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0340C" w14:textId="77777777" w:rsidR="003061F7" w:rsidRPr="003061F7" w:rsidRDefault="003061F7" w:rsidP="003061F7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 w:rsidRPr="003061F7">
        <w:rPr>
          <w:rFonts w:eastAsia="Lucida Sans Unicode"/>
          <w:kern w:val="2"/>
          <w:sz w:val="28"/>
          <w:szCs w:val="28"/>
        </w:rPr>
        <w:t>ПРИЛОЖЕНИЕ 5</w:t>
      </w:r>
    </w:p>
    <w:p w14:paraId="77D9A3F8" w14:textId="77777777" w:rsidR="003061F7" w:rsidRPr="003061F7" w:rsidRDefault="003061F7" w:rsidP="003061F7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 w:rsidRPr="003061F7">
        <w:rPr>
          <w:rFonts w:eastAsia="Lucida Sans Unicode"/>
          <w:kern w:val="2"/>
          <w:sz w:val="28"/>
          <w:szCs w:val="28"/>
        </w:rPr>
        <w:t>к решению Совета депутатов</w:t>
      </w:r>
    </w:p>
    <w:p w14:paraId="73746BB5" w14:textId="77777777" w:rsidR="003061F7" w:rsidRPr="003061F7" w:rsidRDefault="003061F7" w:rsidP="003061F7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 w:rsidRPr="003061F7">
        <w:rPr>
          <w:rFonts w:eastAsia="Lucida Sans Unicode"/>
          <w:kern w:val="2"/>
          <w:sz w:val="28"/>
          <w:szCs w:val="28"/>
        </w:rPr>
        <w:t>Богородского муниципального</w:t>
      </w:r>
    </w:p>
    <w:p w14:paraId="54550074" w14:textId="77777777" w:rsidR="003061F7" w:rsidRPr="003061F7" w:rsidRDefault="003061F7" w:rsidP="003061F7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 w:rsidRPr="003061F7">
        <w:rPr>
          <w:rFonts w:eastAsia="Lucida Sans Unicode"/>
          <w:kern w:val="2"/>
          <w:sz w:val="28"/>
          <w:szCs w:val="28"/>
        </w:rPr>
        <w:t>округа Нижегородской области</w:t>
      </w:r>
    </w:p>
    <w:p w14:paraId="5BFF4C2A" w14:textId="77777777" w:rsidR="00395ADF" w:rsidRPr="003061F7" w:rsidRDefault="003061F7" w:rsidP="003061F7">
      <w:pPr>
        <w:tabs>
          <w:tab w:val="left" w:pos="568"/>
        </w:tabs>
        <w:ind w:firstLine="5580"/>
        <w:jc w:val="center"/>
        <w:rPr>
          <w:b/>
          <w:sz w:val="28"/>
          <w:szCs w:val="28"/>
        </w:rPr>
      </w:pPr>
      <w:r w:rsidRPr="003061F7">
        <w:rPr>
          <w:rFonts w:eastAsia="Lucida Sans Unicode"/>
          <w:kern w:val="2"/>
          <w:sz w:val="28"/>
          <w:szCs w:val="28"/>
        </w:rPr>
        <w:t>от 11.12.2025 № 148</w:t>
      </w:r>
    </w:p>
    <w:p w14:paraId="6C19C1EB" w14:textId="77777777" w:rsidR="003061F7" w:rsidRDefault="003061F7" w:rsidP="00395ADF">
      <w:pPr>
        <w:tabs>
          <w:tab w:val="left" w:pos="568"/>
        </w:tabs>
        <w:jc w:val="center"/>
        <w:rPr>
          <w:b/>
        </w:rPr>
      </w:pPr>
    </w:p>
    <w:p w14:paraId="33314C55" w14:textId="77777777" w:rsidR="003061F7" w:rsidRDefault="003061F7" w:rsidP="00395ADF">
      <w:pPr>
        <w:tabs>
          <w:tab w:val="left" w:pos="568"/>
        </w:tabs>
        <w:jc w:val="center"/>
        <w:rPr>
          <w:b/>
        </w:rPr>
      </w:pPr>
    </w:p>
    <w:p w14:paraId="054A2B61" w14:textId="77777777" w:rsidR="00395ADF" w:rsidRDefault="00395ADF" w:rsidP="00395ADF">
      <w:pPr>
        <w:jc w:val="center"/>
        <w:rPr>
          <w:b/>
        </w:rPr>
      </w:pPr>
      <w:r>
        <w:rPr>
          <w:b/>
        </w:rPr>
        <w:t>Ведомственная структура расходов бюджета на 202</w:t>
      </w:r>
      <w:r w:rsidR="00F831C9">
        <w:rPr>
          <w:b/>
        </w:rPr>
        <w:t>6</w:t>
      </w:r>
      <w:r>
        <w:rPr>
          <w:b/>
          <w:bCs/>
        </w:rPr>
        <w:t xml:space="preserve">год </w:t>
      </w:r>
      <w:r>
        <w:rPr>
          <w:b/>
        </w:rPr>
        <w:t>и на плановый период 202</w:t>
      </w:r>
      <w:r w:rsidR="00F831C9">
        <w:rPr>
          <w:b/>
        </w:rPr>
        <w:t>7</w:t>
      </w:r>
      <w:r>
        <w:rPr>
          <w:b/>
        </w:rPr>
        <w:t xml:space="preserve"> и 202</w:t>
      </w:r>
      <w:r w:rsidR="00F831C9">
        <w:rPr>
          <w:b/>
        </w:rPr>
        <w:t>8</w:t>
      </w:r>
      <w:r>
        <w:rPr>
          <w:b/>
        </w:rPr>
        <w:t xml:space="preserve"> годов</w:t>
      </w:r>
    </w:p>
    <w:p w14:paraId="096EDB31" w14:textId="77777777" w:rsidR="00395ADF" w:rsidRDefault="00395ADF" w:rsidP="00395ADF">
      <w:pPr>
        <w:jc w:val="right"/>
      </w:pPr>
      <w:r>
        <w:t>(тыс. руб.)</w:t>
      </w:r>
    </w:p>
    <w:tbl>
      <w:tblPr>
        <w:tblW w:w="5304" w:type="pct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3970"/>
        <w:gridCol w:w="579"/>
        <w:gridCol w:w="423"/>
        <w:gridCol w:w="423"/>
        <w:gridCol w:w="1188"/>
        <w:gridCol w:w="429"/>
        <w:gridCol w:w="992"/>
        <w:gridCol w:w="990"/>
        <w:gridCol w:w="988"/>
      </w:tblGrid>
      <w:tr w:rsidR="00DF6C66" w14:paraId="4F1459D3" w14:textId="77777777" w:rsidTr="00FF16C9">
        <w:trPr>
          <w:cantSplit/>
          <w:trHeight w:val="20"/>
        </w:trPr>
        <w:tc>
          <w:tcPr>
            <w:tcW w:w="1988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BA53FA3" w14:textId="77777777" w:rsidR="00DF6C66" w:rsidRDefault="00DF6C66" w:rsidP="00FF16C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3" w:type="pct"/>
            <w:gridSpan w:val="5"/>
            <w:tcMar>
              <w:left w:w="28" w:type="dxa"/>
              <w:right w:w="28" w:type="dxa"/>
            </w:tcMar>
            <w:vAlign w:val="center"/>
          </w:tcPr>
          <w:p w14:paraId="4D871E37" w14:textId="77777777" w:rsidR="00DF6C66" w:rsidRDefault="00DF6C66" w:rsidP="00FF16C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497" w:type="pct"/>
            <w:tcMar>
              <w:left w:w="28" w:type="dxa"/>
              <w:right w:w="28" w:type="dxa"/>
            </w:tcMar>
            <w:vAlign w:val="center"/>
          </w:tcPr>
          <w:p w14:paraId="539F0131" w14:textId="77777777" w:rsidR="00DF6C66" w:rsidRDefault="00DF6C66" w:rsidP="00FF16C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496" w:type="pct"/>
            <w:tcMar>
              <w:left w:w="28" w:type="dxa"/>
              <w:right w:w="28" w:type="dxa"/>
            </w:tcMar>
            <w:vAlign w:val="center"/>
          </w:tcPr>
          <w:p w14:paraId="15FD8D25" w14:textId="77777777" w:rsidR="00DF6C66" w:rsidRDefault="00DF6C66" w:rsidP="00FF16C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496" w:type="pct"/>
            <w:tcMar>
              <w:left w:w="28" w:type="dxa"/>
              <w:right w:w="28" w:type="dxa"/>
            </w:tcMar>
            <w:vAlign w:val="center"/>
          </w:tcPr>
          <w:p w14:paraId="3B1C7DD6" w14:textId="77777777" w:rsidR="00DF6C66" w:rsidRDefault="00DF6C66" w:rsidP="00FF16C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</w:tr>
      <w:tr w:rsidR="00DF6C66" w14:paraId="0049EFB5" w14:textId="77777777" w:rsidTr="00FF16C9">
        <w:trPr>
          <w:cantSplit/>
          <w:trHeight w:val="20"/>
        </w:trPr>
        <w:tc>
          <w:tcPr>
            <w:tcW w:w="1988" w:type="pct"/>
            <w:vMerge/>
            <w:tcMar>
              <w:left w:w="28" w:type="dxa"/>
              <w:right w:w="28" w:type="dxa"/>
            </w:tcMar>
            <w:vAlign w:val="center"/>
          </w:tcPr>
          <w:p w14:paraId="5AC6E0BF" w14:textId="77777777" w:rsidR="00DF6C66" w:rsidRDefault="00DF6C66" w:rsidP="00FF16C9">
            <w:pPr>
              <w:suppressAutoHyphens w:val="0"/>
              <w:rPr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90" w:type="pct"/>
            <w:tcMar>
              <w:left w:w="28" w:type="dxa"/>
              <w:right w:w="28" w:type="dxa"/>
            </w:tcMar>
            <w:vAlign w:val="center"/>
          </w:tcPr>
          <w:p w14:paraId="1AA8EB36" w14:textId="77777777" w:rsidR="00DF6C66" w:rsidRDefault="00DF6C66" w:rsidP="00FF16C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Ведомство</w:t>
            </w:r>
          </w:p>
        </w:tc>
        <w:tc>
          <w:tcPr>
            <w:tcW w:w="212" w:type="pct"/>
            <w:tcMar>
              <w:left w:w="28" w:type="dxa"/>
              <w:right w:w="28" w:type="dxa"/>
            </w:tcMar>
            <w:vAlign w:val="center"/>
          </w:tcPr>
          <w:p w14:paraId="5D5438B4" w14:textId="77777777" w:rsidR="00DF6C66" w:rsidRDefault="00DF6C66" w:rsidP="00FF16C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212" w:type="pct"/>
            <w:tcMar>
              <w:left w:w="28" w:type="dxa"/>
              <w:right w:w="28" w:type="dxa"/>
            </w:tcMar>
            <w:vAlign w:val="center"/>
          </w:tcPr>
          <w:p w14:paraId="0310332D" w14:textId="77777777" w:rsidR="00DF6C66" w:rsidRDefault="00DF6C66" w:rsidP="00FF16C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595" w:type="pct"/>
            <w:tcMar>
              <w:left w:w="28" w:type="dxa"/>
              <w:right w:w="28" w:type="dxa"/>
            </w:tcMar>
            <w:vAlign w:val="center"/>
          </w:tcPr>
          <w:p w14:paraId="1F87FA66" w14:textId="77777777" w:rsidR="00DF6C66" w:rsidRDefault="00DF6C66" w:rsidP="00FF16C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Целевая статья расходов</w:t>
            </w:r>
          </w:p>
        </w:tc>
        <w:tc>
          <w:tcPr>
            <w:tcW w:w="215" w:type="pct"/>
            <w:tcMar>
              <w:left w:w="28" w:type="dxa"/>
              <w:right w:w="28" w:type="dxa"/>
            </w:tcMar>
            <w:vAlign w:val="center"/>
          </w:tcPr>
          <w:p w14:paraId="3E9DE59C" w14:textId="77777777" w:rsidR="00DF6C66" w:rsidRDefault="00DF6C66" w:rsidP="00FF16C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497" w:type="pct"/>
            <w:tcMar>
              <w:left w:w="28" w:type="dxa"/>
              <w:right w:w="28" w:type="dxa"/>
            </w:tcMar>
            <w:vAlign w:val="center"/>
          </w:tcPr>
          <w:p w14:paraId="4A7E7840" w14:textId="77777777" w:rsidR="00DF6C66" w:rsidRDefault="00DF6C66" w:rsidP="00FF16C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96" w:type="pct"/>
            <w:tcMar>
              <w:left w:w="28" w:type="dxa"/>
              <w:right w:w="28" w:type="dxa"/>
            </w:tcMar>
            <w:vAlign w:val="center"/>
          </w:tcPr>
          <w:p w14:paraId="70D7FC46" w14:textId="77777777" w:rsidR="00DF6C66" w:rsidRDefault="00DF6C66" w:rsidP="00FF16C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96" w:type="pct"/>
            <w:tcMar>
              <w:left w:w="28" w:type="dxa"/>
              <w:right w:w="28" w:type="dxa"/>
            </w:tcMar>
            <w:vAlign w:val="center"/>
          </w:tcPr>
          <w:p w14:paraId="28F5FF25" w14:textId="77777777" w:rsidR="00DF6C66" w:rsidRDefault="00DF6C66" w:rsidP="00FF16C9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DF6C66" w14:paraId="3594AF9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F7DAE40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ФИНАНСОВОЕ УПРАВЛЕНИЕ АДМИНИСТРАЦИИ БОГОРОДСКОГО МУНИЦИПАЛЬНОГО ОКРУГА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0392894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27A8F0E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12" w:type="pct"/>
            <w:noWrap/>
            <w:vAlign w:val="center"/>
          </w:tcPr>
          <w:p w14:paraId="172DFF9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5AB4315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DD64B8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11D0B62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103 410,24</w:t>
            </w:r>
          </w:p>
        </w:tc>
        <w:tc>
          <w:tcPr>
            <w:tcW w:w="496" w:type="pct"/>
            <w:noWrap/>
            <w:vAlign w:val="center"/>
          </w:tcPr>
          <w:p w14:paraId="424A7A0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94 818,13</w:t>
            </w:r>
          </w:p>
        </w:tc>
        <w:tc>
          <w:tcPr>
            <w:tcW w:w="496" w:type="pct"/>
            <w:noWrap/>
            <w:vAlign w:val="center"/>
          </w:tcPr>
          <w:p w14:paraId="3E39418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93 683,36</w:t>
            </w:r>
          </w:p>
        </w:tc>
      </w:tr>
      <w:tr w:rsidR="00DF6C66" w14:paraId="3168055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42106E1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2211A31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19AB139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31B0DA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4FE68C7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AA6924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347B09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102 087,10</w:t>
            </w:r>
          </w:p>
        </w:tc>
        <w:tc>
          <w:tcPr>
            <w:tcW w:w="496" w:type="pct"/>
            <w:noWrap/>
            <w:vAlign w:val="center"/>
          </w:tcPr>
          <w:p w14:paraId="304DC302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79 366,19</w:t>
            </w:r>
          </w:p>
        </w:tc>
        <w:tc>
          <w:tcPr>
            <w:tcW w:w="496" w:type="pct"/>
            <w:noWrap/>
            <w:vAlign w:val="center"/>
          </w:tcPr>
          <w:p w14:paraId="323EE1C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78 860,22</w:t>
            </w:r>
          </w:p>
        </w:tc>
      </w:tr>
      <w:tr w:rsidR="00DF6C66" w14:paraId="4A56408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EA13B4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0" w:type="pct"/>
            <w:noWrap/>
            <w:vAlign w:val="center"/>
          </w:tcPr>
          <w:p w14:paraId="0A6C3C3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754E8B4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14119D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19888BF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66F6F0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C0364F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22 968,88</w:t>
            </w:r>
          </w:p>
        </w:tc>
        <w:tc>
          <w:tcPr>
            <w:tcW w:w="496" w:type="pct"/>
            <w:noWrap/>
            <w:vAlign w:val="center"/>
          </w:tcPr>
          <w:p w14:paraId="49462B0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22 968,88</w:t>
            </w:r>
          </w:p>
        </w:tc>
        <w:tc>
          <w:tcPr>
            <w:tcW w:w="496" w:type="pct"/>
            <w:noWrap/>
            <w:vAlign w:val="center"/>
          </w:tcPr>
          <w:p w14:paraId="23ECB13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22 968,88</w:t>
            </w:r>
          </w:p>
        </w:tc>
      </w:tr>
      <w:tr w:rsidR="00DF6C66" w14:paraId="706BAE0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9F6367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муниципальными финансами и муниципальным долгом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594284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3FDA1CB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D8C41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78C0F9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215" w:type="pct"/>
            <w:noWrap/>
            <w:vAlign w:val="center"/>
          </w:tcPr>
          <w:p w14:paraId="1E2C663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85A339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22 968,88</w:t>
            </w:r>
          </w:p>
        </w:tc>
        <w:tc>
          <w:tcPr>
            <w:tcW w:w="496" w:type="pct"/>
            <w:noWrap/>
            <w:vAlign w:val="center"/>
          </w:tcPr>
          <w:p w14:paraId="277AA32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22 968,88</w:t>
            </w:r>
          </w:p>
        </w:tc>
        <w:tc>
          <w:tcPr>
            <w:tcW w:w="496" w:type="pct"/>
            <w:noWrap/>
            <w:vAlign w:val="center"/>
          </w:tcPr>
          <w:p w14:paraId="26D264A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22 968,88</w:t>
            </w:r>
          </w:p>
        </w:tc>
      </w:tr>
      <w:tr w:rsidR="00DF6C66" w14:paraId="4B84770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DFF79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90" w:type="pct"/>
            <w:noWrap/>
            <w:vAlign w:val="center"/>
          </w:tcPr>
          <w:p w14:paraId="7CD347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506256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78EA9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670282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07.3.00.00000</w:t>
            </w:r>
          </w:p>
        </w:tc>
        <w:tc>
          <w:tcPr>
            <w:tcW w:w="215" w:type="pct"/>
            <w:noWrap/>
            <w:vAlign w:val="center"/>
          </w:tcPr>
          <w:p w14:paraId="664C052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D6E879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22 968,88</w:t>
            </w:r>
          </w:p>
        </w:tc>
        <w:tc>
          <w:tcPr>
            <w:tcW w:w="496" w:type="pct"/>
            <w:noWrap/>
            <w:vAlign w:val="center"/>
          </w:tcPr>
          <w:p w14:paraId="64540D8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22 968,88</w:t>
            </w:r>
          </w:p>
        </w:tc>
        <w:tc>
          <w:tcPr>
            <w:tcW w:w="496" w:type="pct"/>
            <w:noWrap/>
            <w:vAlign w:val="center"/>
          </w:tcPr>
          <w:p w14:paraId="07971EC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22 968,88</w:t>
            </w:r>
          </w:p>
        </w:tc>
      </w:tr>
      <w:tr w:rsidR="00DF6C66" w14:paraId="504DA48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3D662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аппарата управления"</w:t>
            </w:r>
          </w:p>
        </w:tc>
        <w:tc>
          <w:tcPr>
            <w:tcW w:w="290" w:type="pct"/>
            <w:noWrap/>
            <w:vAlign w:val="center"/>
          </w:tcPr>
          <w:p w14:paraId="429AA72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420B3CD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42ABEE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36E99A5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07.3.01.00000</w:t>
            </w:r>
          </w:p>
        </w:tc>
        <w:tc>
          <w:tcPr>
            <w:tcW w:w="215" w:type="pct"/>
            <w:noWrap/>
            <w:vAlign w:val="center"/>
          </w:tcPr>
          <w:p w14:paraId="3AD335A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3BE220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22 968,88</w:t>
            </w:r>
          </w:p>
        </w:tc>
        <w:tc>
          <w:tcPr>
            <w:tcW w:w="496" w:type="pct"/>
            <w:noWrap/>
            <w:vAlign w:val="center"/>
          </w:tcPr>
          <w:p w14:paraId="402C68F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22 968,88</w:t>
            </w:r>
          </w:p>
        </w:tc>
        <w:tc>
          <w:tcPr>
            <w:tcW w:w="496" w:type="pct"/>
            <w:noWrap/>
            <w:vAlign w:val="center"/>
          </w:tcPr>
          <w:p w14:paraId="02C4BB2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22 968,88</w:t>
            </w:r>
          </w:p>
        </w:tc>
      </w:tr>
      <w:tr w:rsidR="00DF6C66" w14:paraId="364A2BD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DAEDB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0" w:type="pct"/>
            <w:noWrap/>
            <w:vAlign w:val="center"/>
          </w:tcPr>
          <w:p w14:paraId="48245D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362BA75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3BEC1F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0823FE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07.3.01.00190</w:t>
            </w:r>
          </w:p>
        </w:tc>
        <w:tc>
          <w:tcPr>
            <w:tcW w:w="215" w:type="pct"/>
            <w:noWrap/>
            <w:vAlign w:val="center"/>
          </w:tcPr>
          <w:p w14:paraId="67D4BEC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7A71A7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22 968,88</w:t>
            </w:r>
          </w:p>
        </w:tc>
        <w:tc>
          <w:tcPr>
            <w:tcW w:w="496" w:type="pct"/>
            <w:noWrap/>
            <w:vAlign w:val="center"/>
          </w:tcPr>
          <w:p w14:paraId="10AF99C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22 968,88</w:t>
            </w:r>
          </w:p>
        </w:tc>
        <w:tc>
          <w:tcPr>
            <w:tcW w:w="496" w:type="pct"/>
            <w:noWrap/>
            <w:vAlign w:val="center"/>
          </w:tcPr>
          <w:p w14:paraId="3BAB50D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22 968,88</w:t>
            </w:r>
          </w:p>
        </w:tc>
      </w:tr>
      <w:tr w:rsidR="00DF6C66" w14:paraId="2463D7E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681A79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4707DBD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1389D4F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9BB1BD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0A27A50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07.3.01.00190</w:t>
            </w:r>
          </w:p>
        </w:tc>
        <w:tc>
          <w:tcPr>
            <w:tcW w:w="215" w:type="pct"/>
            <w:noWrap/>
            <w:vAlign w:val="center"/>
          </w:tcPr>
          <w:p w14:paraId="2DF1DD0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32B9EC5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22 968,88</w:t>
            </w:r>
          </w:p>
        </w:tc>
        <w:tc>
          <w:tcPr>
            <w:tcW w:w="496" w:type="pct"/>
            <w:noWrap/>
            <w:vAlign w:val="center"/>
          </w:tcPr>
          <w:p w14:paraId="21AD0E1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22 968,88</w:t>
            </w:r>
          </w:p>
        </w:tc>
        <w:tc>
          <w:tcPr>
            <w:tcW w:w="496" w:type="pct"/>
            <w:noWrap/>
            <w:vAlign w:val="center"/>
          </w:tcPr>
          <w:p w14:paraId="07034B1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22 968,88</w:t>
            </w:r>
          </w:p>
        </w:tc>
      </w:tr>
      <w:tr w:rsidR="00DF6C66" w14:paraId="2EB5D8A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55E245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290" w:type="pct"/>
            <w:noWrap/>
            <w:vAlign w:val="center"/>
          </w:tcPr>
          <w:p w14:paraId="27A3ECC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56BF4E5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42DDE8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5" w:type="pct"/>
            <w:noWrap/>
            <w:vAlign w:val="center"/>
          </w:tcPr>
          <w:p w14:paraId="6EBE1F2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0EBF0E8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29C998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62 161,42</w:t>
            </w:r>
          </w:p>
        </w:tc>
        <w:tc>
          <w:tcPr>
            <w:tcW w:w="496" w:type="pct"/>
            <w:noWrap/>
            <w:vAlign w:val="center"/>
          </w:tcPr>
          <w:p w14:paraId="5CBA6CA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39 440,51</w:t>
            </w:r>
          </w:p>
        </w:tc>
        <w:tc>
          <w:tcPr>
            <w:tcW w:w="496" w:type="pct"/>
            <w:noWrap/>
            <w:vAlign w:val="center"/>
          </w:tcPr>
          <w:p w14:paraId="76E79E6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38 934,54</w:t>
            </w:r>
          </w:p>
        </w:tc>
      </w:tr>
      <w:tr w:rsidR="00DF6C66" w14:paraId="6A8F6F6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14527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муниципальными финансами и муниципальным долгом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50399B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162DACA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14601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5" w:type="pct"/>
            <w:noWrap/>
            <w:vAlign w:val="center"/>
          </w:tcPr>
          <w:p w14:paraId="25A5FC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215" w:type="pct"/>
            <w:noWrap/>
            <w:vAlign w:val="center"/>
          </w:tcPr>
          <w:p w14:paraId="6BDEEA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1E2C77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57 161,42</w:t>
            </w:r>
          </w:p>
        </w:tc>
        <w:tc>
          <w:tcPr>
            <w:tcW w:w="496" w:type="pct"/>
            <w:noWrap/>
            <w:vAlign w:val="center"/>
          </w:tcPr>
          <w:p w14:paraId="540BDA8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39 131,51</w:t>
            </w:r>
          </w:p>
        </w:tc>
        <w:tc>
          <w:tcPr>
            <w:tcW w:w="496" w:type="pct"/>
            <w:noWrap/>
            <w:vAlign w:val="center"/>
          </w:tcPr>
          <w:p w14:paraId="65CC52C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38 625,54</w:t>
            </w:r>
          </w:p>
        </w:tc>
      </w:tr>
      <w:tr w:rsidR="00DF6C66" w14:paraId="2F12568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BB2CD7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"Организация и совершенствование бюджетного процесса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58032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122DB3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E46E2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5" w:type="pct"/>
            <w:noWrap/>
            <w:vAlign w:val="center"/>
          </w:tcPr>
          <w:p w14:paraId="0075FC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215" w:type="pct"/>
            <w:noWrap/>
            <w:vAlign w:val="center"/>
          </w:tcPr>
          <w:p w14:paraId="496494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2901FC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57 161,42</w:t>
            </w:r>
          </w:p>
        </w:tc>
        <w:tc>
          <w:tcPr>
            <w:tcW w:w="496" w:type="pct"/>
            <w:noWrap/>
            <w:vAlign w:val="center"/>
          </w:tcPr>
          <w:p w14:paraId="5E20A41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39 131,51</w:t>
            </w:r>
          </w:p>
        </w:tc>
        <w:tc>
          <w:tcPr>
            <w:tcW w:w="496" w:type="pct"/>
            <w:noWrap/>
            <w:vAlign w:val="center"/>
          </w:tcPr>
          <w:p w14:paraId="2543A4B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38 625,54</w:t>
            </w:r>
          </w:p>
        </w:tc>
      </w:tr>
      <w:tr w:rsidR="00DF6C66" w14:paraId="06AE34D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D8E10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"Управление средствами резервного фонда администрации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E2CEB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1C567A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CAD776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5" w:type="pct"/>
            <w:noWrap/>
            <w:vAlign w:val="center"/>
          </w:tcPr>
          <w:p w14:paraId="65CA46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07.1.04.00000</w:t>
            </w:r>
          </w:p>
        </w:tc>
        <w:tc>
          <w:tcPr>
            <w:tcW w:w="215" w:type="pct"/>
            <w:noWrap/>
            <w:vAlign w:val="center"/>
          </w:tcPr>
          <w:p w14:paraId="1BF1B4D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2B4375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57 161,42</w:t>
            </w:r>
          </w:p>
        </w:tc>
        <w:tc>
          <w:tcPr>
            <w:tcW w:w="496" w:type="pct"/>
            <w:noWrap/>
            <w:vAlign w:val="center"/>
          </w:tcPr>
          <w:p w14:paraId="76BBA8C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39 131,51</w:t>
            </w:r>
          </w:p>
        </w:tc>
        <w:tc>
          <w:tcPr>
            <w:tcW w:w="496" w:type="pct"/>
            <w:noWrap/>
            <w:vAlign w:val="center"/>
          </w:tcPr>
          <w:p w14:paraId="184769B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38 625,54</w:t>
            </w:r>
          </w:p>
        </w:tc>
      </w:tr>
      <w:tr w:rsidR="00DF6C66" w14:paraId="2D5A9EE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42D12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Резервный фонд</w:t>
            </w:r>
          </w:p>
        </w:tc>
        <w:tc>
          <w:tcPr>
            <w:tcW w:w="290" w:type="pct"/>
            <w:noWrap/>
            <w:vAlign w:val="center"/>
          </w:tcPr>
          <w:p w14:paraId="30273F5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6CB61B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15AA1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5" w:type="pct"/>
            <w:noWrap/>
            <w:vAlign w:val="center"/>
          </w:tcPr>
          <w:p w14:paraId="2CF37B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07.1.04.41000</w:t>
            </w:r>
          </w:p>
        </w:tc>
        <w:tc>
          <w:tcPr>
            <w:tcW w:w="215" w:type="pct"/>
            <w:noWrap/>
            <w:vAlign w:val="center"/>
          </w:tcPr>
          <w:p w14:paraId="13DD830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3F981A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57 161,42</w:t>
            </w:r>
          </w:p>
        </w:tc>
        <w:tc>
          <w:tcPr>
            <w:tcW w:w="496" w:type="pct"/>
            <w:noWrap/>
            <w:vAlign w:val="center"/>
          </w:tcPr>
          <w:p w14:paraId="05F0E90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39 131,51</w:t>
            </w:r>
          </w:p>
        </w:tc>
        <w:tc>
          <w:tcPr>
            <w:tcW w:w="496" w:type="pct"/>
            <w:noWrap/>
            <w:vAlign w:val="center"/>
          </w:tcPr>
          <w:p w14:paraId="062750F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38 625,54</w:t>
            </w:r>
          </w:p>
        </w:tc>
      </w:tr>
      <w:tr w:rsidR="00DF6C66" w14:paraId="21C1B12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88FB9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0CCFF1B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20787F6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9BC534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5" w:type="pct"/>
            <w:noWrap/>
            <w:vAlign w:val="center"/>
          </w:tcPr>
          <w:p w14:paraId="58D4BCB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07.1.04.41000</w:t>
            </w:r>
          </w:p>
        </w:tc>
        <w:tc>
          <w:tcPr>
            <w:tcW w:w="215" w:type="pct"/>
            <w:noWrap/>
            <w:vAlign w:val="center"/>
          </w:tcPr>
          <w:p w14:paraId="7458891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0390955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57 161,42</w:t>
            </w:r>
          </w:p>
        </w:tc>
        <w:tc>
          <w:tcPr>
            <w:tcW w:w="496" w:type="pct"/>
            <w:noWrap/>
            <w:vAlign w:val="center"/>
          </w:tcPr>
          <w:p w14:paraId="5CBF18C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39 131,51</w:t>
            </w:r>
          </w:p>
        </w:tc>
        <w:tc>
          <w:tcPr>
            <w:tcW w:w="496" w:type="pct"/>
            <w:noWrap/>
            <w:vAlign w:val="center"/>
          </w:tcPr>
          <w:p w14:paraId="2A267E2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38 625,54</w:t>
            </w:r>
          </w:p>
        </w:tc>
      </w:tr>
      <w:tr w:rsidR="00DF6C66" w14:paraId="1977FB9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EB5CDA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безопасности жизнедеятельности населения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F9E76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3D39A9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828510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5" w:type="pct"/>
            <w:noWrap/>
            <w:vAlign w:val="center"/>
          </w:tcPr>
          <w:p w14:paraId="6DB8E5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215" w:type="pct"/>
            <w:noWrap/>
            <w:vAlign w:val="center"/>
          </w:tcPr>
          <w:p w14:paraId="693C46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869E9B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496" w:type="pct"/>
            <w:noWrap/>
            <w:vAlign w:val="center"/>
          </w:tcPr>
          <w:p w14:paraId="2238721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309,00</w:t>
            </w:r>
          </w:p>
        </w:tc>
        <w:tc>
          <w:tcPr>
            <w:tcW w:w="496" w:type="pct"/>
            <w:noWrap/>
            <w:vAlign w:val="center"/>
          </w:tcPr>
          <w:p w14:paraId="6A7EB1C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309,00</w:t>
            </w:r>
          </w:p>
        </w:tc>
      </w:tr>
      <w:tr w:rsidR="00DF6C66" w14:paraId="20889D3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AFA80F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"Защита населения и территории Богородского муниципального округа Нижегородской области от чрезвычайных ситуаций"</w:t>
            </w:r>
          </w:p>
        </w:tc>
        <w:tc>
          <w:tcPr>
            <w:tcW w:w="290" w:type="pct"/>
            <w:noWrap/>
            <w:vAlign w:val="center"/>
          </w:tcPr>
          <w:p w14:paraId="6732E3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264D349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AE7F9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5" w:type="pct"/>
            <w:noWrap/>
            <w:vAlign w:val="center"/>
          </w:tcPr>
          <w:p w14:paraId="304CF9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12.1.00.00000</w:t>
            </w:r>
          </w:p>
        </w:tc>
        <w:tc>
          <w:tcPr>
            <w:tcW w:w="215" w:type="pct"/>
            <w:noWrap/>
            <w:vAlign w:val="center"/>
          </w:tcPr>
          <w:p w14:paraId="1417D1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0C7B6D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496" w:type="pct"/>
            <w:noWrap/>
            <w:vAlign w:val="center"/>
          </w:tcPr>
          <w:p w14:paraId="38BE896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309,00</w:t>
            </w:r>
          </w:p>
        </w:tc>
        <w:tc>
          <w:tcPr>
            <w:tcW w:w="496" w:type="pct"/>
            <w:noWrap/>
            <w:vAlign w:val="center"/>
          </w:tcPr>
          <w:p w14:paraId="00AA4E4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309,00</w:t>
            </w:r>
          </w:p>
        </w:tc>
      </w:tr>
      <w:tr w:rsidR="00DF6C66" w14:paraId="788F98D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403B75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"Поддержание необходимого количества финансовых средств в резервном фонде на предупреждение и ликвидацию чрезвычайных ситуаций"</w:t>
            </w:r>
          </w:p>
        </w:tc>
        <w:tc>
          <w:tcPr>
            <w:tcW w:w="290" w:type="pct"/>
            <w:noWrap/>
            <w:vAlign w:val="center"/>
          </w:tcPr>
          <w:p w14:paraId="0D9CAB8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4E6E31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47B506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5" w:type="pct"/>
            <w:noWrap/>
            <w:vAlign w:val="center"/>
          </w:tcPr>
          <w:p w14:paraId="39C927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12.1.01.00000</w:t>
            </w:r>
          </w:p>
        </w:tc>
        <w:tc>
          <w:tcPr>
            <w:tcW w:w="215" w:type="pct"/>
            <w:noWrap/>
            <w:vAlign w:val="center"/>
          </w:tcPr>
          <w:p w14:paraId="750446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011AC3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496" w:type="pct"/>
            <w:noWrap/>
            <w:vAlign w:val="center"/>
          </w:tcPr>
          <w:p w14:paraId="01087C7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309,00</w:t>
            </w:r>
          </w:p>
        </w:tc>
        <w:tc>
          <w:tcPr>
            <w:tcW w:w="496" w:type="pct"/>
            <w:noWrap/>
            <w:vAlign w:val="center"/>
          </w:tcPr>
          <w:p w14:paraId="3D9AD95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309,00</w:t>
            </w:r>
          </w:p>
        </w:tc>
      </w:tr>
      <w:tr w:rsidR="00DF6C66" w14:paraId="03ACDC9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7E87A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Резервный фонд</w:t>
            </w:r>
          </w:p>
        </w:tc>
        <w:tc>
          <w:tcPr>
            <w:tcW w:w="290" w:type="pct"/>
            <w:noWrap/>
            <w:vAlign w:val="center"/>
          </w:tcPr>
          <w:p w14:paraId="6CBFCC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150DA4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77640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95" w:type="pct"/>
            <w:noWrap/>
            <w:vAlign w:val="center"/>
          </w:tcPr>
          <w:p w14:paraId="1E9463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12.1.01.41000</w:t>
            </w:r>
          </w:p>
        </w:tc>
        <w:tc>
          <w:tcPr>
            <w:tcW w:w="215" w:type="pct"/>
            <w:noWrap/>
            <w:vAlign w:val="center"/>
          </w:tcPr>
          <w:p w14:paraId="3DB1AE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485186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496" w:type="pct"/>
            <w:noWrap/>
            <w:vAlign w:val="center"/>
          </w:tcPr>
          <w:p w14:paraId="6106E17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309,00</w:t>
            </w:r>
          </w:p>
        </w:tc>
        <w:tc>
          <w:tcPr>
            <w:tcW w:w="496" w:type="pct"/>
            <w:noWrap/>
            <w:vAlign w:val="center"/>
          </w:tcPr>
          <w:p w14:paraId="60038FB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309,00</w:t>
            </w:r>
          </w:p>
        </w:tc>
      </w:tr>
      <w:tr w:rsidR="00DF6C66" w14:paraId="607835D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996309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31D2039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60E18F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83E95D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5" w:type="pct"/>
            <w:noWrap/>
            <w:vAlign w:val="center"/>
          </w:tcPr>
          <w:p w14:paraId="2406AFB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12.1.01.41000</w:t>
            </w:r>
          </w:p>
        </w:tc>
        <w:tc>
          <w:tcPr>
            <w:tcW w:w="215" w:type="pct"/>
            <w:noWrap/>
            <w:vAlign w:val="center"/>
          </w:tcPr>
          <w:p w14:paraId="2F9102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6907F05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496" w:type="pct"/>
            <w:noWrap/>
            <w:vAlign w:val="center"/>
          </w:tcPr>
          <w:p w14:paraId="709BB74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309,00</w:t>
            </w:r>
          </w:p>
        </w:tc>
        <w:tc>
          <w:tcPr>
            <w:tcW w:w="496" w:type="pct"/>
            <w:noWrap/>
            <w:vAlign w:val="center"/>
          </w:tcPr>
          <w:p w14:paraId="20D32D2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309,00</w:t>
            </w:r>
          </w:p>
        </w:tc>
      </w:tr>
      <w:tr w:rsidR="00DF6C66" w14:paraId="2793AAF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EB7536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5A0844E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0A4836B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F67304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4B3863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763163F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FD5E9F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16 956,80</w:t>
            </w:r>
          </w:p>
        </w:tc>
        <w:tc>
          <w:tcPr>
            <w:tcW w:w="496" w:type="pct"/>
            <w:noWrap/>
            <w:vAlign w:val="center"/>
          </w:tcPr>
          <w:p w14:paraId="2C7D180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16 956,80</w:t>
            </w:r>
          </w:p>
        </w:tc>
        <w:tc>
          <w:tcPr>
            <w:tcW w:w="496" w:type="pct"/>
            <w:noWrap/>
            <w:vAlign w:val="center"/>
          </w:tcPr>
          <w:p w14:paraId="560F649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16 956,80</w:t>
            </w:r>
          </w:p>
        </w:tc>
      </w:tr>
      <w:tr w:rsidR="00DF6C66" w14:paraId="2BFD34D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71358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муниципальными финансами и муниципальным долгом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C2857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62A569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EC20CD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757468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215" w:type="pct"/>
            <w:noWrap/>
            <w:vAlign w:val="center"/>
          </w:tcPr>
          <w:p w14:paraId="0DE29D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9CFB9B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16 956,80</w:t>
            </w:r>
          </w:p>
        </w:tc>
        <w:tc>
          <w:tcPr>
            <w:tcW w:w="496" w:type="pct"/>
            <w:noWrap/>
            <w:vAlign w:val="center"/>
          </w:tcPr>
          <w:p w14:paraId="4115BBA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16 956,80</w:t>
            </w:r>
          </w:p>
        </w:tc>
        <w:tc>
          <w:tcPr>
            <w:tcW w:w="496" w:type="pct"/>
            <w:noWrap/>
            <w:vAlign w:val="center"/>
          </w:tcPr>
          <w:p w14:paraId="79CC419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16 956,80</w:t>
            </w:r>
          </w:p>
        </w:tc>
      </w:tr>
      <w:tr w:rsidR="00DF6C66" w14:paraId="00BDD85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BE107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"Организация и совершенствование бюджетного процесса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2D779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4F4DA0F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02487A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4474274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215" w:type="pct"/>
            <w:noWrap/>
            <w:vAlign w:val="center"/>
          </w:tcPr>
          <w:p w14:paraId="37135E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D21204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16 956,80</w:t>
            </w:r>
          </w:p>
        </w:tc>
        <w:tc>
          <w:tcPr>
            <w:tcW w:w="496" w:type="pct"/>
            <w:noWrap/>
            <w:vAlign w:val="center"/>
          </w:tcPr>
          <w:p w14:paraId="7AE0E21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16 956,80</w:t>
            </w:r>
          </w:p>
        </w:tc>
        <w:tc>
          <w:tcPr>
            <w:tcW w:w="496" w:type="pct"/>
            <w:noWrap/>
            <w:vAlign w:val="center"/>
          </w:tcPr>
          <w:p w14:paraId="204E8E8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16 956,80</w:t>
            </w:r>
          </w:p>
        </w:tc>
      </w:tr>
      <w:tr w:rsidR="00DF6C66" w14:paraId="6C5FE70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E211D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исполнения бюджета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76941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0C04D3B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03BF8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7B8375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07.1.05.00000</w:t>
            </w:r>
          </w:p>
        </w:tc>
        <w:tc>
          <w:tcPr>
            <w:tcW w:w="215" w:type="pct"/>
            <w:noWrap/>
            <w:vAlign w:val="center"/>
          </w:tcPr>
          <w:p w14:paraId="41303D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2B0F92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466,23</w:t>
            </w:r>
          </w:p>
        </w:tc>
        <w:tc>
          <w:tcPr>
            <w:tcW w:w="496" w:type="pct"/>
            <w:noWrap/>
            <w:vAlign w:val="center"/>
          </w:tcPr>
          <w:p w14:paraId="0A53A6C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466,23</w:t>
            </w:r>
          </w:p>
        </w:tc>
        <w:tc>
          <w:tcPr>
            <w:tcW w:w="496" w:type="pct"/>
            <w:noWrap/>
            <w:vAlign w:val="center"/>
          </w:tcPr>
          <w:p w14:paraId="46314CE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466,23</w:t>
            </w:r>
          </w:p>
        </w:tc>
      </w:tr>
      <w:tr w:rsidR="00DF6C66" w14:paraId="199AE08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62EB8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Казначейское исполнение бюджета</w:t>
            </w:r>
          </w:p>
        </w:tc>
        <w:tc>
          <w:tcPr>
            <w:tcW w:w="290" w:type="pct"/>
            <w:noWrap/>
            <w:vAlign w:val="center"/>
          </w:tcPr>
          <w:p w14:paraId="3963598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336F053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527A8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1D7F00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07.1.05.45120</w:t>
            </w:r>
          </w:p>
        </w:tc>
        <w:tc>
          <w:tcPr>
            <w:tcW w:w="215" w:type="pct"/>
            <w:noWrap/>
            <w:vAlign w:val="center"/>
          </w:tcPr>
          <w:p w14:paraId="2C49515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3C2AA2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466,23</w:t>
            </w:r>
          </w:p>
        </w:tc>
        <w:tc>
          <w:tcPr>
            <w:tcW w:w="496" w:type="pct"/>
            <w:noWrap/>
            <w:vAlign w:val="center"/>
          </w:tcPr>
          <w:p w14:paraId="2E05BC4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466,23</w:t>
            </w:r>
          </w:p>
        </w:tc>
        <w:tc>
          <w:tcPr>
            <w:tcW w:w="496" w:type="pct"/>
            <w:noWrap/>
            <w:vAlign w:val="center"/>
          </w:tcPr>
          <w:p w14:paraId="2D14FF8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466,23</w:t>
            </w:r>
          </w:p>
        </w:tc>
      </w:tr>
      <w:tr w:rsidR="00DF6C66" w14:paraId="3F6153B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5A4DE7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00F6FD8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1E69FC4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2FF81B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7F20139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07.1.05.45120</w:t>
            </w:r>
          </w:p>
        </w:tc>
        <w:tc>
          <w:tcPr>
            <w:tcW w:w="215" w:type="pct"/>
            <w:noWrap/>
            <w:vAlign w:val="center"/>
          </w:tcPr>
          <w:p w14:paraId="0C9D9D8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15B0BA6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466,23</w:t>
            </w:r>
          </w:p>
        </w:tc>
        <w:tc>
          <w:tcPr>
            <w:tcW w:w="496" w:type="pct"/>
            <w:noWrap/>
            <w:vAlign w:val="center"/>
          </w:tcPr>
          <w:p w14:paraId="37EAE48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466,23</w:t>
            </w:r>
          </w:p>
        </w:tc>
        <w:tc>
          <w:tcPr>
            <w:tcW w:w="496" w:type="pct"/>
            <w:noWrap/>
            <w:vAlign w:val="center"/>
          </w:tcPr>
          <w:p w14:paraId="494D8E8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466,23</w:t>
            </w:r>
          </w:p>
        </w:tc>
      </w:tr>
      <w:tr w:rsidR="00DF6C66" w14:paraId="6D17F74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3D668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"Формирование и предоставление бюджетной отчетности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367837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552BC6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B5F55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634F2C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07.1.06.00000</w:t>
            </w:r>
          </w:p>
        </w:tc>
        <w:tc>
          <w:tcPr>
            <w:tcW w:w="215" w:type="pct"/>
            <w:noWrap/>
            <w:vAlign w:val="center"/>
          </w:tcPr>
          <w:p w14:paraId="6F5964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3785A6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16 490,57</w:t>
            </w:r>
          </w:p>
        </w:tc>
        <w:tc>
          <w:tcPr>
            <w:tcW w:w="496" w:type="pct"/>
            <w:noWrap/>
            <w:vAlign w:val="center"/>
          </w:tcPr>
          <w:p w14:paraId="4B2FF5C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16 490,57</w:t>
            </w:r>
          </w:p>
        </w:tc>
        <w:tc>
          <w:tcPr>
            <w:tcW w:w="496" w:type="pct"/>
            <w:noWrap/>
            <w:vAlign w:val="center"/>
          </w:tcPr>
          <w:p w14:paraId="09F3E80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16 490,57</w:t>
            </w:r>
          </w:p>
        </w:tc>
      </w:tr>
      <w:tr w:rsidR="00DF6C66" w14:paraId="4B82D40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B76503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14F0E7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78FEA9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CB46A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10635AA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07.1.06.00590</w:t>
            </w:r>
          </w:p>
        </w:tc>
        <w:tc>
          <w:tcPr>
            <w:tcW w:w="215" w:type="pct"/>
            <w:noWrap/>
            <w:vAlign w:val="center"/>
          </w:tcPr>
          <w:p w14:paraId="4E9A3D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E27906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16 490,57</w:t>
            </w:r>
          </w:p>
        </w:tc>
        <w:tc>
          <w:tcPr>
            <w:tcW w:w="496" w:type="pct"/>
            <w:noWrap/>
            <w:vAlign w:val="center"/>
          </w:tcPr>
          <w:p w14:paraId="1EDC67F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16 490,57</w:t>
            </w:r>
          </w:p>
        </w:tc>
        <w:tc>
          <w:tcPr>
            <w:tcW w:w="496" w:type="pct"/>
            <w:noWrap/>
            <w:vAlign w:val="center"/>
          </w:tcPr>
          <w:p w14:paraId="088E05D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16 490,57</w:t>
            </w:r>
          </w:p>
        </w:tc>
      </w:tr>
      <w:tr w:rsidR="00DF6C66" w14:paraId="5BE9A99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50D295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14F716A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662C622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FBD499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2BBC987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07.1.06.00590</w:t>
            </w:r>
          </w:p>
        </w:tc>
        <w:tc>
          <w:tcPr>
            <w:tcW w:w="215" w:type="pct"/>
            <w:noWrap/>
            <w:vAlign w:val="center"/>
          </w:tcPr>
          <w:p w14:paraId="7D31138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5EC7BC4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15 712,76</w:t>
            </w:r>
          </w:p>
        </w:tc>
        <w:tc>
          <w:tcPr>
            <w:tcW w:w="496" w:type="pct"/>
            <w:noWrap/>
            <w:vAlign w:val="center"/>
          </w:tcPr>
          <w:p w14:paraId="2F8F92B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15 712,76</w:t>
            </w:r>
          </w:p>
        </w:tc>
        <w:tc>
          <w:tcPr>
            <w:tcW w:w="496" w:type="pct"/>
            <w:noWrap/>
            <w:vAlign w:val="center"/>
          </w:tcPr>
          <w:p w14:paraId="31FD426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15 712,76</w:t>
            </w:r>
          </w:p>
        </w:tc>
      </w:tr>
      <w:tr w:rsidR="00DF6C66" w14:paraId="7A01223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E1C9BF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1A991C5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7EE110D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1B50F7A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C38B36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07.1.06.00590</w:t>
            </w:r>
          </w:p>
        </w:tc>
        <w:tc>
          <w:tcPr>
            <w:tcW w:w="215" w:type="pct"/>
            <w:noWrap/>
            <w:vAlign w:val="center"/>
          </w:tcPr>
          <w:p w14:paraId="76466C8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06BF2EA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672,81</w:t>
            </w:r>
          </w:p>
        </w:tc>
        <w:tc>
          <w:tcPr>
            <w:tcW w:w="496" w:type="pct"/>
            <w:noWrap/>
            <w:vAlign w:val="center"/>
          </w:tcPr>
          <w:p w14:paraId="6F6E410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672,81</w:t>
            </w:r>
          </w:p>
        </w:tc>
        <w:tc>
          <w:tcPr>
            <w:tcW w:w="496" w:type="pct"/>
            <w:noWrap/>
            <w:vAlign w:val="center"/>
          </w:tcPr>
          <w:p w14:paraId="73C2248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672,81</w:t>
            </w:r>
          </w:p>
        </w:tc>
      </w:tr>
      <w:tr w:rsidR="00DF6C66" w14:paraId="01D69F2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88B897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3C24F46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70C0849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4AB235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5476B68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07.1.06.00590</w:t>
            </w:r>
          </w:p>
        </w:tc>
        <w:tc>
          <w:tcPr>
            <w:tcW w:w="215" w:type="pct"/>
            <w:noWrap/>
            <w:vAlign w:val="center"/>
          </w:tcPr>
          <w:p w14:paraId="6944A27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091AB2F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105,00</w:t>
            </w:r>
          </w:p>
        </w:tc>
        <w:tc>
          <w:tcPr>
            <w:tcW w:w="496" w:type="pct"/>
            <w:noWrap/>
            <w:vAlign w:val="center"/>
          </w:tcPr>
          <w:p w14:paraId="6051470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105,00</w:t>
            </w:r>
          </w:p>
        </w:tc>
        <w:tc>
          <w:tcPr>
            <w:tcW w:w="496" w:type="pct"/>
            <w:noWrap/>
            <w:vAlign w:val="center"/>
          </w:tcPr>
          <w:p w14:paraId="291E134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105,00</w:t>
            </w:r>
          </w:p>
        </w:tc>
      </w:tr>
      <w:tr w:rsidR="00DF6C66" w14:paraId="1121836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1A46786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290" w:type="pct"/>
            <w:noWrap/>
            <w:vAlign w:val="center"/>
          </w:tcPr>
          <w:p w14:paraId="3B2436A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7752882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343D287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2945316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E85C2D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C8FA9C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1 323,14</w:t>
            </w:r>
          </w:p>
        </w:tc>
        <w:tc>
          <w:tcPr>
            <w:tcW w:w="496" w:type="pct"/>
            <w:noWrap/>
            <w:vAlign w:val="center"/>
          </w:tcPr>
          <w:p w14:paraId="3E725AE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1 323,14</w:t>
            </w:r>
          </w:p>
        </w:tc>
        <w:tc>
          <w:tcPr>
            <w:tcW w:w="496" w:type="pct"/>
            <w:noWrap/>
            <w:vAlign w:val="center"/>
          </w:tcPr>
          <w:p w14:paraId="4415BDD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1 323,14</w:t>
            </w:r>
          </w:p>
        </w:tc>
      </w:tr>
      <w:tr w:rsidR="00DF6C66" w14:paraId="0AD6598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DB9EDA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290" w:type="pct"/>
            <w:noWrap/>
            <w:vAlign w:val="center"/>
          </w:tcPr>
          <w:p w14:paraId="70DE786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21BE00B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12EBC6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48FEBDA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6FBE30F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E686AC2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1 323,14</w:t>
            </w:r>
          </w:p>
        </w:tc>
        <w:tc>
          <w:tcPr>
            <w:tcW w:w="496" w:type="pct"/>
            <w:noWrap/>
            <w:vAlign w:val="center"/>
          </w:tcPr>
          <w:p w14:paraId="36D4932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1 323,14</w:t>
            </w:r>
          </w:p>
        </w:tc>
        <w:tc>
          <w:tcPr>
            <w:tcW w:w="496" w:type="pct"/>
            <w:noWrap/>
            <w:vAlign w:val="center"/>
          </w:tcPr>
          <w:p w14:paraId="141F2B8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1 323,14</w:t>
            </w:r>
          </w:p>
        </w:tc>
      </w:tr>
      <w:tr w:rsidR="00DF6C66" w14:paraId="02F9BB0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C3638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муниципальными финансами и муниципальным долгом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72F2F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5840FF5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0902D0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461D4F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215" w:type="pct"/>
            <w:noWrap/>
            <w:vAlign w:val="center"/>
          </w:tcPr>
          <w:p w14:paraId="6D7ACE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B5D29E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1 323,14</w:t>
            </w:r>
          </w:p>
        </w:tc>
        <w:tc>
          <w:tcPr>
            <w:tcW w:w="496" w:type="pct"/>
            <w:noWrap/>
            <w:vAlign w:val="center"/>
          </w:tcPr>
          <w:p w14:paraId="601E48A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1 323,14</w:t>
            </w:r>
          </w:p>
        </w:tc>
        <w:tc>
          <w:tcPr>
            <w:tcW w:w="496" w:type="pct"/>
            <w:noWrap/>
            <w:vAlign w:val="center"/>
          </w:tcPr>
          <w:p w14:paraId="04D5390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1 323,14</w:t>
            </w:r>
          </w:p>
        </w:tc>
      </w:tr>
      <w:tr w:rsidR="00DF6C66" w14:paraId="6D162D9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187D9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"Организация и совершенствование бюджетного процесса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13B774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0004211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397615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022C0D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215" w:type="pct"/>
            <w:noWrap/>
            <w:vAlign w:val="center"/>
          </w:tcPr>
          <w:p w14:paraId="6F15D2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32A465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1 323,14</w:t>
            </w:r>
          </w:p>
        </w:tc>
        <w:tc>
          <w:tcPr>
            <w:tcW w:w="496" w:type="pct"/>
            <w:noWrap/>
            <w:vAlign w:val="center"/>
          </w:tcPr>
          <w:p w14:paraId="77D9D4D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1 323,14</w:t>
            </w:r>
          </w:p>
        </w:tc>
        <w:tc>
          <w:tcPr>
            <w:tcW w:w="496" w:type="pct"/>
            <w:noWrap/>
            <w:vAlign w:val="center"/>
          </w:tcPr>
          <w:p w14:paraId="7AC8313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1 323,14</w:t>
            </w:r>
          </w:p>
        </w:tc>
      </w:tr>
      <w:tr w:rsidR="00DF6C66" w14:paraId="1272CC3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6E066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исполнения бюджета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9CB27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31C7C7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831E5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0D39FC7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07.1.05.00000</w:t>
            </w:r>
          </w:p>
        </w:tc>
        <w:tc>
          <w:tcPr>
            <w:tcW w:w="215" w:type="pct"/>
            <w:noWrap/>
            <w:vAlign w:val="center"/>
          </w:tcPr>
          <w:p w14:paraId="0496C0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66EC64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1 323,14</w:t>
            </w:r>
          </w:p>
        </w:tc>
        <w:tc>
          <w:tcPr>
            <w:tcW w:w="496" w:type="pct"/>
            <w:noWrap/>
            <w:vAlign w:val="center"/>
          </w:tcPr>
          <w:p w14:paraId="02B92A7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1 323,14</w:t>
            </w:r>
          </w:p>
        </w:tc>
        <w:tc>
          <w:tcPr>
            <w:tcW w:w="496" w:type="pct"/>
            <w:noWrap/>
            <w:vAlign w:val="center"/>
          </w:tcPr>
          <w:p w14:paraId="149E280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1 323,14</w:t>
            </w:r>
          </w:p>
        </w:tc>
      </w:tr>
      <w:tr w:rsidR="00DF6C66" w14:paraId="5C3F18B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9106C5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информационных технологий</w:t>
            </w:r>
          </w:p>
        </w:tc>
        <w:tc>
          <w:tcPr>
            <w:tcW w:w="290" w:type="pct"/>
            <w:noWrap/>
            <w:vAlign w:val="center"/>
          </w:tcPr>
          <w:p w14:paraId="6619E93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0B152D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68B52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69F99AE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07.1.05.45130</w:t>
            </w:r>
          </w:p>
        </w:tc>
        <w:tc>
          <w:tcPr>
            <w:tcW w:w="215" w:type="pct"/>
            <w:noWrap/>
            <w:vAlign w:val="center"/>
          </w:tcPr>
          <w:p w14:paraId="27B76D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2EF9C9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1 323,14</w:t>
            </w:r>
          </w:p>
        </w:tc>
        <w:tc>
          <w:tcPr>
            <w:tcW w:w="496" w:type="pct"/>
            <w:noWrap/>
            <w:vAlign w:val="center"/>
          </w:tcPr>
          <w:p w14:paraId="7D571A5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1 323,14</w:t>
            </w:r>
          </w:p>
        </w:tc>
        <w:tc>
          <w:tcPr>
            <w:tcW w:w="496" w:type="pct"/>
            <w:noWrap/>
            <w:vAlign w:val="center"/>
          </w:tcPr>
          <w:p w14:paraId="119A01A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1 323,14</w:t>
            </w:r>
          </w:p>
        </w:tc>
      </w:tr>
      <w:tr w:rsidR="00DF6C66" w14:paraId="11AFE80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BA53B7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0CE81E0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3FD4B08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D844D6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3799807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07.1.05.45130</w:t>
            </w:r>
          </w:p>
        </w:tc>
        <w:tc>
          <w:tcPr>
            <w:tcW w:w="215" w:type="pct"/>
            <w:noWrap/>
            <w:vAlign w:val="center"/>
          </w:tcPr>
          <w:p w14:paraId="16E33E1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6D1A37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1 323,14</w:t>
            </w:r>
          </w:p>
        </w:tc>
        <w:tc>
          <w:tcPr>
            <w:tcW w:w="496" w:type="pct"/>
            <w:noWrap/>
            <w:vAlign w:val="center"/>
          </w:tcPr>
          <w:p w14:paraId="5377EA8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1 323,14</w:t>
            </w:r>
          </w:p>
        </w:tc>
        <w:tc>
          <w:tcPr>
            <w:tcW w:w="496" w:type="pct"/>
            <w:noWrap/>
            <w:vAlign w:val="center"/>
          </w:tcPr>
          <w:p w14:paraId="3A6D645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1 323,14</w:t>
            </w:r>
          </w:p>
        </w:tc>
      </w:tr>
      <w:tr w:rsidR="00DF6C66" w14:paraId="0EB0948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466114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90" w:type="pct"/>
            <w:noWrap/>
            <w:vAlign w:val="center"/>
          </w:tcPr>
          <w:p w14:paraId="7AB12FA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7A7ECEB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" w:type="pct"/>
            <w:noWrap/>
            <w:vAlign w:val="center"/>
          </w:tcPr>
          <w:p w14:paraId="6DCE599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204EE3F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0D8C884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3549D7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02A261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14 128,80</w:t>
            </w:r>
          </w:p>
        </w:tc>
        <w:tc>
          <w:tcPr>
            <w:tcW w:w="496" w:type="pct"/>
            <w:noWrap/>
            <w:vAlign w:val="center"/>
          </w:tcPr>
          <w:p w14:paraId="2C031E5D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13 500,00</w:t>
            </w:r>
          </w:p>
        </w:tc>
      </w:tr>
      <w:tr w:rsidR="00DF6C66" w14:paraId="5234573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73DCD9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90" w:type="pct"/>
            <w:noWrap/>
            <w:vAlign w:val="center"/>
          </w:tcPr>
          <w:p w14:paraId="0905D51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3FCC405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" w:type="pct"/>
            <w:noWrap/>
            <w:vAlign w:val="center"/>
          </w:tcPr>
          <w:p w14:paraId="19CC84C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60D6FF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C8E76F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0766F5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A9B453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14 128,80</w:t>
            </w:r>
          </w:p>
        </w:tc>
        <w:tc>
          <w:tcPr>
            <w:tcW w:w="496" w:type="pct"/>
            <w:noWrap/>
            <w:vAlign w:val="center"/>
          </w:tcPr>
          <w:p w14:paraId="71BBF1B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13 500,00</w:t>
            </w:r>
          </w:p>
        </w:tc>
      </w:tr>
      <w:tr w:rsidR="00DF6C66" w14:paraId="5F48D7C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D0398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муниципальными финансами и муниципальным долгом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E05E7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538306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" w:type="pct"/>
            <w:noWrap/>
            <w:vAlign w:val="center"/>
          </w:tcPr>
          <w:p w14:paraId="6495F7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84FDA3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215" w:type="pct"/>
            <w:noWrap/>
            <w:vAlign w:val="center"/>
          </w:tcPr>
          <w:p w14:paraId="5A738E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E29F8A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B3406B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14 128,80</w:t>
            </w:r>
          </w:p>
        </w:tc>
        <w:tc>
          <w:tcPr>
            <w:tcW w:w="496" w:type="pct"/>
            <w:noWrap/>
            <w:vAlign w:val="center"/>
          </w:tcPr>
          <w:p w14:paraId="25F2663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13 500,00</w:t>
            </w:r>
          </w:p>
        </w:tc>
      </w:tr>
      <w:tr w:rsidR="00DF6C66" w14:paraId="1B764B7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88AA7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"Организация и совершенствование бюджетного процесса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A54AB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2D341A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" w:type="pct"/>
            <w:noWrap/>
            <w:vAlign w:val="center"/>
          </w:tcPr>
          <w:p w14:paraId="42E0BA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25FE73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215" w:type="pct"/>
            <w:noWrap/>
            <w:vAlign w:val="center"/>
          </w:tcPr>
          <w:p w14:paraId="743608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7F45A0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42DA76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14 128,80</w:t>
            </w:r>
          </w:p>
        </w:tc>
        <w:tc>
          <w:tcPr>
            <w:tcW w:w="496" w:type="pct"/>
            <w:noWrap/>
            <w:vAlign w:val="center"/>
          </w:tcPr>
          <w:p w14:paraId="767C592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13 500,00</w:t>
            </w:r>
          </w:p>
        </w:tc>
      </w:tr>
      <w:tr w:rsidR="00DF6C66" w14:paraId="7AD551C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43939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"Своевременное исполнение долговых обязательств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25F71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62A0E6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" w:type="pct"/>
            <w:noWrap/>
            <w:vAlign w:val="center"/>
          </w:tcPr>
          <w:p w14:paraId="51B7E9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177D6A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07.1.08.00000</w:t>
            </w:r>
          </w:p>
        </w:tc>
        <w:tc>
          <w:tcPr>
            <w:tcW w:w="215" w:type="pct"/>
            <w:noWrap/>
            <w:vAlign w:val="center"/>
          </w:tcPr>
          <w:p w14:paraId="415CB72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CEAF3C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C965A3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14 128,80</w:t>
            </w:r>
          </w:p>
        </w:tc>
        <w:tc>
          <w:tcPr>
            <w:tcW w:w="496" w:type="pct"/>
            <w:noWrap/>
            <w:vAlign w:val="center"/>
          </w:tcPr>
          <w:p w14:paraId="2F0F58F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13 500,00</w:t>
            </w:r>
          </w:p>
        </w:tc>
      </w:tr>
      <w:tr w:rsidR="00DF6C66" w14:paraId="048E093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4AFFD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290" w:type="pct"/>
            <w:noWrap/>
            <w:vAlign w:val="center"/>
          </w:tcPr>
          <w:p w14:paraId="4E94D5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3EC4E7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" w:type="pct"/>
            <w:noWrap/>
            <w:vAlign w:val="center"/>
          </w:tcPr>
          <w:p w14:paraId="22F742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2C6380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07.1.08.47000</w:t>
            </w:r>
          </w:p>
        </w:tc>
        <w:tc>
          <w:tcPr>
            <w:tcW w:w="215" w:type="pct"/>
            <w:noWrap/>
            <w:vAlign w:val="center"/>
          </w:tcPr>
          <w:p w14:paraId="096103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9D3B2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982A90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14 128,80</w:t>
            </w:r>
          </w:p>
        </w:tc>
        <w:tc>
          <w:tcPr>
            <w:tcW w:w="496" w:type="pct"/>
            <w:noWrap/>
            <w:vAlign w:val="center"/>
          </w:tcPr>
          <w:p w14:paraId="249BB57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13 500,00</w:t>
            </w:r>
          </w:p>
        </w:tc>
      </w:tr>
      <w:tr w:rsidR="00DF6C66" w14:paraId="2B1843A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804ABD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290" w:type="pct"/>
            <w:noWrap/>
            <w:vAlign w:val="center"/>
          </w:tcPr>
          <w:p w14:paraId="46424D8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212" w:type="pct"/>
            <w:noWrap/>
            <w:vAlign w:val="center"/>
          </w:tcPr>
          <w:p w14:paraId="78A4DA6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" w:type="pct"/>
            <w:noWrap/>
            <w:vAlign w:val="center"/>
          </w:tcPr>
          <w:p w14:paraId="675BA19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154228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07.1.08.47000</w:t>
            </w:r>
          </w:p>
        </w:tc>
        <w:tc>
          <w:tcPr>
            <w:tcW w:w="215" w:type="pct"/>
            <w:noWrap/>
            <w:vAlign w:val="center"/>
          </w:tcPr>
          <w:p w14:paraId="53BCB59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7.0.0</w:t>
            </w:r>
          </w:p>
        </w:tc>
        <w:tc>
          <w:tcPr>
            <w:tcW w:w="497" w:type="pct"/>
            <w:noWrap/>
            <w:vAlign w:val="center"/>
          </w:tcPr>
          <w:p w14:paraId="098F05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ED68AB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14 128,80</w:t>
            </w:r>
          </w:p>
        </w:tc>
        <w:tc>
          <w:tcPr>
            <w:tcW w:w="496" w:type="pct"/>
            <w:noWrap/>
            <w:vAlign w:val="center"/>
          </w:tcPr>
          <w:p w14:paraId="1794309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13 500,00</w:t>
            </w:r>
          </w:p>
        </w:tc>
      </w:tr>
      <w:tr w:rsidR="00DF6C66" w14:paraId="7E92F80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CE9409A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УПРАВЛЕНИЕ ПО ФИЗИЧЕСКОЙ КУЛЬТУРЕ И СПОРТУ АДМИНИСТРАЦИИ БОГОРОДСКОГО МУНИЦИПАЛЬНОГО ОКРУГА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7B603E5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36448D1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12" w:type="pct"/>
            <w:noWrap/>
            <w:vAlign w:val="center"/>
          </w:tcPr>
          <w:p w14:paraId="7EE64E9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6462453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905E56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23DC65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149 652,42</w:t>
            </w:r>
          </w:p>
        </w:tc>
        <w:tc>
          <w:tcPr>
            <w:tcW w:w="496" w:type="pct"/>
            <w:noWrap/>
            <w:vAlign w:val="center"/>
          </w:tcPr>
          <w:p w14:paraId="76EF5E2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149 652,42</w:t>
            </w:r>
          </w:p>
        </w:tc>
        <w:tc>
          <w:tcPr>
            <w:tcW w:w="496" w:type="pct"/>
            <w:noWrap/>
            <w:vAlign w:val="center"/>
          </w:tcPr>
          <w:p w14:paraId="57FC213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149 652,42</w:t>
            </w:r>
          </w:p>
        </w:tc>
      </w:tr>
      <w:tr w:rsidR="00DF6C66" w14:paraId="456AC46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742BF9F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06BE19E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45F4259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252923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74C0B7C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056242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3B6D40D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96" w:type="pct"/>
            <w:noWrap/>
            <w:vAlign w:val="center"/>
          </w:tcPr>
          <w:p w14:paraId="37F1BA4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96" w:type="pct"/>
            <w:noWrap/>
            <w:vAlign w:val="center"/>
          </w:tcPr>
          <w:p w14:paraId="4F853C6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</w:tr>
      <w:tr w:rsidR="00DF6C66" w14:paraId="15243A8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BFDC23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410FA7A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10A02B1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BA2786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52F31B0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361D51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B3951A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96" w:type="pct"/>
            <w:noWrap/>
            <w:vAlign w:val="center"/>
          </w:tcPr>
          <w:p w14:paraId="10FEACF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96" w:type="pct"/>
            <w:noWrap/>
            <w:vAlign w:val="center"/>
          </w:tcPr>
          <w:p w14:paraId="153E613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</w:t>
            </w:r>
          </w:p>
        </w:tc>
      </w:tr>
      <w:tr w:rsidR="00DF6C66" w14:paraId="3B6E01E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9E5DB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безопасности жизнедеятельности населения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21D00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5D9AFC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1DD6C1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52D1D72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215" w:type="pct"/>
            <w:noWrap/>
            <w:vAlign w:val="center"/>
          </w:tcPr>
          <w:p w14:paraId="5736E4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FE628D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96" w:type="pct"/>
            <w:noWrap/>
            <w:vAlign w:val="center"/>
          </w:tcPr>
          <w:p w14:paraId="6BB910D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96" w:type="pct"/>
            <w:noWrap/>
            <w:vAlign w:val="center"/>
          </w:tcPr>
          <w:p w14:paraId="35C7575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DF6C66" w14:paraId="79BB880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64C44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"Профилактика преступлений и иных правонарушений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6DA88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78A412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97330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63185E1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12.7.00.00000</w:t>
            </w:r>
          </w:p>
        </w:tc>
        <w:tc>
          <w:tcPr>
            <w:tcW w:w="215" w:type="pct"/>
            <w:noWrap/>
            <w:vAlign w:val="center"/>
          </w:tcPr>
          <w:p w14:paraId="38DF608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C877E7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96" w:type="pct"/>
            <w:noWrap/>
            <w:vAlign w:val="center"/>
          </w:tcPr>
          <w:p w14:paraId="250AE65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96" w:type="pct"/>
            <w:noWrap/>
            <w:vAlign w:val="center"/>
          </w:tcPr>
          <w:p w14:paraId="2E331BB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DF6C66" w14:paraId="2EBE11A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A5E96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"Профилактика правонарушений в рамках отдельной отрасли, сферы управления, предприятия организации, учреждения"</w:t>
            </w:r>
          </w:p>
        </w:tc>
        <w:tc>
          <w:tcPr>
            <w:tcW w:w="290" w:type="pct"/>
            <w:noWrap/>
            <w:vAlign w:val="center"/>
          </w:tcPr>
          <w:p w14:paraId="09BF1A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03793C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D1320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41D15B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12.7.03.00000</w:t>
            </w:r>
          </w:p>
        </w:tc>
        <w:tc>
          <w:tcPr>
            <w:tcW w:w="215" w:type="pct"/>
            <w:noWrap/>
            <w:vAlign w:val="center"/>
          </w:tcPr>
          <w:p w14:paraId="17BEC1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C02A75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96" w:type="pct"/>
            <w:noWrap/>
            <w:vAlign w:val="center"/>
          </w:tcPr>
          <w:p w14:paraId="5CD969A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96" w:type="pct"/>
            <w:noWrap/>
            <w:vAlign w:val="center"/>
          </w:tcPr>
          <w:p w14:paraId="1BB5F67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DF6C66" w14:paraId="2FE0F89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CB8BB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обеспечению безопасности жизнедеятельности населения Богородского муниципального округа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65FAB9B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5EB42E2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15C35C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98743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12.7.03.45300</w:t>
            </w:r>
          </w:p>
        </w:tc>
        <w:tc>
          <w:tcPr>
            <w:tcW w:w="215" w:type="pct"/>
            <w:noWrap/>
            <w:vAlign w:val="center"/>
          </w:tcPr>
          <w:p w14:paraId="252C88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872207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96" w:type="pct"/>
            <w:noWrap/>
            <w:vAlign w:val="center"/>
          </w:tcPr>
          <w:p w14:paraId="0D53319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96" w:type="pct"/>
            <w:noWrap/>
            <w:vAlign w:val="center"/>
          </w:tcPr>
          <w:p w14:paraId="4BA263F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100,00</w:t>
            </w:r>
          </w:p>
        </w:tc>
      </w:tr>
      <w:tr w:rsidR="00DF6C66" w14:paraId="253B899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4AD326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6373CE8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6CC69F2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1AD3948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41F5A2E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12.7.03.45300</w:t>
            </w:r>
          </w:p>
        </w:tc>
        <w:tc>
          <w:tcPr>
            <w:tcW w:w="215" w:type="pct"/>
            <w:noWrap/>
            <w:vAlign w:val="center"/>
          </w:tcPr>
          <w:p w14:paraId="077884E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358EDF0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96" w:type="pct"/>
            <w:noWrap/>
            <w:vAlign w:val="center"/>
          </w:tcPr>
          <w:p w14:paraId="450F760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96" w:type="pct"/>
            <w:noWrap/>
            <w:vAlign w:val="center"/>
          </w:tcPr>
          <w:p w14:paraId="7D2F938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100,00</w:t>
            </w:r>
          </w:p>
        </w:tc>
      </w:tr>
      <w:tr w:rsidR="00DF6C66" w14:paraId="2928B94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81A6741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90" w:type="pct"/>
            <w:noWrap/>
            <w:vAlign w:val="center"/>
          </w:tcPr>
          <w:p w14:paraId="27F81D0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747F600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5594B4E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44EBF3C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AF4038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E38B4B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149 552,42</w:t>
            </w:r>
          </w:p>
        </w:tc>
        <w:tc>
          <w:tcPr>
            <w:tcW w:w="496" w:type="pct"/>
            <w:noWrap/>
            <w:vAlign w:val="center"/>
          </w:tcPr>
          <w:p w14:paraId="107922A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149 552,42</w:t>
            </w:r>
          </w:p>
        </w:tc>
        <w:tc>
          <w:tcPr>
            <w:tcW w:w="496" w:type="pct"/>
            <w:noWrap/>
            <w:vAlign w:val="center"/>
          </w:tcPr>
          <w:p w14:paraId="123227A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149 552,42</w:t>
            </w:r>
          </w:p>
        </w:tc>
      </w:tr>
      <w:tr w:rsidR="00DF6C66" w14:paraId="1E4FAE6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A583FF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290" w:type="pct"/>
            <w:noWrap/>
            <w:vAlign w:val="center"/>
          </w:tcPr>
          <w:p w14:paraId="469BC86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61638B5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42E5F28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A96286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D986E2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BC5ADC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46 775,65</w:t>
            </w:r>
          </w:p>
        </w:tc>
        <w:tc>
          <w:tcPr>
            <w:tcW w:w="496" w:type="pct"/>
            <w:noWrap/>
            <w:vAlign w:val="center"/>
          </w:tcPr>
          <w:p w14:paraId="09A7565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46 775,65</w:t>
            </w:r>
          </w:p>
        </w:tc>
        <w:tc>
          <w:tcPr>
            <w:tcW w:w="496" w:type="pct"/>
            <w:noWrap/>
            <w:vAlign w:val="center"/>
          </w:tcPr>
          <w:p w14:paraId="73A865A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46 775,65</w:t>
            </w:r>
          </w:p>
        </w:tc>
      </w:tr>
      <w:tr w:rsidR="00DF6C66" w14:paraId="14CABEC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1E261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образования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14D20B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590A0C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719638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AF4CC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215" w:type="pct"/>
            <w:noWrap/>
            <w:vAlign w:val="center"/>
          </w:tcPr>
          <w:p w14:paraId="0C5E6A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D1F67C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10 567,80</w:t>
            </w:r>
          </w:p>
        </w:tc>
        <w:tc>
          <w:tcPr>
            <w:tcW w:w="496" w:type="pct"/>
            <w:noWrap/>
            <w:vAlign w:val="center"/>
          </w:tcPr>
          <w:p w14:paraId="58DC21A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10 567,80</w:t>
            </w:r>
          </w:p>
        </w:tc>
        <w:tc>
          <w:tcPr>
            <w:tcW w:w="496" w:type="pct"/>
            <w:noWrap/>
            <w:vAlign w:val="center"/>
          </w:tcPr>
          <w:p w14:paraId="10046CB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10 567,80</w:t>
            </w:r>
          </w:p>
        </w:tc>
      </w:tr>
      <w:tr w:rsidR="00DF6C66" w14:paraId="5C27A2B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104E70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290" w:type="pct"/>
            <w:noWrap/>
            <w:vAlign w:val="center"/>
          </w:tcPr>
          <w:p w14:paraId="741ED29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5D8325F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0B54F0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4A370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215" w:type="pct"/>
            <w:noWrap/>
            <w:vAlign w:val="center"/>
          </w:tcPr>
          <w:p w14:paraId="1D2D22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7A0CB3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10 567,80</w:t>
            </w:r>
          </w:p>
        </w:tc>
        <w:tc>
          <w:tcPr>
            <w:tcW w:w="496" w:type="pct"/>
            <w:noWrap/>
            <w:vAlign w:val="center"/>
          </w:tcPr>
          <w:p w14:paraId="1EA1BC6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10 567,80</w:t>
            </w:r>
          </w:p>
        </w:tc>
        <w:tc>
          <w:tcPr>
            <w:tcW w:w="496" w:type="pct"/>
            <w:noWrap/>
            <w:vAlign w:val="center"/>
          </w:tcPr>
          <w:p w14:paraId="3DC57BB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10 567,80</w:t>
            </w:r>
          </w:p>
        </w:tc>
      </w:tr>
      <w:tr w:rsidR="00DF6C66" w14:paraId="703DFED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79B6A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90" w:type="pct"/>
            <w:noWrap/>
            <w:vAlign w:val="center"/>
          </w:tcPr>
          <w:p w14:paraId="2063E0C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32B1D6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6B8B5BE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C50B0E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01.2.03.00000</w:t>
            </w:r>
          </w:p>
        </w:tc>
        <w:tc>
          <w:tcPr>
            <w:tcW w:w="215" w:type="pct"/>
            <w:noWrap/>
            <w:vAlign w:val="center"/>
          </w:tcPr>
          <w:p w14:paraId="1E9FC35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214F11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10 567,80</w:t>
            </w:r>
          </w:p>
        </w:tc>
        <w:tc>
          <w:tcPr>
            <w:tcW w:w="496" w:type="pct"/>
            <w:noWrap/>
            <w:vAlign w:val="center"/>
          </w:tcPr>
          <w:p w14:paraId="2872B49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10 567,80</w:t>
            </w:r>
          </w:p>
        </w:tc>
        <w:tc>
          <w:tcPr>
            <w:tcW w:w="496" w:type="pct"/>
            <w:noWrap/>
            <w:vAlign w:val="center"/>
          </w:tcPr>
          <w:p w14:paraId="5386AA3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10 567,80</w:t>
            </w:r>
          </w:p>
        </w:tc>
      </w:tr>
      <w:tr w:rsidR="00DF6C66" w14:paraId="14DCA4C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567452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 в рамках системы персонифицированного финансирования дополнительного образования</w:t>
            </w:r>
          </w:p>
        </w:tc>
        <w:tc>
          <w:tcPr>
            <w:tcW w:w="290" w:type="pct"/>
            <w:noWrap/>
            <w:vAlign w:val="center"/>
          </w:tcPr>
          <w:p w14:paraId="35D5573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547FB5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42664F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9F84B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01.2.03.00591</w:t>
            </w:r>
          </w:p>
        </w:tc>
        <w:tc>
          <w:tcPr>
            <w:tcW w:w="215" w:type="pct"/>
            <w:noWrap/>
            <w:vAlign w:val="center"/>
          </w:tcPr>
          <w:p w14:paraId="757D61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606EAC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10 567,80</w:t>
            </w:r>
          </w:p>
        </w:tc>
        <w:tc>
          <w:tcPr>
            <w:tcW w:w="496" w:type="pct"/>
            <w:noWrap/>
            <w:vAlign w:val="center"/>
          </w:tcPr>
          <w:p w14:paraId="326A64F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10 567,80</w:t>
            </w:r>
          </w:p>
        </w:tc>
        <w:tc>
          <w:tcPr>
            <w:tcW w:w="496" w:type="pct"/>
            <w:noWrap/>
            <w:vAlign w:val="center"/>
          </w:tcPr>
          <w:p w14:paraId="36AFE47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10 567,80</w:t>
            </w:r>
          </w:p>
        </w:tc>
      </w:tr>
      <w:tr w:rsidR="00DF6C66" w14:paraId="1DE26C4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FAAA10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7FEFE2C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30DCD64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2315026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8096A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01.2.03.00591</w:t>
            </w:r>
          </w:p>
        </w:tc>
        <w:tc>
          <w:tcPr>
            <w:tcW w:w="215" w:type="pct"/>
            <w:noWrap/>
            <w:vAlign w:val="center"/>
          </w:tcPr>
          <w:p w14:paraId="1C40F49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02F49AE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10 567,80</w:t>
            </w:r>
          </w:p>
        </w:tc>
        <w:tc>
          <w:tcPr>
            <w:tcW w:w="496" w:type="pct"/>
            <w:noWrap/>
            <w:vAlign w:val="center"/>
          </w:tcPr>
          <w:p w14:paraId="7CE84DE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10 567,80</w:t>
            </w:r>
          </w:p>
        </w:tc>
        <w:tc>
          <w:tcPr>
            <w:tcW w:w="496" w:type="pct"/>
            <w:noWrap/>
            <w:vAlign w:val="center"/>
          </w:tcPr>
          <w:p w14:paraId="7701DF5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10 567,80</w:t>
            </w:r>
          </w:p>
        </w:tc>
      </w:tr>
      <w:tr w:rsidR="00DF6C66" w14:paraId="7DCFC70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2604E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физической культуры и спорта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13A446F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2043BF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622428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045A2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215" w:type="pct"/>
            <w:noWrap/>
            <w:vAlign w:val="center"/>
          </w:tcPr>
          <w:p w14:paraId="2A84002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5066B9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36 187,85</w:t>
            </w:r>
          </w:p>
        </w:tc>
        <w:tc>
          <w:tcPr>
            <w:tcW w:w="496" w:type="pct"/>
            <w:noWrap/>
            <w:vAlign w:val="center"/>
          </w:tcPr>
          <w:p w14:paraId="0259C1F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36 187,85</w:t>
            </w:r>
          </w:p>
        </w:tc>
        <w:tc>
          <w:tcPr>
            <w:tcW w:w="496" w:type="pct"/>
            <w:noWrap/>
            <w:vAlign w:val="center"/>
          </w:tcPr>
          <w:p w14:paraId="4872F93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36 187,85</w:t>
            </w:r>
          </w:p>
        </w:tc>
      </w:tr>
      <w:tr w:rsidR="00DF6C66" w14:paraId="10EFA59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713B87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физической культуры, массового спорта и организация проведения физкультурно-оздоровительных и спортивных мероприятий"</w:t>
            </w:r>
          </w:p>
        </w:tc>
        <w:tc>
          <w:tcPr>
            <w:tcW w:w="290" w:type="pct"/>
            <w:noWrap/>
            <w:vAlign w:val="center"/>
          </w:tcPr>
          <w:p w14:paraId="3A99054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1B6B35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7AED73E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28384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05.1.00.00000</w:t>
            </w:r>
          </w:p>
        </w:tc>
        <w:tc>
          <w:tcPr>
            <w:tcW w:w="215" w:type="pct"/>
            <w:noWrap/>
            <w:vAlign w:val="center"/>
          </w:tcPr>
          <w:p w14:paraId="0A7B8B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0AE571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36 187,85</w:t>
            </w:r>
          </w:p>
        </w:tc>
        <w:tc>
          <w:tcPr>
            <w:tcW w:w="496" w:type="pct"/>
            <w:noWrap/>
            <w:vAlign w:val="center"/>
          </w:tcPr>
          <w:p w14:paraId="7B50F41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36 187,85</w:t>
            </w:r>
          </w:p>
        </w:tc>
        <w:tc>
          <w:tcPr>
            <w:tcW w:w="496" w:type="pct"/>
            <w:noWrap/>
            <w:vAlign w:val="center"/>
          </w:tcPr>
          <w:p w14:paraId="6BB16EA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36 187,85</w:t>
            </w:r>
          </w:p>
        </w:tc>
      </w:tr>
      <w:tr w:rsidR="00DF6C66" w14:paraId="3845D5C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4B125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деятельности (оказание услуг) подведомственных учреждений"</w:t>
            </w:r>
          </w:p>
        </w:tc>
        <w:tc>
          <w:tcPr>
            <w:tcW w:w="290" w:type="pct"/>
            <w:noWrap/>
            <w:vAlign w:val="center"/>
          </w:tcPr>
          <w:p w14:paraId="2AF91C9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31CB56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60C15C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5173C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05.1.03.00000</w:t>
            </w:r>
          </w:p>
        </w:tc>
        <w:tc>
          <w:tcPr>
            <w:tcW w:w="215" w:type="pct"/>
            <w:noWrap/>
            <w:vAlign w:val="center"/>
          </w:tcPr>
          <w:p w14:paraId="176A88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D0DABD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36 187,85</w:t>
            </w:r>
          </w:p>
        </w:tc>
        <w:tc>
          <w:tcPr>
            <w:tcW w:w="496" w:type="pct"/>
            <w:noWrap/>
            <w:vAlign w:val="center"/>
          </w:tcPr>
          <w:p w14:paraId="4085E20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36 187,85</w:t>
            </w:r>
          </w:p>
        </w:tc>
        <w:tc>
          <w:tcPr>
            <w:tcW w:w="496" w:type="pct"/>
            <w:noWrap/>
            <w:vAlign w:val="center"/>
          </w:tcPr>
          <w:p w14:paraId="6B3DADE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36 187,85</w:t>
            </w:r>
          </w:p>
        </w:tc>
      </w:tr>
      <w:tr w:rsidR="00DF6C66" w14:paraId="60EDB52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A262EB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55DC22D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79324B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1977337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CFDC64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05.1.03.00590</w:t>
            </w:r>
          </w:p>
        </w:tc>
        <w:tc>
          <w:tcPr>
            <w:tcW w:w="215" w:type="pct"/>
            <w:noWrap/>
            <w:vAlign w:val="center"/>
          </w:tcPr>
          <w:p w14:paraId="7EAC63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665262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36 187,85</w:t>
            </w:r>
          </w:p>
        </w:tc>
        <w:tc>
          <w:tcPr>
            <w:tcW w:w="496" w:type="pct"/>
            <w:noWrap/>
            <w:vAlign w:val="center"/>
          </w:tcPr>
          <w:p w14:paraId="6174EB7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36 187,85</w:t>
            </w:r>
          </w:p>
        </w:tc>
        <w:tc>
          <w:tcPr>
            <w:tcW w:w="496" w:type="pct"/>
            <w:noWrap/>
            <w:vAlign w:val="center"/>
          </w:tcPr>
          <w:p w14:paraId="5D7B5EB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36 187,85</w:t>
            </w:r>
          </w:p>
        </w:tc>
      </w:tr>
      <w:tr w:rsidR="00DF6C66" w14:paraId="417C807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A4B59C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57BF30F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5CC6EE4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56B0764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AB77DF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05.1.03.00590</w:t>
            </w:r>
          </w:p>
        </w:tc>
        <w:tc>
          <w:tcPr>
            <w:tcW w:w="215" w:type="pct"/>
            <w:noWrap/>
            <w:vAlign w:val="center"/>
          </w:tcPr>
          <w:p w14:paraId="7C68D26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5C5BEF6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36 187,85</w:t>
            </w:r>
          </w:p>
        </w:tc>
        <w:tc>
          <w:tcPr>
            <w:tcW w:w="496" w:type="pct"/>
            <w:noWrap/>
            <w:vAlign w:val="center"/>
          </w:tcPr>
          <w:p w14:paraId="4DFB977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36 187,85</w:t>
            </w:r>
          </w:p>
        </w:tc>
        <w:tc>
          <w:tcPr>
            <w:tcW w:w="496" w:type="pct"/>
            <w:noWrap/>
            <w:vAlign w:val="center"/>
          </w:tcPr>
          <w:p w14:paraId="47EF46D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36 187,85</w:t>
            </w:r>
          </w:p>
        </w:tc>
      </w:tr>
      <w:tr w:rsidR="00DF6C66" w14:paraId="2547E42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05831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"Энергосбережение и повышение энергетической эффективности на территории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2732C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078777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730F58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ED5E9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17.0.00.00000</w:t>
            </w:r>
          </w:p>
        </w:tc>
        <w:tc>
          <w:tcPr>
            <w:tcW w:w="215" w:type="pct"/>
            <w:noWrap/>
            <w:vAlign w:val="center"/>
          </w:tcPr>
          <w:p w14:paraId="5F5B98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7E9F67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496" w:type="pct"/>
            <w:noWrap/>
            <w:vAlign w:val="center"/>
          </w:tcPr>
          <w:p w14:paraId="45A1710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496" w:type="pct"/>
            <w:noWrap/>
            <w:vAlign w:val="center"/>
          </w:tcPr>
          <w:p w14:paraId="5D79D0B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20,00</w:t>
            </w:r>
          </w:p>
        </w:tc>
      </w:tr>
      <w:tr w:rsidR="00DF6C66" w14:paraId="415F549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2087B7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"Энергосбережение и повышение энергетической эффективности в организациях с участием муниципального образования Богородский муниципальный округ"</w:t>
            </w:r>
          </w:p>
        </w:tc>
        <w:tc>
          <w:tcPr>
            <w:tcW w:w="290" w:type="pct"/>
            <w:noWrap/>
            <w:vAlign w:val="center"/>
          </w:tcPr>
          <w:p w14:paraId="2A747E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522AEB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53A73D0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1DDE5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17.3.00.00000</w:t>
            </w:r>
          </w:p>
        </w:tc>
        <w:tc>
          <w:tcPr>
            <w:tcW w:w="215" w:type="pct"/>
            <w:noWrap/>
            <w:vAlign w:val="center"/>
          </w:tcPr>
          <w:p w14:paraId="48B2A30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825E8A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496" w:type="pct"/>
            <w:noWrap/>
            <w:vAlign w:val="center"/>
          </w:tcPr>
          <w:p w14:paraId="315B8B6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496" w:type="pct"/>
            <w:noWrap/>
            <w:vAlign w:val="center"/>
          </w:tcPr>
          <w:p w14:paraId="20002A3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20,00</w:t>
            </w:r>
          </w:p>
        </w:tc>
      </w:tr>
      <w:tr w:rsidR="00DF6C66" w14:paraId="574B4C3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13E21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"Разработка программ энергосбережения муниципальными учреждениями"</w:t>
            </w:r>
          </w:p>
        </w:tc>
        <w:tc>
          <w:tcPr>
            <w:tcW w:w="290" w:type="pct"/>
            <w:noWrap/>
            <w:vAlign w:val="center"/>
          </w:tcPr>
          <w:p w14:paraId="47A32D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5A24E9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552C744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5760C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17.3.01.00000</w:t>
            </w:r>
          </w:p>
        </w:tc>
        <w:tc>
          <w:tcPr>
            <w:tcW w:w="215" w:type="pct"/>
            <w:noWrap/>
            <w:vAlign w:val="center"/>
          </w:tcPr>
          <w:p w14:paraId="3CD51C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6B68EB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496" w:type="pct"/>
            <w:noWrap/>
            <w:vAlign w:val="center"/>
          </w:tcPr>
          <w:p w14:paraId="348DF5B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496" w:type="pct"/>
            <w:noWrap/>
            <w:vAlign w:val="center"/>
          </w:tcPr>
          <w:p w14:paraId="45187B9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20,00</w:t>
            </w:r>
          </w:p>
        </w:tc>
      </w:tr>
      <w:tr w:rsidR="00DF6C66" w14:paraId="405B138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EB6CD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290" w:type="pct"/>
            <w:noWrap/>
            <w:vAlign w:val="center"/>
          </w:tcPr>
          <w:p w14:paraId="46075D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23A3BE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5BCA60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DDF5ED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17.3.01.42060</w:t>
            </w:r>
          </w:p>
        </w:tc>
        <w:tc>
          <w:tcPr>
            <w:tcW w:w="215" w:type="pct"/>
            <w:noWrap/>
            <w:vAlign w:val="center"/>
          </w:tcPr>
          <w:p w14:paraId="7D4671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28B0C9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496" w:type="pct"/>
            <w:noWrap/>
            <w:vAlign w:val="center"/>
          </w:tcPr>
          <w:p w14:paraId="7B6FE17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496" w:type="pct"/>
            <w:noWrap/>
            <w:vAlign w:val="center"/>
          </w:tcPr>
          <w:p w14:paraId="0E286FF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20,00</w:t>
            </w:r>
          </w:p>
        </w:tc>
      </w:tr>
      <w:tr w:rsidR="00DF6C66" w14:paraId="7E851B4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1098EA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66B3016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7C4A7B2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50627FB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DC9C04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17.3.01.42060</w:t>
            </w:r>
          </w:p>
        </w:tc>
        <w:tc>
          <w:tcPr>
            <w:tcW w:w="215" w:type="pct"/>
            <w:noWrap/>
            <w:vAlign w:val="center"/>
          </w:tcPr>
          <w:p w14:paraId="6FE2643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5B2B9F1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496" w:type="pct"/>
            <w:noWrap/>
            <w:vAlign w:val="center"/>
          </w:tcPr>
          <w:p w14:paraId="3382509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496" w:type="pct"/>
            <w:noWrap/>
            <w:vAlign w:val="center"/>
          </w:tcPr>
          <w:p w14:paraId="295A0BD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20,00</w:t>
            </w:r>
          </w:p>
        </w:tc>
      </w:tr>
      <w:tr w:rsidR="00DF6C66" w14:paraId="3FADCED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37493B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290" w:type="pct"/>
            <w:noWrap/>
            <w:vAlign w:val="center"/>
          </w:tcPr>
          <w:p w14:paraId="3A5499C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5A9CDC4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4EBC9B3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49A6E2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37FE53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C8876A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98 818,69</w:t>
            </w:r>
          </w:p>
        </w:tc>
        <w:tc>
          <w:tcPr>
            <w:tcW w:w="496" w:type="pct"/>
            <w:noWrap/>
            <w:vAlign w:val="center"/>
          </w:tcPr>
          <w:p w14:paraId="1A3C7CB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98 818,69</w:t>
            </w:r>
          </w:p>
        </w:tc>
        <w:tc>
          <w:tcPr>
            <w:tcW w:w="496" w:type="pct"/>
            <w:noWrap/>
            <w:vAlign w:val="center"/>
          </w:tcPr>
          <w:p w14:paraId="1D89848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98 818,69</w:t>
            </w:r>
          </w:p>
        </w:tc>
      </w:tr>
      <w:tr w:rsidR="00DF6C66" w14:paraId="553101C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9E3DC0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физической культуры и спорта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57BCF0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79C32AD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4F507E3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E0799B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215" w:type="pct"/>
            <w:noWrap/>
            <w:vAlign w:val="center"/>
          </w:tcPr>
          <w:p w14:paraId="64A1CE9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E80268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98 818,69</w:t>
            </w:r>
          </w:p>
        </w:tc>
        <w:tc>
          <w:tcPr>
            <w:tcW w:w="496" w:type="pct"/>
            <w:noWrap/>
            <w:vAlign w:val="center"/>
          </w:tcPr>
          <w:p w14:paraId="05535D3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98 818,69</w:t>
            </w:r>
          </w:p>
        </w:tc>
        <w:tc>
          <w:tcPr>
            <w:tcW w:w="496" w:type="pct"/>
            <w:noWrap/>
            <w:vAlign w:val="center"/>
          </w:tcPr>
          <w:p w14:paraId="6A2CD69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98 818,69</w:t>
            </w:r>
          </w:p>
        </w:tc>
      </w:tr>
      <w:tr w:rsidR="00DF6C66" w14:paraId="3054681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41DD5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физической культуры, массового спорта и организация проведения физкультурно-оздоровительных и спортивных мероприятий"</w:t>
            </w:r>
          </w:p>
        </w:tc>
        <w:tc>
          <w:tcPr>
            <w:tcW w:w="290" w:type="pct"/>
            <w:noWrap/>
            <w:vAlign w:val="center"/>
          </w:tcPr>
          <w:p w14:paraId="178648C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15A2C27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200A8C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4FBE97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05.1.00.00000</w:t>
            </w:r>
          </w:p>
        </w:tc>
        <w:tc>
          <w:tcPr>
            <w:tcW w:w="215" w:type="pct"/>
            <w:noWrap/>
            <w:vAlign w:val="center"/>
          </w:tcPr>
          <w:p w14:paraId="5DC200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696A15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98 818,69</w:t>
            </w:r>
          </w:p>
        </w:tc>
        <w:tc>
          <w:tcPr>
            <w:tcW w:w="496" w:type="pct"/>
            <w:noWrap/>
            <w:vAlign w:val="center"/>
          </w:tcPr>
          <w:p w14:paraId="0BB9A29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98 818,69</w:t>
            </w:r>
          </w:p>
        </w:tc>
        <w:tc>
          <w:tcPr>
            <w:tcW w:w="496" w:type="pct"/>
            <w:noWrap/>
            <w:vAlign w:val="center"/>
          </w:tcPr>
          <w:p w14:paraId="6B9E3B4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98 818,69</w:t>
            </w:r>
          </w:p>
        </w:tc>
      </w:tr>
      <w:tr w:rsidR="00DF6C66" w14:paraId="6E72164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129D97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проведения физкультурно-оздоровительных и спортивных мероприятий"</w:t>
            </w:r>
          </w:p>
        </w:tc>
        <w:tc>
          <w:tcPr>
            <w:tcW w:w="290" w:type="pct"/>
            <w:noWrap/>
            <w:vAlign w:val="center"/>
          </w:tcPr>
          <w:p w14:paraId="2D87F93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547107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0F47119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47B58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05.1.01.00000</w:t>
            </w:r>
          </w:p>
        </w:tc>
        <w:tc>
          <w:tcPr>
            <w:tcW w:w="215" w:type="pct"/>
            <w:noWrap/>
            <w:vAlign w:val="center"/>
          </w:tcPr>
          <w:p w14:paraId="7AF478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FC5280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906,88</w:t>
            </w:r>
          </w:p>
        </w:tc>
        <w:tc>
          <w:tcPr>
            <w:tcW w:w="496" w:type="pct"/>
            <w:noWrap/>
            <w:vAlign w:val="center"/>
          </w:tcPr>
          <w:p w14:paraId="199DAFD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906,88</w:t>
            </w:r>
          </w:p>
        </w:tc>
        <w:tc>
          <w:tcPr>
            <w:tcW w:w="496" w:type="pct"/>
            <w:noWrap/>
            <w:vAlign w:val="center"/>
          </w:tcPr>
          <w:p w14:paraId="5170C63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906,88</w:t>
            </w:r>
          </w:p>
        </w:tc>
      </w:tr>
      <w:tr w:rsidR="00DF6C66" w14:paraId="7A3B056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9CCC4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спорта и физической культуры</w:t>
            </w:r>
          </w:p>
        </w:tc>
        <w:tc>
          <w:tcPr>
            <w:tcW w:w="290" w:type="pct"/>
            <w:noWrap/>
            <w:vAlign w:val="center"/>
          </w:tcPr>
          <w:p w14:paraId="2FA4235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46ED49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18314A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60778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05.1.01.45270</w:t>
            </w:r>
          </w:p>
        </w:tc>
        <w:tc>
          <w:tcPr>
            <w:tcW w:w="215" w:type="pct"/>
            <w:noWrap/>
            <w:vAlign w:val="center"/>
          </w:tcPr>
          <w:p w14:paraId="57AC1A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07207D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906,88</w:t>
            </w:r>
          </w:p>
        </w:tc>
        <w:tc>
          <w:tcPr>
            <w:tcW w:w="496" w:type="pct"/>
            <w:noWrap/>
            <w:vAlign w:val="center"/>
          </w:tcPr>
          <w:p w14:paraId="31A3F6B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906,88</w:t>
            </w:r>
          </w:p>
        </w:tc>
        <w:tc>
          <w:tcPr>
            <w:tcW w:w="496" w:type="pct"/>
            <w:noWrap/>
            <w:vAlign w:val="center"/>
          </w:tcPr>
          <w:p w14:paraId="7A3C66A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906,88</w:t>
            </w:r>
          </w:p>
        </w:tc>
      </w:tr>
      <w:tr w:rsidR="00DF6C66" w14:paraId="5054B3F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54AEB8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6639786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45CDA8C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7DD13A4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EB4A68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05.1.01.45270</w:t>
            </w:r>
          </w:p>
        </w:tc>
        <w:tc>
          <w:tcPr>
            <w:tcW w:w="215" w:type="pct"/>
            <w:noWrap/>
            <w:vAlign w:val="center"/>
          </w:tcPr>
          <w:p w14:paraId="53657DD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79A1B3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116,88</w:t>
            </w:r>
          </w:p>
        </w:tc>
        <w:tc>
          <w:tcPr>
            <w:tcW w:w="496" w:type="pct"/>
            <w:noWrap/>
            <w:vAlign w:val="center"/>
          </w:tcPr>
          <w:p w14:paraId="6E12F2F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116,88</w:t>
            </w:r>
          </w:p>
        </w:tc>
        <w:tc>
          <w:tcPr>
            <w:tcW w:w="496" w:type="pct"/>
            <w:noWrap/>
            <w:vAlign w:val="center"/>
          </w:tcPr>
          <w:p w14:paraId="67FF831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116,88</w:t>
            </w:r>
          </w:p>
        </w:tc>
      </w:tr>
      <w:tr w:rsidR="00DF6C66" w14:paraId="6AFCBA4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C89D84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2F3C420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35BD5BD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3C78E60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51E5B3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05.1.01.45270</w:t>
            </w:r>
          </w:p>
        </w:tc>
        <w:tc>
          <w:tcPr>
            <w:tcW w:w="215" w:type="pct"/>
            <w:noWrap/>
            <w:vAlign w:val="center"/>
          </w:tcPr>
          <w:p w14:paraId="789EF6D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056FB0F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790,00</w:t>
            </w:r>
          </w:p>
        </w:tc>
        <w:tc>
          <w:tcPr>
            <w:tcW w:w="496" w:type="pct"/>
            <w:noWrap/>
            <w:vAlign w:val="center"/>
          </w:tcPr>
          <w:p w14:paraId="28E4526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790,00</w:t>
            </w:r>
          </w:p>
        </w:tc>
        <w:tc>
          <w:tcPr>
            <w:tcW w:w="496" w:type="pct"/>
            <w:noWrap/>
            <w:vAlign w:val="center"/>
          </w:tcPr>
          <w:p w14:paraId="5A39805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790,00</w:t>
            </w:r>
          </w:p>
        </w:tc>
      </w:tr>
      <w:tr w:rsidR="00DF6C66" w14:paraId="55CEE7A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C8242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"Участие спортсменов и сборных команд Богородского муниципального округа Нижегородской области в соревнованиях по различным видам деятельности"</w:t>
            </w:r>
          </w:p>
        </w:tc>
        <w:tc>
          <w:tcPr>
            <w:tcW w:w="290" w:type="pct"/>
            <w:noWrap/>
            <w:vAlign w:val="center"/>
          </w:tcPr>
          <w:p w14:paraId="2C2ECE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1AABD30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4CCC9D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0C104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05.1.02.00000</w:t>
            </w:r>
          </w:p>
        </w:tc>
        <w:tc>
          <w:tcPr>
            <w:tcW w:w="215" w:type="pct"/>
            <w:noWrap/>
            <w:vAlign w:val="center"/>
          </w:tcPr>
          <w:p w14:paraId="67DDD1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3C71EC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4 683,75</w:t>
            </w:r>
          </w:p>
        </w:tc>
        <w:tc>
          <w:tcPr>
            <w:tcW w:w="496" w:type="pct"/>
            <w:noWrap/>
            <w:vAlign w:val="center"/>
          </w:tcPr>
          <w:p w14:paraId="48F3DE8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4 683,75</w:t>
            </w:r>
          </w:p>
        </w:tc>
        <w:tc>
          <w:tcPr>
            <w:tcW w:w="496" w:type="pct"/>
            <w:noWrap/>
            <w:vAlign w:val="center"/>
          </w:tcPr>
          <w:p w14:paraId="4EACCA0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4 683,75</w:t>
            </w:r>
          </w:p>
        </w:tc>
      </w:tr>
      <w:tr w:rsidR="00DF6C66" w14:paraId="2D00E9D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D99B03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спорта и физической культуры</w:t>
            </w:r>
          </w:p>
        </w:tc>
        <w:tc>
          <w:tcPr>
            <w:tcW w:w="290" w:type="pct"/>
            <w:noWrap/>
            <w:vAlign w:val="center"/>
          </w:tcPr>
          <w:p w14:paraId="0C0ABA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12B3BFE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14D57B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CDF5B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05.1.02.45270</w:t>
            </w:r>
          </w:p>
        </w:tc>
        <w:tc>
          <w:tcPr>
            <w:tcW w:w="215" w:type="pct"/>
            <w:noWrap/>
            <w:vAlign w:val="center"/>
          </w:tcPr>
          <w:p w14:paraId="7FBE52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37BFE7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683,75</w:t>
            </w:r>
          </w:p>
        </w:tc>
        <w:tc>
          <w:tcPr>
            <w:tcW w:w="496" w:type="pct"/>
            <w:noWrap/>
            <w:vAlign w:val="center"/>
          </w:tcPr>
          <w:p w14:paraId="06DDA2F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683,75</w:t>
            </w:r>
          </w:p>
        </w:tc>
        <w:tc>
          <w:tcPr>
            <w:tcW w:w="496" w:type="pct"/>
            <w:noWrap/>
            <w:vAlign w:val="center"/>
          </w:tcPr>
          <w:p w14:paraId="7FC112F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683,75</w:t>
            </w:r>
          </w:p>
        </w:tc>
      </w:tr>
      <w:tr w:rsidR="00DF6C66" w14:paraId="3F6DE77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717B6C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03CC73D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5585071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6B6E3DE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F4A598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05.1.02.45270</w:t>
            </w:r>
          </w:p>
        </w:tc>
        <w:tc>
          <w:tcPr>
            <w:tcW w:w="215" w:type="pct"/>
            <w:noWrap/>
            <w:vAlign w:val="center"/>
          </w:tcPr>
          <w:p w14:paraId="6259854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1F5BE58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261,00</w:t>
            </w:r>
          </w:p>
        </w:tc>
        <w:tc>
          <w:tcPr>
            <w:tcW w:w="496" w:type="pct"/>
            <w:noWrap/>
            <w:vAlign w:val="center"/>
          </w:tcPr>
          <w:p w14:paraId="2380CD2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261,00</w:t>
            </w:r>
          </w:p>
        </w:tc>
        <w:tc>
          <w:tcPr>
            <w:tcW w:w="496" w:type="pct"/>
            <w:noWrap/>
            <w:vAlign w:val="center"/>
          </w:tcPr>
          <w:p w14:paraId="1F4BF11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261,00</w:t>
            </w:r>
          </w:p>
        </w:tc>
      </w:tr>
      <w:tr w:rsidR="00DF6C66" w14:paraId="520311B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655725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710FAC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717094F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070F427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F7673F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05.1.02.45270</w:t>
            </w:r>
          </w:p>
        </w:tc>
        <w:tc>
          <w:tcPr>
            <w:tcW w:w="215" w:type="pct"/>
            <w:noWrap/>
            <w:vAlign w:val="center"/>
          </w:tcPr>
          <w:p w14:paraId="2E4C0AF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364EB61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422,75</w:t>
            </w:r>
          </w:p>
        </w:tc>
        <w:tc>
          <w:tcPr>
            <w:tcW w:w="496" w:type="pct"/>
            <w:noWrap/>
            <w:vAlign w:val="center"/>
          </w:tcPr>
          <w:p w14:paraId="04ABBDC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422,75</w:t>
            </w:r>
          </w:p>
        </w:tc>
        <w:tc>
          <w:tcPr>
            <w:tcW w:w="496" w:type="pct"/>
            <w:noWrap/>
            <w:vAlign w:val="center"/>
          </w:tcPr>
          <w:p w14:paraId="4B9C9B6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422,75</w:t>
            </w:r>
          </w:p>
        </w:tc>
      </w:tr>
      <w:tr w:rsidR="00DF6C66" w14:paraId="4A2DD23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ACB7C0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финансовое обеспечение затрат на общественно-полезные мероприятия спортивной направленности</w:t>
            </w:r>
          </w:p>
        </w:tc>
        <w:tc>
          <w:tcPr>
            <w:tcW w:w="290" w:type="pct"/>
            <w:noWrap/>
            <w:vAlign w:val="center"/>
          </w:tcPr>
          <w:p w14:paraId="4B61537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6FCB9D9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7168E3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FF509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05.1.02.49920</w:t>
            </w:r>
          </w:p>
        </w:tc>
        <w:tc>
          <w:tcPr>
            <w:tcW w:w="215" w:type="pct"/>
            <w:noWrap/>
            <w:vAlign w:val="center"/>
          </w:tcPr>
          <w:p w14:paraId="567841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E67DD0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496" w:type="pct"/>
            <w:noWrap/>
            <w:vAlign w:val="center"/>
          </w:tcPr>
          <w:p w14:paraId="5197B61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496" w:type="pct"/>
            <w:noWrap/>
            <w:vAlign w:val="center"/>
          </w:tcPr>
          <w:p w14:paraId="4431EBB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4 000,00</w:t>
            </w:r>
          </w:p>
        </w:tc>
      </w:tr>
      <w:tr w:rsidR="00DF6C66" w14:paraId="58F67E6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AE7051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6BBB0D2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01F4B48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23BDDE8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460ED23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05.1.02.49920</w:t>
            </w:r>
          </w:p>
        </w:tc>
        <w:tc>
          <w:tcPr>
            <w:tcW w:w="215" w:type="pct"/>
            <w:noWrap/>
            <w:vAlign w:val="center"/>
          </w:tcPr>
          <w:p w14:paraId="41A2508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0AF93E9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496" w:type="pct"/>
            <w:noWrap/>
            <w:vAlign w:val="center"/>
          </w:tcPr>
          <w:p w14:paraId="16E3DD8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496" w:type="pct"/>
            <w:noWrap/>
            <w:vAlign w:val="center"/>
          </w:tcPr>
          <w:p w14:paraId="3EB5A13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4 000,00</w:t>
            </w:r>
          </w:p>
        </w:tc>
      </w:tr>
      <w:tr w:rsidR="00DF6C66" w14:paraId="21618D8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35C94A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деятельности (оказание услуг) подведомственных учреждений"</w:t>
            </w:r>
          </w:p>
        </w:tc>
        <w:tc>
          <w:tcPr>
            <w:tcW w:w="290" w:type="pct"/>
            <w:noWrap/>
            <w:vAlign w:val="center"/>
          </w:tcPr>
          <w:p w14:paraId="11BEC27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5E36871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6CE8C0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839CE6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05.1.03.00000</w:t>
            </w:r>
          </w:p>
        </w:tc>
        <w:tc>
          <w:tcPr>
            <w:tcW w:w="215" w:type="pct"/>
            <w:noWrap/>
            <w:vAlign w:val="center"/>
          </w:tcPr>
          <w:p w14:paraId="1CAFC2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DCB187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93 228,06</w:t>
            </w:r>
          </w:p>
        </w:tc>
        <w:tc>
          <w:tcPr>
            <w:tcW w:w="496" w:type="pct"/>
            <w:noWrap/>
            <w:vAlign w:val="center"/>
          </w:tcPr>
          <w:p w14:paraId="137790D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93 228,06</w:t>
            </w:r>
          </w:p>
        </w:tc>
        <w:tc>
          <w:tcPr>
            <w:tcW w:w="496" w:type="pct"/>
            <w:noWrap/>
            <w:vAlign w:val="center"/>
          </w:tcPr>
          <w:p w14:paraId="6CFC2D4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93 228,06</w:t>
            </w:r>
          </w:p>
        </w:tc>
      </w:tr>
      <w:tr w:rsidR="00DF6C66" w14:paraId="5AC88FC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67E54D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2788D6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479FA0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51E6EF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36C63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05.1.03.00590</w:t>
            </w:r>
          </w:p>
        </w:tc>
        <w:tc>
          <w:tcPr>
            <w:tcW w:w="215" w:type="pct"/>
            <w:noWrap/>
            <w:vAlign w:val="center"/>
          </w:tcPr>
          <w:p w14:paraId="10384A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A8441E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93 228,06</w:t>
            </w:r>
          </w:p>
        </w:tc>
        <w:tc>
          <w:tcPr>
            <w:tcW w:w="496" w:type="pct"/>
            <w:noWrap/>
            <w:vAlign w:val="center"/>
          </w:tcPr>
          <w:p w14:paraId="1EE1028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93 228,06</w:t>
            </w:r>
          </w:p>
        </w:tc>
        <w:tc>
          <w:tcPr>
            <w:tcW w:w="496" w:type="pct"/>
            <w:noWrap/>
            <w:vAlign w:val="center"/>
          </w:tcPr>
          <w:p w14:paraId="392BA79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93 228,06</w:t>
            </w:r>
          </w:p>
        </w:tc>
      </w:tr>
      <w:tr w:rsidR="00DF6C66" w14:paraId="3F4101A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B40121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4403E06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63C5225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1CC349A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AED9B0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05.1.03.00590</w:t>
            </w:r>
          </w:p>
        </w:tc>
        <w:tc>
          <w:tcPr>
            <w:tcW w:w="215" w:type="pct"/>
            <w:noWrap/>
            <w:vAlign w:val="center"/>
          </w:tcPr>
          <w:p w14:paraId="5860618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048B8FE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11 401,06</w:t>
            </w:r>
          </w:p>
        </w:tc>
        <w:tc>
          <w:tcPr>
            <w:tcW w:w="496" w:type="pct"/>
            <w:noWrap/>
            <w:vAlign w:val="center"/>
          </w:tcPr>
          <w:p w14:paraId="791B77E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11 401,06</w:t>
            </w:r>
          </w:p>
        </w:tc>
        <w:tc>
          <w:tcPr>
            <w:tcW w:w="496" w:type="pct"/>
            <w:noWrap/>
            <w:vAlign w:val="center"/>
          </w:tcPr>
          <w:p w14:paraId="2DD4294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11 401,06</w:t>
            </w:r>
          </w:p>
        </w:tc>
      </w:tr>
      <w:tr w:rsidR="00DF6C66" w14:paraId="6E4AB75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BE8601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CBB540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1994870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720D37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028D47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05.1.03.00590</w:t>
            </w:r>
          </w:p>
        </w:tc>
        <w:tc>
          <w:tcPr>
            <w:tcW w:w="215" w:type="pct"/>
            <w:noWrap/>
            <w:vAlign w:val="center"/>
          </w:tcPr>
          <w:p w14:paraId="396B11D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B97A18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1 416,68</w:t>
            </w:r>
          </w:p>
        </w:tc>
        <w:tc>
          <w:tcPr>
            <w:tcW w:w="496" w:type="pct"/>
            <w:noWrap/>
            <w:vAlign w:val="center"/>
          </w:tcPr>
          <w:p w14:paraId="631C59A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1 416,68</w:t>
            </w:r>
          </w:p>
        </w:tc>
        <w:tc>
          <w:tcPr>
            <w:tcW w:w="496" w:type="pct"/>
            <w:noWrap/>
            <w:vAlign w:val="center"/>
          </w:tcPr>
          <w:p w14:paraId="51A97DC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1 416,68</w:t>
            </w:r>
          </w:p>
        </w:tc>
      </w:tr>
      <w:tr w:rsidR="00DF6C66" w14:paraId="28723C2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367ACF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7B625F9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07FAB72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3850C76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DFEA6C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05.1.03.00590</w:t>
            </w:r>
          </w:p>
        </w:tc>
        <w:tc>
          <w:tcPr>
            <w:tcW w:w="215" w:type="pct"/>
            <w:noWrap/>
            <w:vAlign w:val="center"/>
          </w:tcPr>
          <w:p w14:paraId="7D5079B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1359D9B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80 212,32</w:t>
            </w:r>
          </w:p>
        </w:tc>
        <w:tc>
          <w:tcPr>
            <w:tcW w:w="496" w:type="pct"/>
            <w:noWrap/>
            <w:vAlign w:val="center"/>
          </w:tcPr>
          <w:p w14:paraId="790112F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80 212,32</w:t>
            </w:r>
          </w:p>
        </w:tc>
        <w:tc>
          <w:tcPr>
            <w:tcW w:w="496" w:type="pct"/>
            <w:noWrap/>
            <w:vAlign w:val="center"/>
          </w:tcPr>
          <w:p w14:paraId="3941B2B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80 212,32</w:t>
            </w:r>
          </w:p>
        </w:tc>
      </w:tr>
      <w:tr w:rsidR="00DF6C66" w14:paraId="60288CA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17A489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0B3F609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196A0A6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141DE11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950263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05.1.03.00590</w:t>
            </w:r>
          </w:p>
        </w:tc>
        <w:tc>
          <w:tcPr>
            <w:tcW w:w="215" w:type="pct"/>
            <w:noWrap/>
            <w:vAlign w:val="center"/>
          </w:tcPr>
          <w:p w14:paraId="72D7BC9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5969C85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198,00</w:t>
            </w:r>
          </w:p>
        </w:tc>
        <w:tc>
          <w:tcPr>
            <w:tcW w:w="496" w:type="pct"/>
            <w:noWrap/>
            <w:vAlign w:val="center"/>
          </w:tcPr>
          <w:p w14:paraId="4A36836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198,00</w:t>
            </w:r>
          </w:p>
        </w:tc>
        <w:tc>
          <w:tcPr>
            <w:tcW w:w="496" w:type="pct"/>
            <w:noWrap/>
            <w:vAlign w:val="center"/>
          </w:tcPr>
          <w:p w14:paraId="285BADD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198,00</w:t>
            </w:r>
          </w:p>
        </w:tc>
      </w:tr>
      <w:tr w:rsidR="00DF6C66" w14:paraId="48323F4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EA9FA4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290" w:type="pct"/>
            <w:noWrap/>
            <w:vAlign w:val="center"/>
          </w:tcPr>
          <w:p w14:paraId="29F3546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76FAC33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0D21261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4BBE66D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627B377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C0AC9E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3 958,08</w:t>
            </w:r>
          </w:p>
        </w:tc>
        <w:tc>
          <w:tcPr>
            <w:tcW w:w="496" w:type="pct"/>
            <w:noWrap/>
            <w:vAlign w:val="center"/>
          </w:tcPr>
          <w:p w14:paraId="34EFC92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3 958,08</w:t>
            </w:r>
          </w:p>
        </w:tc>
        <w:tc>
          <w:tcPr>
            <w:tcW w:w="496" w:type="pct"/>
            <w:noWrap/>
            <w:vAlign w:val="center"/>
          </w:tcPr>
          <w:p w14:paraId="6E04C62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3 958,08</w:t>
            </w:r>
          </w:p>
        </w:tc>
      </w:tr>
      <w:tr w:rsidR="00DF6C66" w14:paraId="4686F6B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AB2455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физической культуры и спорта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41BA7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23F975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342BA4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096426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215" w:type="pct"/>
            <w:noWrap/>
            <w:vAlign w:val="center"/>
          </w:tcPr>
          <w:p w14:paraId="622B41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06ADFD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3 958,08</w:t>
            </w:r>
          </w:p>
        </w:tc>
        <w:tc>
          <w:tcPr>
            <w:tcW w:w="496" w:type="pct"/>
            <w:noWrap/>
            <w:vAlign w:val="center"/>
          </w:tcPr>
          <w:p w14:paraId="0F1A38B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3 958,08</w:t>
            </w:r>
          </w:p>
        </w:tc>
        <w:tc>
          <w:tcPr>
            <w:tcW w:w="496" w:type="pct"/>
            <w:noWrap/>
            <w:vAlign w:val="center"/>
          </w:tcPr>
          <w:p w14:paraId="7BFD7BE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3 958,08</w:t>
            </w:r>
          </w:p>
        </w:tc>
      </w:tr>
      <w:tr w:rsidR="00DF6C66" w14:paraId="485FBD9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2B425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90" w:type="pct"/>
            <w:noWrap/>
            <w:vAlign w:val="center"/>
          </w:tcPr>
          <w:p w14:paraId="1403D1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71768F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6C605D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480176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05.2.00.00000</w:t>
            </w:r>
          </w:p>
        </w:tc>
        <w:tc>
          <w:tcPr>
            <w:tcW w:w="215" w:type="pct"/>
            <w:noWrap/>
            <w:vAlign w:val="center"/>
          </w:tcPr>
          <w:p w14:paraId="7B24D41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EE89DC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3 958,08</w:t>
            </w:r>
          </w:p>
        </w:tc>
        <w:tc>
          <w:tcPr>
            <w:tcW w:w="496" w:type="pct"/>
            <w:noWrap/>
            <w:vAlign w:val="center"/>
          </w:tcPr>
          <w:p w14:paraId="4CFA33E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3 958,08</w:t>
            </w:r>
          </w:p>
        </w:tc>
        <w:tc>
          <w:tcPr>
            <w:tcW w:w="496" w:type="pct"/>
            <w:noWrap/>
            <w:vAlign w:val="center"/>
          </w:tcPr>
          <w:p w14:paraId="35A6503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3 958,08</w:t>
            </w:r>
          </w:p>
        </w:tc>
      </w:tr>
      <w:tr w:rsidR="00DF6C66" w14:paraId="7224F34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BF86C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аппарата управления"</w:t>
            </w:r>
          </w:p>
        </w:tc>
        <w:tc>
          <w:tcPr>
            <w:tcW w:w="290" w:type="pct"/>
            <w:noWrap/>
            <w:vAlign w:val="center"/>
          </w:tcPr>
          <w:p w14:paraId="246151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448BD3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43315D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57EC711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05.2.01.00000</w:t>
            </w:r>
          </w:p>
        </w:tc>
        <w:tc>
          <w:tcPr>
            <w:tcW w:w="215" w:type="pct"/>
            <w:noWrap/>
            <w:vAlign w:val="center"/>
          </w:tcPr>
          <w:p w14:paraId="24BB30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C496AA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3 958,08</w:t>
            </w:r>
          </w:p>
        </w:tc>
        <w:tc>
          <w:tcPr>
            <w:tcW w:w="496" w:type="pct"/>
            <w:noWrap/>
            <w:vAlign w:val="center"/>
          </w:tcPr>
          <w:p w14:paraId="678E222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3 958,08</w:t>
            </w:r>
          </w:p>
        </w:tc>
        <w:tc>
          <w:tcPr>
            <w:tcW w:w="496" w:type="pct"/>
            <w:noWrap/>
            <w:vAlign w:val="center"/>
          </w:tcPr>
          <w:p w14:paraId="52C1DC1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3 958,08</w:t>
            </w:r>
          </w:p>
        </w:tc>
      </w:tr>
      <w:tr w:rsidR="00DF6C66" w14:paraId="3686FE3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E951ED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0" w:type="pct"/>
            <w:noWrap/>
            <w:vAlign w:val="center"/>
          </w:tcPr>
          <w:p w14:paraId="09CC0AE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73C9E9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241A25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1A29E1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05.2.01.00190</w:t>
            </w:r>
          </w:p>
        </w:tc>
        <w:tc>
          <w:tcPr>
            <w:tcW w:w="215" w:type="pct"/>
            <w:noWrap/>
            <w:vAlign w:val="center"/>
          </w:tcPr>
          <w:p w14:paraId="53CA25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D12B5F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3 958,08</w:t>
            </w:r>
          </w:p>
        </w:tc>
        <w:tc>
          <w:tcPr>
            <w:tcW w:w="496" w:type="pct"/>
            <w:noWrap/>
            <w:vAlign w:val="center"/>
          </w:tcPr>
          <w:p w14:paraId="21DB466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3 958,08</w:t>
            </w:r>
          </w:p>
        </w:tc>
        <w:tc>
          <w:tcPr>
            <w:tcW w:w="496" w:type="pct"/>
            <w:noWrap/>
            <w:vAlign w:val="center"/>
          </w:tcPr>
          <w:p w14:paraId="7427D0E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3 958,08</w:t>
            </w:r>
          </w:p>
        </w:tc>
      </w:tr>
      <w:tr w:rsidR="00DF6C66" w14:paraId="3876818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3D2A5C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732F509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002</w:t>
            </w:r>
          </w:p>
        </w:tc>
        <w:tc>
          <w:tcPr>
            <w:tcW w:w="212" w:type="pct"/>
            <w:noWrap/>
            <w:vAlign w:val="center"/>
          </w:tcPr>
          <w:p w14:paraId="79335D6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" w:type="pct"/>
            <w:noWrap/>
            <w:vAlign w:val="center"/>
          </w:tcPr>
          <w:p w14:paraId="42946E8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5360E69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05.2.01.00190</w:t>
            </w:r>
          </w:p>
        </w:tc>
        <w:tc>
          <w:tcPr>
            <w:tcW w:w="215" w:type="pct"/>
            <w:noWrap/>
            <w:vAlign w:val="center"/>
          </w:tcPr>
          <w:p w14:paraId="477C105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7D8CBF3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3 958,08</w:t>
            </w:r>
          </w:p>
        </w:tc>
        <w:tc>
          <w:tcPr>
            <w:tcW w:w="496" w:type="pct"/>
            <w:noWrap/>
            <w:vAlign w:val="center"/>
          </w:tcPr>
          <w:p w14:paraId="1B915FE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3 958,08</w:t>
            </w:r>
          </w:p>
        </w:tc>
        <w:tc>
          <w:tcPr>
            <w:tcW w:w="496" w:type="pct"/>
            <w:noWrap/>
            <w:vAlign w:val="center"/>
          </w:tcPr>
          <w:p w14:paraId="3317F09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3 958,08</w:t>
            </w:r>
          </w:p>
        </w:tc>
      </w:tr>
      <w:tr w:rsidR="00DF6C66" w14:paraId="51AB108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5536D8F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УПРАВЛЕНИЕ ОБРАЗОВАНИЯ И МОЛОДЕЖНОЙ ПОЛИТИКИ АДМИНИСТРАЦИИ БОГОРОДСКОГО МУНИЦИПАЛЬНОГО ОКРУГА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5C9EE12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630D66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12" w:type="pct"/>
            <w:noWrap/>
            <w:vAlign w:val="center"/>
          </w:tcPr>
          <w:p w14:paraId="2A9E3EE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13E1009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9DF4E7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6D1B68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1 930 297,41</w:t>
            </w:r>
          </w:p>
        </w:tc>
        <w:tc>
          <w:tcPr>
            <w:tcW w:w="496" w:type="pct"/>
            <w:noWrap/>
            <w:vAlign w:val="center"/>
          </w:tcPr>
          <w:p w14:paraId="7654DCB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1 924 883,98</w:t>
            </w:r>
          </w:p>
        </w:tc>
        <w:tc>
          <w:tcPr>
            <w:tcW w:w="496" w:type="pct"/>
            <w:noWrap/>
            <w:vAlign w:val="center"/>
          </w:tcPr>
          <w:p w14:paraId="30A5549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1 971 129,49</w:t>
            </w:r>
          </w:p>
        </w:tc>
      </w:tr>
      <w:tr w:rsidR="00DF6C66" w14:paraId="14F8572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AA5E58F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90" w:type="pct"/>
            <w:noWrap/>
            <w:vAlign w:val="center"/>
          </w:tcPr>
          <w:p w14:paraId="3964629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B27D55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223015D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29C2AB8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C3B2C6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522C3B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496" w:type="pct"/>
            <w:noWrap/>
            <w:vAlign w:val="center"/>
          </w:tcPr>
          <w:p w14:paraId="51BAC64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5547AD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4203DE1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6353C7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Гражданская оборона</w:t>
            </w:r>
          </w:p>
        </w:tc>
        <w:tc>
          <w:tcPr>
            <w:tcW w:w="290" w:type="pct"/>
            <w:noWrap/>
            <w:vAlign w:val="center"/>
          </w:tcPr>
          <w:p w14:paraId="135DFA1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74F780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5EBB94A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5D43BAA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0A5C00D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6991B1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496" w:type="pct"/>
            <w:noWrap/>
            <w:vAlign w:val="center"/>
          </w:tcPr>
          <w:p w14:paraId="3AB0F2C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15FC48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12230AD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96AF64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безопасности жизнедеятельности населения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7772CA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1F7FB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2180BCE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62DAC0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215" w:type="pct"/>
            <w:noWrap/>
            <w:vAlign w:val="center"/>
          </w:tcPr>
          <w:p w14:paraId="7D2950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50F402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496" w:type="pct"/>
            <w:noWrap/>
            <w:vAlign w:val="center"/>
          </w:tcPr>
          <w:p w14:paraId="251C7E9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1324F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FBF083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5630D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"Подготовка в области гражданской обороны, защиты населения и территории от чрезвычайных ситуаций на территории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4051C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312FC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3A7E5C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1CB268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12.2.00.00000</w:t>
            </w:r>
          </w:p>
        </w:tc>
        <w:tc>
          <w:tcPr>
            <w:tcW w:w="215" w:type="pct"/>
            <w:noWrap/>
            <w:vAlign w:val="center"/>
          </w:tcPr>
          <w:p w14:paraId="034F26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E940D6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496" w:type="pct"/>
            <w:noWrap/>
            <w:vAlign w:val="center"/>
          </w:tcPr>
          <w:p w14:paraId="60D356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6A6956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3E6BF0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AAA7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"Подготовка в области гражданской обороны, защиты населения, территорий от чрезвычайных ситуаций"</w:t>
            </w:r>
          </w:p>
        </w:tc>
        <w:tc>
          <w:tcPr>
            <w:tcW w:w="290" w:type="pct"/>
            <w:noWrap/>
            <w:vAlign w:val="center"/>
          </w:tcPr>
          <w:p w14:paraId="33D6A63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CB34A5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15370A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7B97BAE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12.2.01.00000</w:t>
            </w:r>
          </w:p>
        </w:tc>
        <w:tc>
          <w:tcPr>
            <w:tcW w:w="215" w:type="pct"/>
            <w:noWrap/>
            <w:vAlign w:val="center"/>
          </w:tcPr>
          <w:p w14:paraId="06E94E4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F6D2CC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496" w:type="pct"/>
            <w:noWrap/>
            <w:vAlign w:val="center"/>
          </w:tcPr>
          <w:p w14:paraId="5A5C65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5B38AF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363EC2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63C650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приведению в нормативное состояние защитных сооружений гражданской обороны</w:t>
            </w:r>
          </w:p>
        </w:tc>
        <w:tc>
          <w:tcPr>
            <w:tcW w:w="290" w:type="pct"/>
            <w:noWrap/>
            <w:vAlign w:val="center"/>
          </w:tcPr>
          <w:p w14:paraId="05FDDC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7096A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3F53A3F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06C57AD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12.2.01.42130</w:t>
            </w:r>
          </w:p>
        </w:tc>
        <w:tc>
          <w:tcPr>
            <w:tcW w:w="215" w:type="pct"/>
            <w:noWrap/>
            <w:vAlign w:val="center"/>
          </w:tcPr>
          <w:p w14:paraId="6105801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B0FB5D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496" w:type="pct"/>
            <w:noWrap/>
            <w:vAlign w:val="center"/>
          </w:tcPr>
          <w:p w14:paraId="14C0D2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45386B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600482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B676D8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09E2D52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E18EB1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7D00106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0682E01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12.2.01.42130</w:t>
            </w:r>
          </w:p>
        </w:tc>
        <w:tc>
          <w:tcPr>
            <w:tcW w:w="215" w:type="pct"/>
            <w:noWrap/>
            <w:vAlign w:val="center"/>
          </w:tcPr>
          <w:p w14:paraId="65DCB37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5EDEC56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496" w:type="pct"/>
            <w:noWrap/>
            <w:vAlign w:val="center"/>
          </w:tcPr>
          <w:p w14:paraId="23472D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CB9911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117EFCF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3DD7C9B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290" w:type="pct"/>
            <w:noWrap/>
            <w:vAlign w:val="center"/>
          </w:tcPr>
          <w:p w14:paraId="6301F7D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D8DA90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E9B4F8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4746FF4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09BB3B3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EDB048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278,23</w:t>
            </w:r>
          </w:p>
        </w:tc>
        <w:tc>
          <w:tcPr>
            <w:tcW w:w="496" w:type="pct"/>
            <w:noWrap/>
            <w:vAlign w:val="center"/>
          </w:tcPr>
          <w:p w14:paraId="634938D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278,23</w:t>
            </w:r>
          </w:p>
        </w:tc>
        <w:tc>
          <w:tcPr>
            <w:tcW w:w="496" w:type="pct"/>
            <w:noWrap/>
            <w:vAlign w:val="center"/>
          </w:tcPr>
          <w:p w14:paraId="0B1721F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278,23</w:t>
            </w:r>
          </w:p>
        </w:tc>
      </w:tr>
      <w:tr w:rsidR="00DF6C66" w14:paraId="60E41C8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FBB495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290" w:type="pct"/>
            <w:noWrap/>
            <w:vAlign w:val="center"/>
          </w:tcPr>
          <w:p w14:paraId="5EF9CF5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0935D8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077A44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28E57C3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06DB876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EE6351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278,23</w:t>
            </w:r>
          </w:p>
        </w:tc>
        <w:tc>
          <w:tcPr>
            <w:tcW w:w="496" w:type="pct"/>
            <w:noWrap/>
            <w:vAlign w:val="center"/>
          </w:tcPr>
          <w:p w14:paraId="508F6F7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278,23</w:t>
            </w:r>
          </w:p>
        </w:tc>
        <w:tc>
          <w:tcPr>
            <w:tcW w:w="496" w:type="pct"/>
            <w:noWrap/>
            <w:vAlign w:val="center"/>
          </w:tcPr>
          <w:p w14:paraId="29B35C2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278,23</w:t>
            </w:r>
          </w:p>
        </w:tc>
      </w:tr>
      <w:tr w:rsidR="00DF6C66" w14:paraId="140EB88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A27AD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образования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F27B5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158A27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05C74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75FA06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215" w:type="pct"/>
            <w:noWrap/>
            <w:vAlign w:val="center"/>
          </w:tcPr>
          <w:p w14:paraId="13C6632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CD5EBB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278,23</w:t>
            </w:r>
          </w:p>
        </w:tc>
        <w:tc>
          <w:tcPr>
            <w:tcW w:w="496" w:type="pct"/>
            <w:noWrap/>
            <w:vAlign w:val="center"/>
          </w:tcPr>
          <w:p w14:paraId="75C18A1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278,23</w:t>
            </w:r>
          </w:p>
        </w:tc>
        <w:tc>
          <w:tcPr>
            <w:tcW w:w="496" w:type="pct"/>
            <w:noWrap/>
            <w:vAlign w:val="center"/>
          </w:tcPr>
          <w:p w14:paraId="1CDAE1A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278,23</w:t>
            </w:r>
          </w:p>
        </w:tc>
      </w:tr>
      <w:tr w:rsidR="00DF6C66" w14:paraId="1E73753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3C9E1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системы оценки качества образования и обеспечение деятельности системы образования"</w:t>
            </w:r>
          </w:p>
        </w:tc>
        <w:tc>
          <w:tcPr>
            <w:tcW w:w="290" w:type="pct"/>
            <w:noWrap/>
            <w:vAlign w:val="center"/>
          </w:tcPr>
          <w:p w14:paraId="42CE20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8B1737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AA83C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33198C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01.3.00.00000</w:t>
            </w:r>
          </w:p>
        </w:tc>
        <w:tc>
          <w:tcPr>
            <w:tcW w:w="215" w:type="pct"/>
            <w:noWrap/>
            <w:vAlign w:val="center"/>
          </w:tcPr>
          <w:p w14:paraId="762A11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6F95BF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278,23</w:t>
            </w:r>
          </w:p>
        </w:tc>
        <w:tc>
          <w:tcPr>
            <w:tcW w:w="496" w:type="pct"/>
            <w:noWrap/>
            <w:vAlign w:val="center"/>
          </w:tcPr>
          <w:p w14:paraId="67499D4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278,23</w:t>
            </w:r>
          </w:p>
        </w:tc>
        <w:tc>
          <w:tcPr>
            <w:tcW w:w="496" w:type="pct"/>
            <w:noWrap/>
            <w:vAlign w:val="center"/>
          </w:tcPr>
          <w:p w14:paraId="0E24378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278,23</w:t>
            </w:r>
          </w:p>
        </w:tc>
      </w:tr>
      <w:tr w:rsidR="00DF6C66" w14:paraId="4BF311A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E6373E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"Развитие системы оценки качества образования обеспечение деятельности системы образования"</w:t>
            </w:r>
          </w:p>
        </w:tc>
        <w:tc>
          <w:tcPr>
            <w:tcW w:w="290" w:type="pct"/>
            <w:noWrap/>
            <w:vAlign w:val="center"/>
          </w:tcPr>
          <w:p w14:paraId="58631B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D22AD2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6599F1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1738FA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01.3.01.00000</w:t>
            </w:r>
          </w:p>
        </w:tc>
        <w:tc>
          <w:tcPr>
            <w:tcW w:w="215" w:type="pct"/>
            <w:noWrap/>
            <w:vAlign w:val="center"/>
          </w:tcPr>
          <w:p w14:paraId="7FFAE60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756E2D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278,23</w:t>
            </w:r>
          </w:p>
        </w:tc>
        <w:tc>
          <w:tcPr>
            <w:tcW w:w="496" w:type="pct"/>
            <w:noWrap/>
            <w:vAlign w:val="center"/>
          </w:tcPr>
          <w:p w14:paraId="3B4A608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278,23</w:t>
            </w:r>
          </w:p>
        </w:tc>
        <w:tc>
          <w:tcPr>
            <w:tcW w:w="496" w:type="pct"/>
            <w:noWrap/>
            <w:vAlign w:val="center"/>
          </w:tcPr>
          <w:p w14:paraId="2F64E00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278,23</w:t>
            </w:r>
          </w:p>
        </w:tc>
      </w:tr>
      <w:tr w:rsidR="00DF6C66" w14:paraId="7909D38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6F84A5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3E47F6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9D39CC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631EE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74A817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01.3.01.00590</w:t>
            </w:r>
          </w:p>
        </w:tc>
        <w:tc>
          <w:tcPr>
            <w:tcW w:w="215" w:type="pct"/>
            <w:noWrap/>
            <w:vAlign w:val="center"/>
          </w:tcPr>
          <w:p w14:paraId="6F9E1B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F87676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278,23</w:t>
            </w:r>
          </w:p>
        </w:tc>
        <w:tc>
          <w:tcPr>
            <w:tcW w:w="496" w:type="pct"/>
            <w:noWrap/>
            <w:vAlign w:val="center"/>
          </w:tcPr>
          <w:p w14:paraId="28967A1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278,23</w:t>
            </w:r>
          </w:p>
        </w:tc>
        <w:tc>
          <w:tcPr>
            <w:tcW w:w="496" w:type="pct"/>
            <w:noWrap/>
            <w:vAlign w:val="center"/>
          </w:tcPr>
          <w:p w14:paraId="2FD77E0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278,23</w:t>
            </w:r>
          </w:p>
        </w:tc>
      </w:tr>
      <w:tr w:rsidR="00DF6C66" w14:paraId="1C09823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905338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2797303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E227EB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3C63CAD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5B69289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01.3.01.00590</w:t>
            </w:r>
          </w:p>
        </w:tc>
        <w:tc>
          <w:tcPr>
            <w:tcW w:w="215" w:type="pct"/>
            <w:noWrap/>
            <w:vAlign w:val="center"/>
          </w:tcPr>
          <w:p w14:paraId="6C461EA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91421E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278,23</w:t>
            </w:r>
          </w:p>
        </w:tc>
        <w:tc>
          <w:tcPr>
            <w:tcW w:w="496" w:type="pct"/>
            <w:noWrap/>
            <w:vAlign w:val="center"/>
          </w:tcPr>
          <w:p w14:paraId="7464636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278,23</w:t>
            </w:r>
          </w:p>
        </w:tc>
        <w:tc>
          <w:tcPr>
            <w:tcW w:w="496" w:type="pct"/>
            <w:noWrap/>
            <w:vAlign w:val="center"/>
          </w:tcPr>
          <w:p w14:paraId="4A46DFE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278,23</w:t>
            </w:r>
          </w:p>
        </w:tc>
      </w:tr>
      <w:tr w:rsidR="00DF6C66" w14:paraId="5F0E3C2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3D4EF7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290" w:type="pct"/>
            <w:noWrap/>
            <w:vAlign w:val="center"/>
          </w:tcPr>
          <w:p w14:paraId="0AF280C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442BA5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EF28A7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19B6FDA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1C2DC44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2CF1AF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1 909 345,68</w:t>
            </w:r>
          </w:p>
        </w:tc>
        <w:tc>
          <w:tcPr>
            <w:tcW w:w="496" w:type="pct"/>
            <w:noWrap/>
            <w:vAlign w:val="center"/>
          </w:tcPr>
          <w:p w14:paraId="7E49C99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1 904 292,25</w:t>
            </w:r>
          </w:p>
        </w:tc>
        <w:tc>
          <w:tcPr>
            <w:tcW w:w="496" w:type="pct"/>
            <w:noWrap/>
            <w:vAlign w:val="center"/>
          </w:tcPr>
          <w:p w14:paraId="6FC7CCF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1 950 537,76</w:t>
            </w:r>
          </w:p>
        </w:tc>
      </w:tr>
      <w:tr w:rsidR="00DF6C66" w14:paraId="0957C5F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0266EB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290" w:type="pct"/>
            <w:noWrap/>
            <w:vAlign w:val="center"/>
          </w:tcPr>
          <w:p w14:paraId="1D727EC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C7694C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C35584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5885D0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7B66C40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07AB6C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730 567,94</w:t>
            </w:r>
          </w:p>
        </w:tc>
        <w:tc>
          <w:tcPr>
            <w:tcW w:w="496" w:type="pct"/>
            <w:noWrap/>
            <w:vAlign w:val="center"/>
          </w:tcPr>
          <w:p w14:paraId="6EC3BF4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731 464,46</w:t>
            </w:r>
          </w:p>
        </w:tc>
        <w:tc>
          <w:tcPr>
            <w:tcW w:w="496" w:type="pct"/>
            <w:noWrap/>
            <w:vAlign w:val="center"/>
          </w:tcPr>
          <w:p w14:paraId="668EA4D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750 144,73</w:t>
            </w:r>
          </w:p>
        </w:tc>
      </w:tr>
      <w:tr w:rsidR="00DF6C66" w14:paraId="349F0AE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75295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образования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63C85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ADDD4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B380D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071F26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215" w:type="pct"/>
            <w:noWrap/>
            <w:vAlign w:val="center"/>
          </w:tcPr>
          <w:p w14:paraId="2E6D2E9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DA204A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718 615,94</w:t>
            </w:r>
          </w:p>
        </w:tc>
        <w:tc>
          <w:tcPr>
            <w:tcW w:w="496" w:type="pct"/>
            <w:noWrap/>
            <w:vAlign w:val="center"/>
          </w:tcPr>
          <w:p w14:paraId="3B99EBF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719 512,46</w:t>
            </w:r>
          </w:p>
        </w:tc>
        <w:tc>
          <w:tcPr>
            <w:tcW w:w="496" w:type="pct"/>
            <w:noWrap/>
            <w:vAlign w:val="center"/>
          </w:tcPr>
          <w:p w14:paraId="1AFE9B7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738 192,73</w:t>
            </w:r>
          </w:p>
        </w:tc>
      </w:tr>
      <w:tr w:rsidR="00DF6C66" w14:paraId="4EEE31D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47154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290" w:type="pct"/>
            <w:noWrap/>
            <w:vAlign w:val="center"/>
          </w:tcPr>
          <w:p w14:paraId="1AB40E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895D4A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70AD57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5AD14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215" w:type="pct"/>
            <w:noWrap/>
            <w:vAlign w:val="center"/>
          </w:tcPr>
          <w:p w14:paraId="0BFED2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9DDF4A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716 714,74</w:t>
            </w:r>
          </w:p>
        </w:tc>
        <w:tc>
          <w:tcPr>
            <w:tcW w:w="496" w:type="pct"/>
            <w:noWrap/>
            <w:vAlign w:val="center"/>
          </w:tcPr>
          <w:p w14:paraId="630086E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714 012,25</w:t>
            </w:r>
          </w:p>
        </w:tc>
        <w:tc>
          <w:tcPr>
            <w:tcW w:w="496" w:type="pct"/>
            <w:noWrap/>
            <w:vAlign w:val="center"/>
          </w:tcPr>
          <w:p w14:paraId="264562D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732 687,05</w:t>
            </w:r>
          </w:p>
        </w:tc>
      </w:tr>
      <w:tr w:rsidR="00DF6C66" w14:paraId="0F73D51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2FAED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условий развития дошкольного образования"</w:t>
            </w:r>
          </w:p>
        </w:tc>
        <w:tc>
          <w:tcPr>
            <w:tcW w:w="290" w:type="pct"/>
            <w:noWrap/>
            <w:vAlign w:val="center"/>
          </w:tcPr>
          <w:p w14:paraId="0F75628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55081A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C8B6DA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BFAE5D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01.1.01.00000</w:t>
            </w:r>
          </w:p>
        </w:tc>
        <w:tc>
          <w:tcPr>
            <w:tcW w:w="215" w:type="pct"/>
            <w:noWrap/>
            <w:vAlign w:val="center"/>
          </w:tcPr>
          <w:p w14:paraId="5350C6E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CEB0BD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716 714,74</w:t>
            </w:r>
          </w:p>
        </w:tc>
        <w:tc>
          <w:tcPr>
            <w:tcW w:w="496" w:type="pct"/>
            <w:noWrap/>
            <w:vAlign w:val="center"/>
          </w:tcPr>
          <w:p w14:paraId="4032305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714 012,25</w:t>
            </w:r>
          </w:p>
        </w:tc>
        <w:tc>
          <w:tcPr>
            <w:tcW w:w="496" w:type="pct"/>
            <w:noWrap/>
            <w:vAlign w:val="center"/>
          </w:tcPr>
          <w:p w14:paraId="60754F6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732 687,05</w:t>
            </w:r>
          </w:p>
        </w:tc>
      </w:tr>
      <w:tr w:rsidR="00DF6C66" w14:paraId="2AF191C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9C1E5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4E8601E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602DE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72BD0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6EE46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01.1.01.00590</w:t>
            </w:r>
          </w:p>
        </w:tc>
        <w:tc>
          <w:tcPr>
            <w:tcW w:w="215" w:type="pct"/>
            <w:noWrap/>
            <w:vAlign w:val="center"/>
          </w:tcPr>
          <w:p w14:paraId="1E01B9E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345F60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229 254,33</w:t>
            </w:r>
          </w:p>
        </w:tc>
        <w:tc>
          <w:tcPr>
            <w:tcW w:w="496" w:type="pct"/>
            <w:noWrap/>
            <w:vAlign w:val="center"/>
          </w:tcPr>
          <w:p w14:paraId="6DFCA1A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224 586,14</w:t>
            </w:r>
          </w:p>
        </w:tc>
        <w:tc>
          <w:tcPr>
            <w:tcW w:w="496" w:type="pct"/>
            <w:noWrap/>
            <w:vAlign w:val="center"/>
          </w:tcPr>
          <w:p w14:paraId="0FD2F44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224 586,14</w:t>
            </w:r>
          </w:p>
        </w:tc>
      </w:tr>
      <w:tr w:rsidR="00DF6C66" w14:paraId="67968CC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0720DD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0289610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B5AEE7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A7AAD7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F5E5A9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01.1.01.00590</w:t>
            </w:r>
          </w:p>
        </w:tc>
        <w:tc>
          <w:tcPr>
            <w:tcW w:w="215" w:type="pct"/>
            <w:noWrap/>
            <w:vAlign w:val="center"/>
          </w:tcPr>
          <w:p w14:paraId="11C740C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240DFDC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229 254,33</w:t>
            </w:r>
          </w:p>
        </w:tc>
        <w:tc>
          <w:tcPr>
            <w:tcW w:w="496" w:type="pct"/>
            <w:noWrap/>
            <w:vAlign w:val="center"/>
          </w:tcPr>
          <w:p w14:paraId="47CD4DB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224 586,14</w:t>
            </w:r>
          </w:p>
        </w:tc>
        <w:tc>
          <w:tcPr>
            <w:tcW w:w="496" w:type="pct"/>
            <w:noWrap/>
            <w:vAlign w:val="center"/>
          </w:tcPr>
          <w:p w14:paraId="2A2BA64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224 586,14</w:t>
            </w:r>
          </w:p>
        </w:tc>
      </w:tr>
      <w:tr w:rsidR="00DF6C66" w14:paraId="39AEE22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5A324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организации питания</w:t>
            </w:r>
          </w:p>
        </w:tc>
        <w:tc>
          <w:tcPr>
            <w:tcW w:w="290" w:type="pct"/>
            <w:noWrap/>
            <w:vAlign w:val="center"/>
          </w:tcPr>
          <w:p w14:paraId="2EA9FE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AA0EB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A7CE5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4782B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01.1.01.45140</w:t>
            </w:r>
          </w:p>
        </w:tc>
        <w:tc>
          <w:tcPr>
            <w:tcW w:w="215" w:type="pct"/>
            <w:noWrap/>
            <w:vAlign w:val="center"/>
          </w:tcPr>
          <w:p w14:paraId="5128C9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4C6253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38 282,11</w:t>
            </w:r>
          </w:p>
        </w:tc>
        <w:tc>
          <w:tcPr>
            <w:tcW w:w="496" w:type="pct"/>
            <w:noWrap/>
            <w:vAlign w:val="center"/>
          </w:tcPr>
          <w:p w14:paraId="608E64E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38 282,11</w:t>
            </w:r>
          </w:p>
        </w:tc>
        <w:tc>
          <w:tcPr>
            <w:tcW w:w="496" w:type="pct"/>
            <w:noWrap/>
            <w:vAlign w:val="center"/>
          </w:tcPr>
          <w:p w14:paraId="51C2CFE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38 282,11</w:t>
            </w:r>
          </w:p>
        </w:tc>
      </w:tr>
      <w:tr w:rsidR="00DF6C66" w14:paraId="0BC769F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525E69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1A0B866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72FA73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A2F7AC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A85A67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01.1.01.45140</w:t>
            </w:r>
          </w:p>
        </w:tc>
        <w:tc>
          <w:tcPr>
            <w:tcW w:w="215" w:type="pct"/>
            <w:noWrap/>
            <w:vAlign w:val="center"/>
          </w:tcPr>
          <w:p w14:paraId="5450075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1D363B7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38 282,11</w:t>
            </w:r>
          </w:p>
        </w:tc>
        <w:tc>
          <w:tcPr>
            <w:tcW w:w="496" w:type="pct"/>
            <w:noWrap/>
            <w:vAlign w:val="center"/>
          </w:tcPr>
          <w:p w14:paraId="4495350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38 282,11</w:t>
            </w:r>
          </w:p>
        </w:tc>
        <w:tc>
          <w:tcPr>
            <w:tcW w:w="496" w:type="pct"/>
            <w:noWrap/>
            <w:vAlign w:val="center"/>
          </w:tcPr>
          <w:p w14:paraId="2B2028B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38 282,11</w:t>
            </w:r>
          </w:p>
        </w:tc>
      </w:tr>
      <w:tr w:rsidR="00DF6C66" w14:paraId="2927614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C3844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290" w:type="pct"/>
            <w:noWrap/>
            <w:vAlign w:val="center"/>
          </w:tcPr>
          <w:p w14:paraId="15B634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9FC088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4DED6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13E2D7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215" w:type="pct"/>
            <w:noWrap/>
            <w:vAlign w:val="center"/>
          </w:tcPr>
          <w:p w14:paraId="006D6F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15A102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445 709,40</w:t>
            </w:r>
          </w:p>
        </w:tc>
        <w:tc>
          <w:tcPr>
            <w:tcW w:w="496" w:type="pct"/>
            <w:noWrap/>
            <w:vAlign w:val="center"/>
          </w:tcPr>
          <w:p w14:paraId="772AA5E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447 659,90</w:t>
            </w:r>
          </w:p>
        </w:tc>
        <w:tc>
          <w:tcPr>
            <w:tcW w:w="496" w:type="pct"/>
            <w:noWrap/>
            <w:vAlign w:val="center"/>
          </w:tcPr>
          <w:p w14:paraId="3A2B45F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466 190,50</w:t>
            </w:r>
          </w:p>
        </w:tc>
      </w:tr>
      <w:tr w:rsidR="00DF6C66" w14:paraId="5DDF012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6CADC9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0F7E89B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476160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13827F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26220A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215" w:type="pct"/>
            <w:noWrap/>
            <w:vAlign w:val="center"/>
          </w:tcPr>
          <w:p w14:paraId="298A513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3A59D86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445 709,40</w:t>
            </w:r>
          </w:p>
        </w:tc>
        <w:tc>
          <w:tcPr>
            <w:tcW w:w="496" w:type="pct"/>
            <w:noWrap/>
            <w:vAlign w:val="center"/>
          </w:tcPr>
          <w:p w14:paraId="23D0078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447 659,90</w:t>
            </w:r>
          </w:p>
        </w:tc>
        <w:tc>
          <w:tcPr>
            <w:tcW w:w="496" w:type="pct"/>
            <w:noWrap/>
            <w:vAlign w:val="center"/>
          </w:tcPr>
          <w:p w14:paraId="7EBE195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466 190,50</w:t>
            </w:r>
          </w:p>
        </w:tc>
      </w:tr>
      <w:tr w:rsidR="00DF6C66" w14:paraId="4EE933E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F3B70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90" w:type="pct"/>
            <w:noWrap/>
            <w:vAlign w:val="center"/>
          </w:tcPr>
          <w:p w14:paraId="364AA39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871E73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4C0E8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7AED71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01.1.01.73170</w:t>
            </w:r>
          </w:p>
        </w:tc>
        <w:tc>
          <w:tcPr>
            <w:tcW w:w="215" w:type="pct"/>
            <w:noWrap/>
            <w:vAlign w:val="center"/>
          </w:tcPr>
          <w:p w14:paraId="797D40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517B7D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3 468,90</w:t>
            </w:r>
          </w:p>
        </w:tc>
        <w:tc>
          <w:tcPr>
            <w:tcW w:w="496" w:type="pct"/>
            <w:noWrap/>
            <w:vAlign w:val="center"/>
          </w:tcPr>
          <w:p w14:paraId="09F56BA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3 484,10</w:t>
            </w:r>
          </w:p>
        </w:tc>
        <w:tc>
          <w:tcPr>
            <w:tcW w:w="496" w:type="pct"/>
            <w:noWrap/>
            <w:vAlign w:val="center"/>
          </w:tcPr>
          <w:p w14:paraId="272EF13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3 628,30</w:t>
            </w:r>
          </w:p>
        </w:tc>
      </w:tr>
      <w:tr w:rsidR="00DF6C66" w14:paraId="4AB28F9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37A26F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60350AE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DF0E6F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DDA36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779F2C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01.1.01.73170</w:t>
            </w:r>
          </w:p>
        </w:tc>
        <w:tc>
          <w:tcPr>
            <w:tcW w:w="215" w:type="pct"/>
            <w:noWrap/>
            <w:vAlign w:val="center"/>
          </w:tcPr>
          <w:p w14:paraId="2C6447A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1E1D15A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3 468,90</w:t>
            </w:r>
          </w:p>
        </w:tc>
        <w:tc>
          <w:tcPr>
            <w:tcW w:w="496" w:type="pct"/>
            <w:noWrap/>
            <w:vAlign w:val="center"/>
          </w:tcPr>
          <w:p w14:paraId="5CD46E8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3 484,10</w:t>
            </w:r>
          </w:p>
        </w:tc>
        <w:tc>
          <w:tcPr>
            <w:tcW w:w="496" w:type="pct"/>
            <w:noWrap/>
            <w:vAlign w:val="center"/>
          </w:tcPr>
          <w:p w14:paraId="5CA1EA9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3 628,30</w:t>
            </w:r>
          </w:p>
        </w:tc>
      </w:tr>
      <w:tr w:rsidR="00DF6C66" w14:paraId="11C819B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F3C0F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"Ресурсное обеспечение сферы образования"</w:t>
            </w:r>
          </w:p>
        </w:tc>
        <w:tc>
          <w:tcPr>
            <w:tcW w:w="290" w:type="pct"/>
            <w:noWrap/>
            <w:vAlign w:val="center"/>
          </w:tcPr>
          <w:p w14:paraId="7E387F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87F33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2D566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FDAE56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215" w:type="pct"/>
            <w:noWrap/>
            <w:vAlign w:val="center"/>
          </w:tcPr>
          <w:p w14:paraId="3B9F363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5EFFD2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1 901,20</w:t>
            </w:r>
          </w:p>
        </w:tc>
        <w:tc>
          <w:tcPr>
            <w:tcW w:w="496" w:type="pct"/>
            <w:noWrap/>
            <w:vAlign w:val="center"/>
          </w:tcPr>
          <w:p w14:paraId="42CF8FD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5 500,21</w:t>
            </w:r>
          </w:p>
        </w:tc>
        <w:tc>
          <w:tcPr>
            <w:tcW w:w="496" w:type="pct"/>
            <w:noWrap/>
            <w:vAlign w:val="center"/>
          </w:tcPr>
          <w:p w14:paraId="2FCE20A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5 505,68</w:t>
            </w:r>
          </w:p>
        </w:tc>
      </w:tr>
      <w:tr w:rsidR="00DF6C66" w14:paraId="66D067C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49024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"Создание условий и укрепление материальной базы в образовательных организациях"</w:t>
            </w:r>
          </w:p>
        </w:tc>
        <w:tc>
          <w:tcPr>
            <w:tcW w:w="290" w:type="pct"/>
            <w:noWrap/>
            <w:vAlign w:val="center"/>
          </w:tcPr>
          <w:p w14:paraId="68D24F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73AFC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D00F4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8ADDD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215" w:type="pct"/>
            <w:noWrap/>
            <w:vAlign w:val="center"/>
          </w:tcPr>
          <w:p w14:paraId="110530C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F2E31D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1 901,20</w:t>
            </w:r>
          </w:p>
        </w:tc>
        <w:tc>
          <w:tcPr>
            <w:tcW w:w="496" w:type="pct"/>
            <w:noWrap/>
            <w:vAlign w:val="center"/>
          </w:tcPr>
          <w:p w14:paraId="7A39F6B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5 500,21</w:t>
            </w:r>
          </w:p>
        </w:tc>
        <w:tc>
          <w:tcPr>
            <w:tcW w:w="496" w:type="pct"/>
            <w:noWrap/>
            <w:vAlign w:val="center"/>
          </w:tcPr>
          <w:p w14:paraId="1CBBAC5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5 505,68</w:t>
            </w:r>
          </w:p>
        </w:tc>
      </w:tr>
      <w:tr w:rsidR="00DF6C66" w14:paraId="449D444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42AA1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проведение текущего и капитального ремонта объектов недвижимого имущества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528EF5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17274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EE026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83517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01.5.01.42140</w:t>
            </w:r>
          </w:p>
        </w:tc>
        <w:tc>
          <w:tcPr>
            <w:tcW w:w="215" w:type="pct"/>
            <w:noWrap/>
            <w:vAlign w:val="center"/>
          </w:tcPr>
          <w:p w14:paraId="57D21B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26E487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4BDEE1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08B8C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6A1B988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0509C2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0F83478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A5BEB3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35ABF3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B67A4C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01.5.01.42140</w:t>
            </w:r>
          </w:p>
        </w:tc>
        <w:tc>
          <w:tcPr>
            <w:tcW w:w="215" w:type="pct"/>
            <w:noWrap/>
            <w:vAlign w:val="center"/>
          </w:tcPr>
          <w:p w14:paraId="522A79A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42890D0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1EC487F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4A1468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56F2369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FB7A46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выполнение мероприятий по предотвращению и (или) ликвидации последствий чрезвычайных ситуаций, проведение восстановительных работ в случае наступления аварийной (чрезвычайной) ситуации</w:t>
            </w:r>
          </w:p>
        </w:tc>
        <w:tc>
          <w:tcPr>
            <w:tcW w:w="290" w:type="pct"/>
            <w:noWrap/>
            <w:vAlign w:val="center"/>
          </w:tcPr>
          <w:p w14:paraId="032AB4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863E4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B4638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FFFB7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01.5.01.42150</w:t>
            </w:r>
          </w:p>
        </w:tc>
        <w:tc>
          <w:tcPr>
            <w:tcW w:w="215" w:type="pct"/>
            <w:noWrap/>
            <w:vAlign w:val="center"/>
          </w:tcPr>
          <w:p w14:paraId="7023D54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9B8DB2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33BC5E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C7D88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F61C2C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524E02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12B6F7F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0540F2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3D73DF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371EA6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01.5.01.42150</w:t>
            </w:r>
          </w:p>
        </w:tc>
        <w:tc>
          <w:tcPr>
            <w:tcW w:w="215" w:type="pct"/>
            <w:noWrap/>
            <w:vAlign w:val="center"/>
          </w:tcPr>
          <w:p w14:paraId="743B376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1ECA5D1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5462050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F670CC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4004F31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47909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выполнение мероприятий по устранению замечаний и предписаний контрольно-надзорных органов</w:t>
            </w:r>
          </w:p>
        </w:tc>
        <w:tc>
          <w:tcPr>
            <w:tcW w:w="290" w:type="pct"/>
            <w:noWrap/>
            <w:vAlign w:val="center"/>
          </w:tcPr>
          <w:p w14:paraId="527902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76DD8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C1798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04C71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01.5.01.42160</w:t>
            </w:r>
          </w:p>
        </w:tc>
        <w:tc>
          <w:tcPr>
            <w:tcW w:w="215" w:type="pct"/>
            <w:noWrap/>
            <w:vAlign w:val="center"/>
          </w:tcPr>
          <w:p w14:paraId="1F9C64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DC9D76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901,20</w:t>
            </w:r>
          </w:p>
        </w:tc>
        <w:tc>
          <w:tcPr>
            <w:tcW w:w="496" w:type="pct"/>
            <w:noWrap/>
            <w:vAlign w:val="center"/>
          </w:tcPr>
          <w:p w14:paraId="5359590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5B8DD0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EA1738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8EEC27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1AA7853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7AF0A2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124DB8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E06725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01.5.01.42160</w:t>
            </w:r>
          </w:p>
        </w:tc>
        <w:tc>
          <w:tcPr>
            <w:tcW w:w="215" w:type="pct"/>
            <w:noWrap/>
            <w:vAlign w:val="center"/>
          </w:tcPr>
          <w:p w14:paraId="585DDC4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23D7B53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901,20</w:t>
            </w:r>
          </w:p>
        </w:tc>
        <w:tc>
          <w:tcPr>
            <w:tcW w:w="496" w:type="pct"/>
            <w:noWrap/>
            <w:vAlign w:val="center"/>
          </w:tcPr>
          <w:p w14:paraId="254F74F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4460E5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4DE2F9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2D8E9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290" w:type="pct"/>
            <w:noWrap/>
            <w:vAlign w:val="center"/>
          </w:tcPr>
          <w:p w14:paraId="667F614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FC385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AD746D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FC65A2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215" w:type="pct"/>
            <w:noWrap/>
            <w:vAlign w:val="center"/>
          </w:tcPr>
          <w:p w14:paraId="377CBF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7DE2D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18419C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5 500,21</w:t>
            </w:r>
          </w:p>
        </w:tc>
        <w:tc>
          <w:tcPr>
            <w:tcW w:w="496" w:type="pct"/>
            <w:noWrap/>
            <w:vAlign w:val="center"/>
          </w:tcPr>
          <w:p w14:paraId="33DDF3C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5 505,68</w:t>
            </w:r>
          </w:p>
        </w:tc>
      </w:tr>
      <w:tr w:rsidR="00DF6C66" w14:paraId="2682DDB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AD4E8A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14EE5A5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70C5EE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0A1663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ADBECF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215" w:type="pct"/>
            <w:noWrap/>
            <w:vAlign w:val="center"/>
          </w:tcPr>
          <w:p w14:paraId="421F233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3F96BA2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46FC3A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5 500,21</w:t>
            </w:r>
          </w:p>
        </w:tc>
        <w:tc>
          <w:tcPr>
            <w:tcW w:w="496" w:type="pct"/>
            <w:noWrap/>
            <w:vAlign w:val="center"/>
          </w:tcPr>
          <w:p w14:paraId="1EB1CFF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5 505,68</w:t>
            </w:r>
          </w:p>
        </w:tc>
      </w:tr>
      <w:tr w:rsidR="00DF6C66" w14:paraId="1DBE32D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581744E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5257833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252B02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93B83D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3B3E464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5F1BA50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4295F79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0E477E9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67CF7B6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12CB7A7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4B1A884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4E9AA93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E59A37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FE06D2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0FC7A2F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78C2DF7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670422A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24B38BF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275,01</w:t>
            </w:r>
          </w:p>
        </w:tc>
        <w:tc>
          <w:tcPr>
            <w:tcW w:w="496" w:type="pct"/>
            <w:noWrap/>
            <w:vAlign w:val="center"/>
          </w:tcPr>
          <w:p w14:paraId="170E186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275,28</w:t>
            </w:r>
          </w:p>
        </w:tc>
      </w:tr>
      <w:tr w:rsidR="00DF6C66" w14:paraId="73D100D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3270167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2A6D86C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6D8B9F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363169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0B6775B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1B1C419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260D936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71DCA3D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5 225,20</w:t>
            </w:r>
          </w:p>
        </w:tc>
        <w:tc>
          <w:tcPr>
            <w:tcW w:w="496" w:type="pct"/>
            <w:noWrap/>
            <w:vAlign w:val="center"/>
          </w:tcPr>
          <w:p w14:paraId="38857B1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5 230,40</w:t>
            </w:r>
          </w:p>
        </w:tc>
      </w:tr>
      <w:tr w:rsidR="00DF6C66" w14:paraId="53C570A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41A3B3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безопасности жизнедеятельности населения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D5F1B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4ADF7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0F818F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8E33F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215" w:type="pct"/>
            <w:noWrap/>
            <w:vAlign w:val="center"/>
          </w:tcPr>
          <w:p w14:paraId="2113AD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B028E1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11 952,00</w:t>
            </w:r>
          </w:p>
        </w:tc>
        <w:tc>
          <w:tcPr>
            <w:tcW w:w="496" w:type="pct"/>
            <w:noWrap/>
            <w:vAlign w:val="center"/>
          </w:tcPr>
          <w:p w14:paraId="7C12042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11 952,00</w:t>
            </w:r>
          </w:p>
        </w:tc>
        <w:tc>
          <w:tcPr>
            <w:tcW w:w="496" w:type="pct"/>
            <w:noWrap/>
            <w:vAlign w:val="center"/>
          </w:tcPr>
          <w:p w14:paraId="5A358F4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11 952,00</w:t>
            </w:r>
          </w:p>
        </w:tc>
      </w:tr>
      <w:tr w:rsidR="00DF6C66" w14:paraId="7DFCB09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88082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"Противодействие экстремизму и профилактика терроризма на территории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5139B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C43CA1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FAD9C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2586A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12.3.00.00000</w:t>
            </w:r>
          </w:p>
        </w:tc>
        <w:tc>
          <w:tcPr>
            <w:tcW w:w="215" w:type="pct"/>
            <w:noWrap/>
            <w:vAlign w:val="center"/>
          </w:tcPr>
          <w:p w14:paraId="550078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E17412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11 952,00</w:t>
            </w:r>
          </w:p>
        </w:tc>
        <w:tc>
          <w:tcPr>
            <w:tcW w:w="496" w:type="pct"/>
            <w:noWrap/>
            <w:vAlign w:val="center"/>
          </w:tcPr>
          <w:p w14:paraId="2D2AA70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11 952,00</w:t>
            </w:r>
          </w:p>
        </w:tc>
        <w:tc>
          <w:tcPr>
            <w:tcW w:w="496" w:type="pct"/>
            <w:noWrap/>
            <w:vAlign w:val="center"/>
          </w:tcPr>
          <w:p w14:paraId="5856335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11 952,00</w:t>
            </w:r>
          </w:p>
        </w:tc>
      </w:tr>
      <w:tr w:rsidR="00DF6C66" w14:paraId="4E85E33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20EF0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"Проведение мероприятий по усилению антитеррористической защищенности образовательных учреждений"</w:t>
            </w:r>
          </w:p>
        </w:tc>
        <w:tc>
          <w:tcPr>
            <w:tcW w:w="290" w:type="pct"/>
            <w:noWrap/>
            <w:vAlign w:val="center"/>
          </w:tcPr>
          <w:p w14:paraId="721B743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2455D5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A1B59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63539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12.3.01.00000</w:t>
            </w:r>
          </w:p>
        </w:tc>
        <w:tc>
          <w:tcPr>
            <w:tcW w:w="215" w:type="pct"/>
            <w:noWrap/>
            <w:vAlign w:val="center"/>
          </w:tcPr>
          <w:p w14:paraId="22DD20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8337D0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11 952,00</w:t>
            </w:r>
          </w:p>
        </w:tc>
        <w:tc>
          <w:tcPr>
            <w:tcW w:w="496" w:type="pct"/>
            <w:noWrap/>
            <w:vAlign w:val="center"/>
          </w:tcPr>
          <w:p w14:paraId="0A4F47F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11 952,00</w:t>
            </w:r>
          </w:p>
        </w:tc>
        <w:tc>
          <w:tcPr>
            <w:tcW w:w="496" w:type="pct"/>
            <w:noWrap/>
            <w:vAlign w:val="center"/>
          </w:tcPr>
          <w:p w14:paraId="1E877AF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11 952,00</w:t>
            </w:r>
          </w:p>
        </w:tc>
      </w:tr>
      <w:tr w:rsidR="00DF6C66" w14:paraId="4187C9D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16BCF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мероприятий, направленных на усиление антитеррористической защищенности</w:t>
            </w:r>
          </w:p>
        </w:tc>
        <w:tc>
          <w:tcPr>
            <w:tcW w:w="290" w:type="pct"/>
            <w:noWrap/>
            <w:vAlign w:val="center"/>
          </w:tcPr>
          <w:p w14:paraId="2007965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E1E7F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315553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4742C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12.3.01.42040</w:t>
            </w:r>
          </w:p>
        </w:tc>
        <w:tc>
          <w:tcPr>
            <w:tcW w:w="215" w:type="pct"/>
            <w:noWrap/>
            <w:vAlign w:val="center"/>
          </w:tcPr>
          <w:p w14:paraId="27EF2E0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DC63C2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11 952,00</w:t>
            </w:r>
          </w:p>
        </w:tc>
        <w:tc>
          <w:tcPr>
            <w:tcW w:w="496" w:type="pct"/>
            <w:noWrap/>
            <w:vAlign w:val="center"/>
          </w:tcPr>
          <w:p w14:paraId="58FD998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11 952,00</w:t>
            </w:r>
          </w:p>
        </w:tc>
        <w:tc>
          <w:tcPr>
            <w:tcW w:w="496" w:type="pct"/>
            <w:noWrap/>
            <w:vAlign w:val="center"/>
          </w:tcPr>
          <w:p w14:paraId="13F88EB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11 952,00</w:t>
            </w:r>
          </w:p>
        </w:tc>
      </w:tr>
      <w:tr w:rsidR="00DF6C66" w14:paraId="45F8008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156076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2C66E84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2E9371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7F45F8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50097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12.3.01.42040</w:t>
            </w:r>
          </w:p>
        </w:tc>
        <w:tc>
          <w:tcPr>
            <w:tcW w:w="215" w:type="pct"/>
            <w:noWrap/>
            <w:vAlign w:val="center"/>
          </w:tcPr>
          <w:p w14:paraId="02AEDD1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09652E6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11 952,00</w:t>
            </w:r>
          </w:p>
        </w:tc>
        <w:tc>
          <w:tcPr>
            <w:tcW w:w="496" w:type="pct"/>
            <w:noWrap/>
            <w:vAlign w:val="center"/>
          </w:tcPr>
          <w:p w14:paraId="09B2C85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11 952,00</w:t>
            </w:r>
          </w:p>
        </w:tc>
        <w:tc>
          <w:tcPr>
            <w:tcW w:w="496" w:type="pct"/>
            <w:noWrap/>
            <w:vAlign w:val="center"/>
          </w:tcPr>
          <w:p w14:paraId="2ABD948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11 952,00</w:t>
            </w:r>
          </w:p>
        </w:tc>
      </w:tr>
      <w:tr w:rsidR="00DF6C66" w14:paraId="5309AFA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639D75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290" w:type="pct"/>
            <w:noWrap/>
            <w:vAlign w:val="center"/>
          </w:tcPr>
          <w:p w14:paraId="0406442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F722E9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A72323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9FC6BD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13C1585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B65ED0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1 027 560,28</w:t>
            </w:r>
          </w:p>
        </w:tc>
        <w:tc>
          <w:tcPr>
            <w:tcW w:w="496" w:type="pct"/>
            <w:noWrap/>
            <w:vAlign w:val="center"/>
          </w:tcPr>
          <w:p w14:paraId="1042D19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1 023 447,45</w:t>
            </w:r>
          </w:p>
        </w:tc>
        <w:tc>
          <w:tcPr>
            <w:tcW w:w="496" w:type="pct"/>
            <w:noWrap/>
            <w:vAlign w:val="center"/>
          </w:tcPr>
          <w:p w14:paraId="6E6FD34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1 049 948,45</w:t>
            </w:r>
          </w:p>
        </w:tc>
      </w:tr>
      <w:tr w:rsidR="00DF6C66" w14:paraId="7C22A29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5A35C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образования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72AF4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6057E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BD99A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61655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215" w:type="pct"/>
            <w:noWrap/>
            <w:vAlign w:val="center"/>
          </w:tcPr>
          <w:p w14:paraId="41CE206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BBDB15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1 019 021,48</w:t>
            </w:r>
          </w:p>
        </w:tc>
        <w:tc>
          <w:tcPr>
            <w:tcW w:w="496" w:type="pct"/>
            <w:noWrap/>
            <w:vAlign w:val="center"/>
          </w:tcPr>
          <w:p w14:paraId="5749FB2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1 014 908,65</w:t>
            </w:r>
          </w:p>
        </w:tc>
        <w:tc>
          <w:tcPr>
            <w:tcW w:w="496" w:type="pct"/>
            <w:noWrap/>
            <w:vAlign w:val="center"/>
          </w:tcPr>
          <w:p w14:paraId="4C33D94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1 041 409,65</w:t>
            </w:r>
          </w:p>
        </w:tc>
      </w:tr>
      <w:tr w:rsidR="00DF6C66" w14:paraId="12F527A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7C5B2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290" w:type="pct"/>
            <w:noWrap/>
            <w:vAlign w:val="center"/>
          </w:tcPr>
          <w:p w14:paraId="565666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BB95C5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1182F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7D2D1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215" w:type="pct"/>
            <w:noWrap/>
            <w:vAlign w:val="center"/>
          </w:tcPr>
          <w:p w14:paraId="2DCD66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BE6813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1 015 165,54</w:t>
            </w:r>
          </w:p>
        </w:tc>
        <w:tc>
          <w:tcPr>
            <w:tcW w:w="496" w:type="pct"/>
            <w:noWrap/>
            <w:vAlign w:val="center"/>
          </w:tcPr>
          <w:p w14:paraId="14F8995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1 006 460,86</w:t>
            </w:r>
          </w:p>
        </w:tc>
        <w:tc>
          <w:tcPr>
            <w:tcW w:w="496" w:type="pct"/>
            <w:noWrap/>
            <w:vAlign w:val="center"/>
          </w:tcPr>
          <w:p w14:paraId="202051F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1 032 632,91</w:t>
            </w:r>
          </w:p>
        </w:tc>
      </w:tr>
      <w:tr w:rsidR="00DF6C66" w14:paraId="423F71D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1FF10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условий развития общеобразовательных учреждений"</w:t>
            </w:r>
          </w:p>
        </w:tc>
        <w:tc>
          <w:tcPr>
            <w:tcW w:w="290" w:type="pct"/>
            <w:noWrap/>
            <w:vAlign w:val="center"/>
          </w:tcPr>
          <w:p w14:paraId="113B22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4A5C1F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60EE3F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44B6B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01.1.02.00000</w:t>
            </w:r>
          </w:p>
        </w:tc>
        <w:tc>
          <w:tcPr>
            <w:tcW w:w="215" w:type="pct"/>
            <w:noWrap/>
            <w:vAlign w:val="center"/>
          </w:tcPr>
          <w:p w14:paraId="5C72288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289933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962 043,94</w:t>
            </w:r>
          </w:p>
        </w:tc>
        <w:tc>
          <w:tcPr>
            <w:tcW w:w="496" w:type="pct"/>
            <w:noWrap/>
            <w:vAlign w:val="center"/>
          </w:tcPr>
          <w:p w14:paraId="12E18C7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953 026,78</w:t>
            </w:r>
          </w:p>
        </w:tc>
        <w:tc>
          <w:tcPr>
            <w:tcW w:w="496" w:type="pct"/>
            <w:noWrap/>
            <w:vAlign w:val="center"/>
          </w:tcPr>
          <w:p w14:paraId="71D6386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979 198,83</w:t>
            </w:r>
          </w:p>
        </w:tc>
      </w:tr>
      <w:tr w:rsidR="00DF6C66" w14:paraId="5939E2D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6FFCA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6E0F53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CF6904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A09F7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B5B09E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01.1.02.00590</w:t>
            </w:r>
          </w:p>
        </w:tc>
        <w:tc>
          <w:tcPr>
            <w:tcW w:w="215" w:type="pct"/>
            <w:noWrap/>
            <w:vAlign w:val="center"/>
          </w:tcPr>
          <w:p w14:paraId="1E96C28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8B0602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207 636,84</w:t>
            </w:r>
          </w:p>
        </w:tc>
        <w:tc>
          <w:tcPr>
            <w:tcW w:w="496" w:type="pct"/>
            <w:noWrap/>
            <w:vAlign w:val="center"/>
          </w:tcPr>
          <w:p w14:paraId="4166504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200 486,20</w:t>
            </w:r>
          </w:p>
        </w:tc>
        <w:tc>
          <w:tcPr>
            <w:tcW w:w="496" w:type="pct"/>
            <w:noWrap/>
            <w:vAlign w:val="center"/>
          </w:tcPr>
          <w:p w14:paraId="0D21800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200 486,20</w:t>
            </w:r>
          </w:p>
        </w:tc>
      </w:tr>
      <w:tr w:rsidR="00DF6C66" w14:paraId="21B5CE3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CC0187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1077563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D332C4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F37B29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6CBD15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01.1.02.00590</w:t>
            </w:r>
          </w:p>
        </w:tc>
        <w:tc>
          <w:tcPr>
            <w:tcW w:w="215" w:type="pct"/>
            <w:noWrap/>
            <w:vAlign w:val="center"/>
          </w:tcPr>
          <w:p w14:paraId="642A685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49F2CAB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207 636,84</w:t>
            </w:r>
          </w:p>
        </w:tc>
        <w:tc>
          <w:tcPr>
            <w:tcW w:w="496" w:type="pct"/>
            <w:noWrap/>
            <w:vAlign w:val="center"/>
          </w:tcPr>
          <w:p w14:paraId="0257D64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200 486,20</w:t>
            </w:r>
          </w:p>
        </w:tc>
        <w:tc>
          <w:tcPr>
            <w:tcW w:w="496" w:type="pct"/>
            <w:noWrap/>
            <w:vAlign w:val="center"/>
          </w:tcPr>
          <w:p w14:paraId="7EC3342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200 486,20</w:t>
            </w:r>
          </w:p>
        </w:tc>
      </w:tr>
      <w:tr w:rsidR="00DF6C66" w14:paraId="528882A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6B5B8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организации подвоза обучающихся</w:t>
            </w:r>
          </w:p>
        </w:tc>
        <w:tc>
          <w:tcPr>
            <w:tcW w:w="290" w:type="pct"/>
            <w:noWrap/>
            <w:vAlign w:val="center"/>
          </w:tcPr>
          <w:p w14:paraId="1476C50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B709CE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A3FB5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191E79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01.1.02.45150</w:t>
            </w:r>
          </w:p>
        </w:tc>
        <w:tc>
          <w:tcPr>
            <w:tcW w:w="215" w:type="pct"/>
            <w:noWrap/>
            <w:vAlign w:val="center"/>
          </w:tcPr>
          <w:p w14:paraId="412D913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C2A03B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8 452,37</w:t>
            </w:r>
          </w:p>
        </w:tc>
        <w:tc>
          <w:tcPr>
            <w:tcW w:w="496" w:type="pct"/>
            <w:noWrap/>
            <w:vAlign w:val="center"/>
          </w:tcPr>
          <w:p w14:paraId="42DD578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6 901,97</w:t>
            </w:r>
          </w:p>
        </w:tc>
        <w:tc>
          <w:tcPr>
            <w:tcW w:w="496" w:type="pct"/>
            <w:noWrap/>
            <w:vAlign w:val="center"/>
          </w:tcPr>
          <w:p w14:paraId="40748E6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6 901,97</w:t>
            </w:r>
          </w:p>
        </w:tc>
      </w:tr>
      <w:tr w:rsidR="00DF6C66" w14:paraId="64EECD4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A09FE9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4C78B53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DCD721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D9FF95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D2E200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01.1.02.45150</w:t>
            </w:r>
          </w:p>
        </w:tc>
        <w:tc>
          <w:tcPr>
            <w:tcW w:w="215" w:type="pct"/>
            <w:noWrap/>
            <w:vAlign w:val="center"/>
          </w:tcPr>
          <w:p w14:paraId="4D90869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3C87151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8 452,37</w:t>
            </w:r>
          </w:p>
        </w:tc>
        <w:tc>
          <w:tcPr>
            <w:tcW w:w="496" w:type="pct"/>
            <w:noWrap/>
            <w:vAlign w:val="center"/>
          </w:tcPr>
          <w:p w14:paraId="2541A20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6 901,97</w:t>
            </w:r>
          </w:p>
        </w:tc>
        <w:tc>
          <w:tcPr>
            <w:tcW w:w="496" w:type="pct"/>
            <w:noWrap/>
            <w:vAlign w:val="center"/>
          </w:tcPr>
          <w:p w14:paraId="61F090C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6 901,97</w:t>
            </w:r>
          </w:p>
        </w:tc>
      </w:tr>
      <w:tr w:rsidR="00DF6C66" w14:paraId="69D0ADF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846E6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организации льготного питания обучающихся</w:t>
            </w:r>
          </w:p>
        </w:tc>
        <w:tc>
          <w:tcPr>
            <w:tcW w:w="290" w:type="pct"/>
            <w:noWrap/>
            <w:vAlign w:val="center"/>
          </w:tcPr>
          <w:p w14:paraId="131317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E88E98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57406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F36FFF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01.1.02.45190</w:t>
            </w:r>
          </w:p>
        </w:tc>
        <w:tc>
          <w:tcPr>
            <w:tcW w:w="215" w:type="pct"/>
            <w:noWrap/>
            <w:vAlign w:val="center"/>
          </w:tcPr>
          <w:p w14:paraId="4C0627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3142D4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20 930,94</w:t>
            </w:r>
          </w:p>
        </w:tc>
        <w:tc>
          <w:tcPr>
            <w:tcW w:w="496" w:type="pct"/>
            <w:noWrap/>
            <w:vAlign w:val="center"/>
          </w:tcPr>
          <w:p w14:paraId="5818FE2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20 930,94</w:t>
            </w:r>
          </w:p>
        </w:tc>
        <w:tc>
          <w:tcPr>
            <w:tcW w:w="496" w:type="pct"/>
            <w:noWrap/>
            <w:vAlign w:val="center"/>
          </w:tcPr>
          <w:p w14:paraId="51DB6C2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20 930,94</w:t>
            </w:r>
          </w:p>
        </w:tc>
      </w:tr>
      <w:tr w:rsidR="00DF6C66" w14:paraId="63074B8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5ADE2F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7AE93D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0F9944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1BA1FE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C672FB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01.1.02.45190</w:t>
            </w:r>
          </w:p>
        </w:tc>
        <w:tc>
          <w:tcPr>
            <w:tcW w:w="215" w:type="pct"/>
            <w:noWrap/>
            <w:vAlign w:val="center"/>
          </w:tcPr>
          <w:p w14:paraId="5D9E8C4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2678188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20 930,94</w:t>
            </w:r>
          </w:p>
        </w:tc>
        <w:tc>
          <w:tcPr>
            <w:tcW w:w="496" w:type="pct"/>
            <w:noWrap/>
            <w:vAlign w:val="center"/>
          </w:tcPr>
          <w:p w14:paraId="68517DE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20 930,94</w:t>
            </w:r>
          </w:p>
        </w:tc>
        <w:tc>
          <w:tcPr>
            <w:tcW w:w="496" w:type="pct"/>
            <w:noWrap/>
            <w:vAlign w:val="center"/>
          </w:tcPr>
          <w:p w14:paraId="1958141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20 930,94</w:t>
            </w:r>
          </w:p>
        </w:tc>
      </w:tr>
      <w:tr w:rsidR="00DF6C66" w14:paraId="40926BB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9EA96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290" w:type="pct"/>
            <w:noWrap/>
            <w:vAlign w:val="center"/>
          </w:tcPr>
          <w:p w14:paraId="2794CA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22122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C42878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F55C4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01.1.02.73070</w:t>
            </w:r>
          </w:p>
        </w:tc>
        <w:tc>
          <w:tcPr>
            <w:tcW w:w="215" w:type="pct"/>
            <w:noWrap/>
            <w:vAlign w:val="center"/>
          </w:tcPr>
          <w:p w14:paraId="58732F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5F7B1F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660 960,50</w:t>
            </w:r>
          </w:p>
        </w:tc>
        <w:tc>
          <w:tcPr>
            <w:tcW w:w="496" w:type="pct"/>
            <w:noWrap/>
            <w:vAlign w:val="center"/>
          </w:tcPr>
          <w:p w14:paraId="1A72651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663 853,10</w:t>
            </w:r>
          </w:p>
        </w:tc>
        <w:tc>
          <w:tcPr>
            <w:tcW w:w="496" w:type="pct"/>
            <w:noWrap/>
            <w:vAlign w:val="center"/>
          </w:tcPr>
          <w:p w14:paraId="319BC99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691 332,80</w:t>
            </w:r>
          </w:p>
        </w:tc>
      </w:tr>
      <w:tr w:rsidR="00DF6C66" w14:paraId="2D11CC6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C3B49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19912D3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180A8C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FD8395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51D282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01.1.02.73070</w:t>
            </w:r>
          </w:p>
        </w:tc>
        <w:tc>
          <w:tcPr>
            <w:tcW w:w="215" w:type="pct"/>
            <w:noWrap/>
            <w:vAlign w:val="center"/>
          </w:tcPr>
          <w:p w14:paraId="5A9A671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7072A28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660 960,50</w:t>
            </w:r>
          </w:p>
        </w:tc>
        <w:tc>
          <w:tcPr>
            <w:tcW w:w="496" w:type="pct"/>
            <w:noWrap/>
            <w:vAlign w:val="center"/>
          </w:tcPr>
          <w:p w14:paraId="78D2949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663 853,10</w:t>
            </w:r>
          </w:p>
        </w:tc>
        <w:tc>
          <w:tcPr>
            <w:tcW w:w="496" w:type="pct"/>
            <w:noWrap/>
            <w:vAlign w:val="center"/>
          </w:tcPr>
          <w:p w14:paraId="419C87C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691 332,80</w:t>
            </w:r>
          </w:p>
        </w:tc>
      </w:tr>
      <w:tr w:rsidR="00DF6C66" w14:paraId="30E36B8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EDBC0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</w:t>
            </w:r>
          </w:p>
        </w:tc>
        <w:tc>
          <w:tcPr>
            <w:tcW w:w="290" w:type="pct"/>
            <w:noWrap/>
            <w:vAlign w:val="center"/>
          </w:tcPr>
          <w:p w14:paraId="6F6CE9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04758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C286C4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5CDB0E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01.1.02.73140</w:t>
            </w:r>
          </w:p>
        </w:tc>
        <w:tc>
          <w:tcPr>
            <w:tcW w:w="215" w:type="pct"/>
            <w:noWrap/>
            <w:vAlign w:val="center"/>
          </w:tcPr>
          <w:p w14:paraId="3F08B66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C4B875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2 760,50</w:t>
            </w:r>
          </w:p>
        </w:tc>
        <w:tc>
          <w:tcPr>
            <w:tcW w:w="496" w:type="pct"/>
            <w:noWrap/>
            <w:vAlign w:val="center"/>
          </w:tcPr>
          <w:p w14:paraId="08948F6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2 772,60</w:t>
            </w:r>
          </w:p>
        </w:tc>
        <w:tc>
          <w:tcPr>
            <w:tcW w:w="496" w:type="pct"/>
            <w:noWrap/>
            <w:vAlign w:val="center"/>
          </w:tcPr>
          <w:p w14:paraId="464DC74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2 887,30</w:t>
            </w:r>
          </w:p>
        </w:tc>
      </w:tr>
      <w:tr w:rsidR="00DF6C66" w14:paraId="478559F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FA0E75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7AD8EC5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EF0CF9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7583D4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F34996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01.1.02.73140</w:t>
            </w:r>
          </w:p>
        </w:tc>
        <w:tc>
          <w:tcPr>
            <w:tcW w:w="215" w:type="pct"/>
            <w:noWrap/>
            <w:vAlign w:val="center"/>
          </w:tcPr>
          <w:p w14:paraId="1FEDC38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7F7229F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2 760,50</w:t>
            </w:r>
          </w:p>
        </w:tc>
        <w:tc>
          <w:tcPr>
            <w:tcW w:w="496" w:type="pct"/>
            <w:noWrap/>
            <w:vAlign w:val="center"/>
          </w:tcPr>
          <w:p w14:paraId="59C0DD7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2 772,60</w:t>
            </w:r>
          </w:p>
        </w:tc>
        <w:tc>
          <w:tcPr>
            <w:tcW w:w="496" w:type="pct"/>
            <w:noWrap/>
            <w:vAlign w:val="center"/>
          </w:tcPr>
          <w:p w14:paraId="56FD1E6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2 887,30</w:t>
            </w:r>
          </w:p>
        </w:tc>
      </w:tr>
      <w:tr w:rsidR="00DF6C66" w14:paraId="6C99866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1DA65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290" w:type="pct"/>
            <w:noWrap/>
            <w:vAlign w:val="center"/>
          </w:tcPr>
          <w:p w14:paraId="12628B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998D0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67CA5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16F0311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01.1.02.74590</w:t>
            </w:r>
          </w:p>
        </w:tc>
        <w:tc>
          <w:tcPr>
            <w:tcW w:w="215" w:type="pct"/>
            <w:noWrap/>
            <w:vAlign w:val="center"/>
          </w:tcPr>
          <w:p w14:paraId="1797ED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A7F903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2 334,00</w:t>
            </w:r>
          </w:p>
        </w:tc>
        <w:tc>
          <w:tcPr>
            <w:tcW w:w="496" w:type="pct"/>
            <w:noWrap/>
            <w:vAlign w:val="center"/>
          </w:tcPr>
          <w:p w14:paraId="4ACD18E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940235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1D1A7A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8C5A1D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30DE842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380BE3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D0DE2A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8BBF92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01.1.02.74590</w:t>
            </w:r>
          </w:p>
        </w:tc>
        <w:tc>
          <w:tcPr>
            <w:tcW w:w="215" w:type="pct"/>
            <w:noWrap/>
            <w:vAlign w:val="center"/>
          </w:tcPr>
          <w:p w14:paraId="5E513B2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6D56609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2 334,00</w:t>
            </w:r>
          </w:p>
        </w:tc>
        <w:tc>
          <w:tcPr>
            <w:tcW w:w="496" w:type="pct"/>
            <w:noWrap/>
            <w:vAlign w:val="center"/>
          </w:tcPr>
          <w:p w14:paraId="25C4678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AC3BA5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10C83DA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31A77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90" w:type="pct"/>
            <w:noWrap/>
            <w:vAlign w:val="center"/>
          </w:tcPr>
          <w:p w14:paraId="496E34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3D7D7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A6C04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CEC3CE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01.1.02.L3040</w:t>
            </w:r>
          </w:p>
        </w:tc>
        <w:tc>
          <w:tcPr>
            <w:tcW w:w="215" w:type="pct"/>
            <w:noWrap/>
            <w:vAlign w:val="center"/>
          </w:tcPr>
          <w:p w14:paraId="5DE95D7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CB32EC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40 901,46</w:t>
            </w:r>
          </w:p>
        </w:tc>
        <w:tc>
          <w:tcPr>
            <w:tcW w:w="496" w:type="pct"/>
            <w:noWrap/>
            <w:vAlign w:val="center"/>
          </w:tcPr>
          <w:p w14:paraId="6116DAB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40 228,30</w:t>
            </w:r>
          </w:p>
        </w:tc>
        <w:tc>
          <w:tcPr>
            <w:tcW w:w="496" w:type="pct"/>
            <w:noWrap/>
            <w:vAlign w:val="center"/>
          </w:tcPr>
          <w:p w14:paraId="44D093F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38 623,28</w:t>
            </w:r>
          </w:p>
        </w:tc>
      </w:tr>
      <w:tr w:rsidR="00DF6C66" w14:paraId="7BDA1EC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CF1CC8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133FBB2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EFC4AF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FD3F61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194917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01.1.02.L3040</w:t>
            </w:r>
          </w:p>
        </w:tc>
        <w:tc>
          <w:tcPr>
            <w:tcW w:w="215" w:type="pct"/>
            <w:noWrap/>
            <w:vAlign w:val="center"/>
          </w:tcPr>
          <w:p w14:paraId="3B9D7C9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23C1781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40 901,46</w:t>
            </w:r>
          </w:p>
        </w:tc>
        <w:tc>
          <w:tcPr>
            <w:tcW w:w="496" w:type="pct"/>
            <w:noWrap/>
            <w:vAlign w:val="center"/>
          </w:tcPr>
          <w:p w14:paraId="5028B10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40 228,30</w:t>
            </w:r>
          </w:p>
        </w:tc>
        <w:tc>
          <w:tcPr>
            <w:tcW w:w="496" w:type="pct"/>
            <w:noWrap/>
            <w:vAlign w:val="center"/>
          </w:tcPr>
          <w:p w14:paraId="441BDC2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38 623,28</w:t>
            </w:r>
          </w:p>
        </w:tc>
      </w:tr>
      <w:tr w:rsidR="00DF6C66" w14:paraId="16483C0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9DCC616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25A82092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DF64E24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D209166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5576B31F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45C28786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52D602A9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7730E535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29D61DF6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4A98E44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C330A2A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7D19ED9B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6BD595A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919D041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3E56F912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299E0EDE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2FAD20A2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2 810,14</w:t>
            </w:r>
          </w:p>
        </w:tc>
        <w:tc>
          <w:tcPr>
            <w:tcW w:w="496" w:type="pct"/>
            <w:noWrap/>
            <w:vAlign w:val="center"/>
          </w:tcPr>
          <w:p w14:paraId="1FC9B35B" w14:textId="77777777" w:rsidR="00DF6C66" w:rsidRDefault="00DF6C66" w:rsidP="00FF16C9">
            <w:pPr>
              <w:suppressAutoHyphens w:val="0"/>
              <w:jc w:val="center"/>
              <w:rPr>
                <w:iCs/>
                <w:sz w:val="18"/>
                <w:szCs w:val="18"/>
                <w:lang w:eastAsia="ru-RU"/>
              </w:rPr>
            </w:pPr>
            <w:r>
              <w:rPr>
                <w:iCs/>
                <w:sz w:val="18"/>
                <w:szCs w:val="18"/>
                <w:lang w:eastAsia="ru-RU"/>
              </w:rPr>
              <w:t>3 047,73</w:t>
            </w:r>
          </w:p>
        </w:tc>
        <w:tc>
          <w:tcPr>
            <w:tcW w:w="496" w:type="pct"/>
            <w:noWrap/>
            <w:vAlign w:val="center"/>
          </w:tcPr>
          <w:p w14:paraId="17F26EFF" w14:textId="77777777" w:rsidR="00DF6C66" w:rsidRDefault="00DF6C66" w:rsidP="00FF16C9">
            <w:pPr>
              <w:suppressAutoHyphens w:val="0"/>
              <w:jc w:val="center"/>
              <w:rPr>
                <w:iCs/>
                <w:sz w:val="18"/>
                <w:szCs w:val="18"/>
                <w:lang w:eastAsia="ru-RU"/>
              </w:rPr>
            </w:pPr>
            <w:r>
              <w:rPr>
                <w:iCs/>
                <w:sz w:val="18"/>
                <w:szCs w:val="18"/>
                <w:lang w:eastAsia="ru-RU"/>
              </w:rPr>
              <w:t>3 105,52</w:t>
            </w:r>
          </w:p>
        </w:tc>
      </w:tr>
      <w:tr w:rsidR="00DF6C66" w14:paraId="7186361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67B82F6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2B5C1686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6D8CF86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69E0E0A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388D5E9D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227383BB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4491567B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10 284,66</w:t>
            </w:r>
          </w:p>
        </w:tc>
        <w:tc>
          <w:tcPr>
            <w:tcW w:w="496" w:type="pct"/>
            <w:noWrap/>
            <w:vAlign w:val="center"/>
          </w:tcPr>
          <w:p w14:paraId="16AF7358" w14:textId="77777777" w:rsidR="00DF6C66" w:rsidRDefault="00DF6C66" w:rsidP="00FF16C9">
            <w:pPr>
              <w:suppressAutoHyphens w:val="0"/>
              <w:jc w:val="center"/>
              <w:rPr>
                <w:iCs/>
                <w:sz w:val="18"/>
                <w:szCs w:val="18"/>
                <w:lang w:eastAsia="ru-RU"/>
              </w:rPr>
            </w:pPr>
            <w:r>
              <w:rPr>
                <w:iCs/>
                <w:sz w:val="18"/>
                <w:szCs w:val="18"/>
                <w:lang w:eastAsia="ru-RU"/>
              </w:rPr>
              <w:t>11 154,17</w:t>
            </w:r>
          </w:p>
        </w:tc>
        <w:tc>
          <w:tcPr>
            <w:tcW w:w="496" w:type="pct"/>
            <w:noWrap/>
            <w:vAlign w:val="center"/>
          </w:tcPr>
          <w:p w14:paraId="63E8B575" w14:textId="77777777" w:rsidR="00DF6C66" w:rsidRDefault="00DF6C66" w:rsidP="00FF16C9">
            <w:pPr>
              <w:suppressAutoHyphens w:val="0"/>
              <w:jc w:val="center"/>
              <w:rPr>
                <w:iCs/>
                <w:sz w:val="18"/>
                <w:szCs w:val="18"/>
                <w:lang w:eastAsia="ru-RU"/>
              </w:rPr>
            </w:pPr>
            <w:r>
              <w:rPr>
                <w:iCs/>
                <w:sz w:val="18"/>
                <w:szCs w:val="18"/>
                <w:lang w:eastAsia="ru-RU"/>
              </w:rPr>
              <w:t>11 365,68</w:t>
            </w:r>
          </w:p>
        </w:tc>
      </w:tr>
      <w:tr w:rsidR="00DF6C66" w14:paraId="4926113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4D5584F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90" w:type="pct"/>
            <w:noWrap/>
            <w:vAlign w:val="center"/>
          </w:tcPr>
          <w:p w14:paraId="47A9ADA2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376FF02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721E3CB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0A2CA416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6D9FA273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20281A67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27 806,66</w:t>
            </w:r>
          </w:p>
        </w:tc>
        <w:tc>
          <w:tcPr>
            <w:tcW w:w="496" w:type="pct"/>
            <w:noWrap/>
            <w:vAlign w:val="center"/>
          </w:tcPr>
          <w:p w14:paraId="3D89A860" w14:textId="77777777" w:rsidR="00DF6C66" w:rsidRDefault="00DF6C66" w:rsidP="00FF16C9">
            <w:pPr>
              <w:suppressAutoHyphens w:val="0"/>
              <w:jc w:val="center"/>
              <w:rPr>
                <w:iCs/>
                <w:sz w:val="18"/>
                <w:szCs w:val="18"/>
                <w:lang w:eastAsia="ru-RU"/>
              </w:rPr>
            </w:pPr>
            <w:r>
              <w:rPr>
                <w:iCs/>
                <w:sz w:val="18"/>
                <w:szCs w:val="18"/>
                <w:lang w:eastAsia="ru-RU"/>
              </w:rPr>
              <w:t>26 026,40</w:t>
            </w:r>
          </w:p>
        </w:tc>
        <w:tc>
          <w:tcPr>
            <w:tcW w:w="496" w:type="pct"/>
            <w:noWrap/>
            <w:vAlign w:val="center"/>
          </w:tcPr>
          <w:p w14:paraId="650D453D" w14:textId="77777777" w:rsidR="00DF6C66" w:rsidRDefault="00DF6C66" w:rsidP="00FF16C9">
            <w:pPr>
              <w:suppressAutoHyphens w:val="0"/>
              <w:jc w:val="center"/>
              <w:rPr>
                <w:iCs/>
                <w:sz w:val="18"/>
                <w:szCs w:val="18"/>
                <w:lang w:eastAsia="ru-RU"/>
              </w:rPr>
            </w:pPr>
            <w:r>
              <w:rPr>
                <w:iCs/>
                <w:sz w:val="18"/>
                <w:szCs w:val="18"/>
                <w:lang w:eastAsia="ru-RU"/>
              </w:rPr>
              <w:t>24 152,08</w:t>
            </w:r>
          </w:p>
        </w:tc>
      </w:tr>
      <w:tr w:rsidR="00DF6C66" w14:paraId="73AD403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47080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290" w:type="pct"/>
            <w:noWrap/>
            <w:vAlign w:val="center"/>
          </w:tcPr>
          <w:p w14:paraId="7B09BC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F94EC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F48CAE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69D6E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01.1.02.S2480</w:t>
            </w:r>
          </w:p>
        </w:tc>
        <w:tc>
          <w:tcPr>
            <w:tcW w:w="215" w:type="pct"/>
            <w:noWrap/>
            <w:vAlign w:val="center"/>
          </w:tcPr>
          <w:p w14:paraId="50B5D7A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B1F4C8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5 880,50</w:t>
            </w:r>
          </w:p>
        </w:tc>
        <w:tc>
          <w:tcPr>
            <w:tcW w:w="496" w:type="pct"/>
            <w:noWrap/>
            <w:vAlign w:val="center"/>
          </w:tcPr>
          <w:p w14:paraId="2AC6D01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5 906,16</w:t>
            </w:r>
          </w:p>
        </w:tc>
        <w:tc>
          <w:tcPr>
            <w:tcW w:w="496" w:type="pct"/>
            <w:noWrap/>
            <w:vAlign w:val="center"/>
          </w:tcPr>
          <w:p w14:paraId="282A23D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6 150,71</w:t>
            </w:r>
          </w:p>
        </w:tc>
      </w:tr>
      <w:tr w:rsidR="00DF6C66" w14:paraId="47ED98D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884C99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79371A7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200562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1F5CBB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D960CF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01.1.02.S2480</w:t>
            </w:r>
          </w:p>
        </w:tc>
        <w:tc>
          <w:tcPr>
            <w:tcW w:w="215" w:type="pct"/>
            <w:noWrap/>
            <w:vAlign w:val="center"/>
          </w:tcPr>
          <w:p w14:paraId="007D458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60E0995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5 880,50</w:t>
            </w:r>
          </w:p>
        </w:tc>
        <w:tc>
          <w:tcPr>
            <w:tcW w:w="496" w:type="pct"/>
            <w:noWrap/>
            <w:vAlign w:val="center"/>
          </w:tcPr>
          <w:p w14:paraId="2366936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5 906,16</w:t>
            </w:r>
          </w:p>
        </w:tc>
        <w:tc>
          <w:tcPr>
            <w:tcW w:w="496" w:type="pct"/>
            <w:noWrap/>
            <w:vAlign w:val="center"/>
          </w:tcPr>
          <w:p w14:paraId="313135E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6 150,71</w:t>
            </w:r>
          </w:p>
        </w:tc>
      </w:tr>
      <w:tr w:rsidR="00DF6C66" w14:paraId="33BDB39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10D333F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7273A1C5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911F103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057DB6E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6589CE8B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72C5A48D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2346B14E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6A0CCF61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087CB879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026A4CD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F9F0265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622B970F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D4F0765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BDB8B94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50867718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5193B4C0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2A8A0C35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58,80</w:t>
            </w:r>
          </w:p>
        </w:tc>
        <w:tc>
          <w:tcPr>
            <w:tcW w:w="496" w:type="pct"/>
            <w:noWrap/>
            <w:vAlign w:val="center"/>
          </w:tcPr>
          <w:p w14:paraId="0D031AA9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59,06</w:t>
            </w:r>
          </w:p>
        </w:tc>
        <w:tc>
          <w:tcPr>
            <w:tcW w:w="496" w:type="pct"/>
            <w:noWrap/>
            <w:vAlign w:val="center"/>
          </w:tcPr>
          <w:p w14:paraId="4B226ADC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61,51</w:t>
            </w:r>
          </w:p>
        </w:tc>
      </w:tr>
      <w:tr w:rsidR="00DF6C66" w14:paraId="54F5115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313BD69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67563A0A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71FD7AC1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45B3840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5A89A5B9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6DA78611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4ECF2E8A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5 821,70</w:t>
            </w:r>
          </w:p>
        </w:tc>
        <w:tc>
          <w:tcPr>
            <w:tcW w:w="496" w:type="pct"/>
            <w:noWrap/>
            <w:vAlign w:val="center"/>
          </w:tcPr>
          <w:p w14:paraId="7D39416A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5 847,10</w:t>
            </w:r>
          </w:p>
        </w:tc>
        <w:tc>
          <w:tcPr>
            <w:tcW w:w="496" w:type="pct"/>
            <w:noWrap/>
            <w:vAlign w:val="center"/>
          </w:tcPr>
          <w:p w14:paraId="188F852F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6 089,20</w:t>
            </w:r>
          </w:p>
        </w:tc>
      </w:tr>
      <w:tr w:rsidR="00DF6C66" w14:paraId="0671DAD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8A762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2885C8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F7B363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4DBEC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4132C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01.1.02.S2490</w:t>
            </w:r>
          </w:p>
        </w:tc>
        <w:tc>
          <w:tcPr>
            <w:tcW w:w="215" w:type="pct"/>
            <w:noWrap/>
            <w:vAlign w:val="center"/>
          </w:tcPr>
          <w:p w14:paraId="0E9720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6CF2D2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12 186,83</w:t>
            </w:r>
          </w:p>
        </w:tc>
        <w:tc>
          <w:tcPr>
            <w:tcW w:w="496" w:type="pct"/>
            <w:noWrap/>
            <w:vAlign w:val="center"/>
          </w:tcPr>
          <w:p w14:paraId="65030F3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11 947,51</w:t>
            </w:r>
          </w:p>
        </w:tc>
        <w:tc>
          <w:tcPr>
            <w:tcW w:w="496" w:type="pct"/>
            <w:noWrap/>
            <w:vAlign w:val="center"/>
          </w:tcPr>
          <w:p w14:paraId="416CCFE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11 885,63</w:t>
            </w:r>
          </w:p>
        </w:tc>
      </w:tr>
      <w:tr w:rsidR="00DF6C66" w14:paraId="68133D3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8E4595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4B44618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95D783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1D9B47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7ED14F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01.1.02.S2490</w:t>
            </w:r>
          </w:p>
        </w:tc>
        <w:tc>
          <w:tcPr>
            <w:tcW w:w="215" w:type="pct"/>
            <w:noWrap/>
            <w:vAlign w:val="center"/>
          </w:tcPr>
          <w:p w14:paraId="2D4947F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6F5B274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12 186,83</w:t>
            </w:r>
          </w:p>
        </w:tc>
        <w:tc>
          <w:tcPr>
            <w:tcW w:w="496" w:type="pct"/>
            <w:noWrap/>
            <w:vAlign w:val="center"/>
          </w:tcPr>
          <w:p w14:paraId="16FE800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11 947,51</w:t>
            </w:r>
          </w:p>
        </w:tc>
        <w:tc>
          <w:tcPr>
            <w:tcW w:w="496" w:type="pct"/>
            <w:noWrap/>
            <w:vAlign w:val="center"/>
          </w:tcPr>
          <w:p w14:paraId="3C8226B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11 885,63</w:t>
            </w:r>
          </w:p>
        </w:tc>
      </w:tr>
      <w:tr w:rsidR="00DF6C66" w14:paraId="251305F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51FB2C1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6C197F29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9303B10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A568F55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25C58466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257512B3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175B281C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1F1E6DCD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6D670AB7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54F8A58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5D9B052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6B4E2BD4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0F44F64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7966E0C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5108771C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4CCE4237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1FCF180A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1 742,71</w:t>
            </w:r>
          </w:p>
        </w:tc>
        <w:tc>
          <w:tcPr>
            <w:tcW w:w="496" w:type="pct"/>
            <w:noWrap/>
            <w:vAlign w:val="center"/>
          </w:tcPr>
          <w:p w14:paraId="66DA0C3A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1 708,49</w:t>
            </w:r>
          </w:p>
        </w:tc>
        <w:tc>
          <w:tcPr>
            <w:tcW w:w="496" w:type="pct"/>
            <w:noWrap/>
            <w:vAlign w:val="center"/>
          </w:tcPr>
          <w:p w14:paraId="5613E9AE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1 699,65</w:t>
            </w:r>
          </w:p>
        </w:tc>
      </w:tr>
      <w:tr w:rsidR="00DF6C66" w14:paraId="7C17EEC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1F32CC5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49095DA7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75AB294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D818240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2C6EAAB7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2C9803AD" w14:textId="77777777" w:rsidR="00DF6C66" w:rsidRDefault="00DF6C66" w:rsidP="00FF16C9">
            <w:pPr>
              <w:suppressAutoHyphens w:val="0"/>
              <w:jc w:val="center"/>
              <w:rPr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5ED1CB7A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10 444,12</w:t>
            </w:r>
          </w:p>
        </w:tc>
        <w:tc>
          <w:tcPr>
            <w:tcW w:w="496" w:type="pct"/>
            <w:noWrap/>
            <w:vAlign w:val="center"/>
          </w:tcPr>
          <w:p w14:paraId="3177FA09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10 239,02</w:t>
            </w:r>
          </w:p>
        </w:tc>
        <w:tc>
          <w:tcPr>
            <w:tcW w:w="496" w:type="pct"/>
            <w:noWrap/>
            <w:vAlign w:val="center"/>
          </w:tcPr>
          <w:p w14:paraId="62C008A1" w14:textId="77777777" w:rsidR="00DF6C66" w:rsidRDefault="00DF6C66" w:rsidP="00FF16C9">
            <w:pPr>
              <w:suppressAutoHyphens w:val="0"/>
              <w:jc w:val="right"/>
              <w:rPr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Cs/>
                <w:color w:val="000000"/>
                <w:sz w:val="18"/>
                <w:szCs w:val="18"/>
                <w:lang w:eastAsia="ru-RU"/>
              </w:rPr>
              <w:t>10 185,98</w:t>
            </w:r>
          </w:p>
        </w:tc>
      </w:tr>
      <w:tr w:rsidR="00DF6C66" w14:paraId="4770924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D2FAC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Региональный проект "Педагоги и наставники"</w:t>
            </w:r>
          </w:p>
        </w:tc>
        <w:tc>
          <w:tcPr>
            <w:tcW w:w="290" w:type="pct"/>
            <w:noWrap/>
            <w:vAlign w:val="center"/>
          </w:tcPr>
          <w:p w14:paraId="6901EEA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A2E48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CAF88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5158F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01.1.Ю6.00000</w:t>
            </w:r>
          </w:p>
        </w:tc>
        <w:tc>
          <w:tcPr>
            <w:tcW w:w="215" w:type="pct"/>
            <w:noWrap/>
            <w:vAlign w:val="center"/>
          </w:tcPr>
          <w:p w14:paraId="0724FC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0E7CB8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53 121,60</w:t>
            </w:r>
          </w:p>
        </w:tc>
        <w:tc>
          <w:tcPr>
            <w:tcW w:w="496" w:type="pct"/>
            <w:noWrap/>
            <w:vAlign w:val="center"/>
          </w:tcPr>
          <w:p w14:paraId="4777FDB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53 434,08</w:t>
            </w:r>
          </w:p>
        </w:tc>
        <w:tc>
          <w:tcPr>
            <w:tcW w:w="496" w:type="pct"/>
            <w:noWrap/>
            <w:vAlign w:val="center"/>
          </w:tcPr>
          <w:p w14:paraId="614C4E9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53 434,08</w:t>
            </w:r>
          </w:p>
        </w:tc>
      </w:tr>
      <w:tr w:rsidR="00DF6C66" w14:paraId="332140A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4A9C02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290" w:type="pct"/>
            <w:noWrap/>
            <w:vAlign w:val="center"/>
          </w:tcPr>
          <w:p w14:paraId="3F3DA8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B66EB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6532F8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05238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01.1.Ю6.53030</w:t>
            </w:r>
          </w:p>
        </w:tc>
        <w:tc>
          <w:tcPr>
            <w:tcW w:w="215" w:type="pct"/>
            <w:noWrap/>
            <w:vAlign w:val="center"/>
          </w:tcPr>
          <w:p w14:paraId="1D3C98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8C26B2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53 121,60</w:t>
            </w:r>
          </w:p>
        </w:tc>
        <w:tc>
          <w:tcPr>
            <w:tcW w:w="496" w:type="pct"/>
            <w:noWrap/>
            <w:vAlign w:val="center"/>
          </w:tcPr>
          <w:p w14:paraId="15946D9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53 434,08</w:t>
            </w:r>
          </w:p>
        </w:tc>
        <w:tc>
          <w:tcPr>
            <w:tcW w:w="496" w:type="pct"/>
            <w:noWrap/>
            <w:vAlign w:val="center"/>
          </w:tcPr>
          <w:p w14:paraId="7A3DE25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53 434,08</w:t>
            </w:r>
          </w:p>
        </w:tc>
      </w:tr>
      <w:tr w:rsidR="00DF6C66" w14:paraId="00FA2A7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DBA3C1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0C9FBD4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72E44B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50EB8C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0D2BE9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01.1.Ю6.53030</w:t>
            </w:r>
          </w:p>
        </w:tc>
        <w:tc>
          <w:tcPr>
            <w:tcW w:w="215" w:type="pct"/>
            <w:noWrap/>
            <w:vAlign w:val="center"/>
          </w:tcPr>
          <w:p w14:paraId="3FE7B30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36CAEDA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53 121,60</w:t>
            </w:r>
          </w:p>
        </w:tc>
        <w:tc>
          <w:tcPr>
            <w:tcW w:w="496" w:type="pct"/>
            <w:noWrap/>
            <w:vAlign w:val="center"/>
          </w:tcPr>
          <w:p w14:paraId="220BF3A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53 434,08</w:t>
            </w:r>
          </w:p>
        </w:tc>
        <w:tc>
          <w:tcPr>
            <w:tcW w:w="496" w:type="pct"/>
            <w:noWrap/>
            <w:vAlign w:val="center"/>
          </w:tcPr>
          <w:p w14:paraId="3F8F8BF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53 434,08</w:t>
            </w:r>
          </w:p>
        </w:tc>
      </w:tr>
      <w:tr w:rsidR="00DF6C66" w14:paraId="20A4F81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83C3B5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"Ресурсное обеспечение сферы образования"</w:t>
            </w:r>
          </w:p>
        </w:tc>
        <w:tc>
          <w:tcPr>
            <w:tcW w:w="290" w:type="pct"/>
            <w:noWrap/>
            <w:vAlign w:val="center"/>
          </w:tcPr>
          <w:p w14:paraId="59BCB10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6E1132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3A8B60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A5B215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215" w:type="pct"/>
            <w:noWrap/>
            <w:vAlign w:val="center"/>
          </w:tcPr>
          <w:p w14:paraId="051B3D3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107E6F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3 855,94</w:t>
            </w:r>
          </w:p>
        </w:tc>
        <w:tc>
          <w:tcPr>
            <w:tcW w:w="496" w:type="pct"/>
            <w:noWrap/>
            <w:vAlign w:val="center"/>
          </w:tcPr>
          <w:p w14:paraId="2735050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8 447,79</w:t>
            </w:r>
          </w:p>
        </w:tc>
        <w:tc>
          <w:tcPr>
            <w:tcW w:w="496" w:type="pct"/>
            <w:noWrap/>
            <w:vAlign w:val="center"/>
          </w:tcPr>
          <w:p w14:paraId="380E88D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8 776,74</w:t>
            </w:r>
          </w:p>
        </w:tc>
      </w:tr>
      <w:tr w:rsidR="00DF6C66" w14:paraId="3D8006E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3CE40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"Создание условий и укрепление материальной базы в образовательных организациях"</w:t>
            </w:r>
          </w:p>
        </w:tc>
        <w:tc>
          <w:tcPr>
            <w:tcW w:w="290" w:type="pct"/>
            <w:noWrap/>
            <w:vAlign w:val="center"/>
          </w:tcPr>
          <w:p w14:paraId="4A9CC0C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A9B4F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34D90F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41BE64C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215" w:type="pct"/>
            <w:noWrap/>
            <w:vAlign w:val="center"/>
          </w:tcPr>
          <w:p w14:paraId="402C664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25D938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3 855,94</w:t>
            </w:r>
          </w:p>
        </w:tc>
        <w:tc>
          <w:tcPr>
            <w:tcW w:w="496" w:type="pct"/>
            <w:noWrap/>
            <w:vAlign w:val="center"/>
          </w:tcPr>
          <w:p w14:paraId="5AF1900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8 447,79</w:t>
            </w:r>
          </w:p>
        </w:tc>
        <w:tc>
          <w:tcPr>
            <w:tcW w:w="496" w:type="pct"/>
            <w:noWrap/>
            <w:vAlign w:val="center"/>
          </w:tcPr>
          <w:p w14:paraId="002F9BF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8 776,74</w:t>
            </w:r>
          </w:p>
        </w:tc>
      </w:tr>
      <w:tr w:rsidR="00DF6C66" w14:paraId="5748BCC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395F5D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проведение текущего и капитального ремонта объектов недвижимого имущества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5B05B9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5A200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2FC3C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1197965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01.5.01.42140</w:t>
            </w:r>
          </w:p>
        </w:tc>
        <w:tc>
          <w:tcPr>
            <w:tcW w:w="215" w:type="pct"/>
            <w:noWrap/>
            <w:vAlign w:val="center"/>
          </w:tcPr>
          <w:p w14:paraId="7F701B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AE142B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7EC91BC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43A9A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8A97B6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C7E69F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38B5175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64DCEF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20A539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136A57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01.5.01.42140</w:t>
            </w:r>
          </w:p>
        </w:tc>
        <w:tc>
          <w:tcPr>
            <w:tcW w:w="215" w:type="pct"/>
            <w:noWrap/>
            <w:vAlign w:val="center"/>
          </w:tcPr>
          <w:p w14:paraId="4876DAF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12BAFE9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2AC4A31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4B0AB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397FB02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8F0CA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выполнение мероприятий по предотвращению и (или) ликвидации последствий чрезвычайных ситуаций, проведение восстановительных работ в случае наступления аварийной (чрезвычайной) ситуации</w:t>
            </w:r>
          </w:p>
        </w:tc>
        <w:tc>
          <w:tcPr>
            <w:tcW w:w="290" w:type="pct"/>
            <w:noWrap/>
            <w:vAlign w:val="center"/>
          </w:tcPr>
          <w:p w14:paraId="088743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831CA7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9302C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834FB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01.5.01.42150</w:t>
            </w:r>
          </w:p>
        </w:tc>
        <w:tc>
          <w:tcPr>
            <w:tcW w:w="215" w:type="pct"/>
            <w:noWrap/>
            <w:vAlign w:val="center"/>
          </w:tcPr>
          <w:p w14:paraId="73934F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54C575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0CBEEE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3D3A5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6BBCC88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296A86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18C7738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6A6C78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7421BB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E2E8E8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01.5.01.42150</w:t>
            </w:r>
          </w:p>
        </w:tc>
        <w:tc>
          <w:tcPr>
            <w:tcW w:w="215" w:type="pct"/>
            <w:noWrap/>
            <w:vAlign w:val="center"/>
          </w:tcPr>
          <w:p w14:paraId="5B1FAB3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68F8175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10A49E4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658E7A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0F226F9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466372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выполнение мероприятий по устранению замечаний и предписаний контрольно-надзорных органов</w:t>
            </w:r>
          </w:p>
        </w:tc>
        <w:tc>
          <w:tcPr>
            <w:tcW w:w="290" w:type="pct"/>
            <w:noWrap/>
            <w:vAlign w:val="center"/>
          </w:tcPr>
          <w:p w14:paraId="205F28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DACA1C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2C630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84BBB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01.5.01.42160</w:t>
            </w:r>
          </w:p>
        </w:tc>
        <w:tc>
          <w:tcPr>
            <w:tcW w:w="215" w:type="pct"/>
            <w:noWrap/>
            <w:vAlign w:val="center"/>
          </w:tcPr>
          <w:p w14:paraId="3C6C08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799C33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2 355,94</w:t>
            </w:r>
          </w:p>
        </w:tc>
        <w:tc>
          <w:tcPr>
            <w:tcW w:w="496" w:type="pct"/>
            <w:noWrap/>
            <w:vAlign w:val="center"/>
          </w:tcPr>
          <w:p w14:paraId="00E1DC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3E0B8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E27AC6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7204BB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6D05DDC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51B33B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F9C453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917C58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01.5.01.42160</w:t>
            </w:r>
          </w:p>
        </w:tc>
        <w:tc>
          <w:tcPr>
            <w:tcW w:w="215" w:type="pct"/>
            <w:noWrap/>
            <w:vAlign w:val="center"/>
          </w:tcPr>
          <w:p w14:paraId="60021D5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4C2B92A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2 355,94</w:t>
            </w:r>
          </w:p>
        </w:tc>
        <w:tc>
          <w:tcPr>
            <w:tcW w:w="496" w:type="pct"/>
            <w:noWrap/>
            <w:vAlign w:val="center"/>
          </w:tcPr>
          <w:p w14:paraId="3EA4FB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A3F6C3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7DA6CB0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30D18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проектов школьного инициативного бюджетирования</w:t>
            </w:r>
          </w:p>
        </w:tc>
        <w:tc>
          <w:tcPr>
            <w:tcW w:w="290" w:type="pct"/>
            <w:noWrap/>
            <w:vAlign w:val="center"/>
          </w:tcPr>
          <w:p w14:paraId="0862518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EDE3E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F0BA1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C37B1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01.5.01.43960</w:t>
            </w:r>
          </w:p>
        </w:tc>
        <w:tc>
          <w:tcPr>
            <w:tcW w:w="215" w:type="pct"/>
            <w:noWrap/>
            <w:vAlign w:val="center"/>
          </w:tcPr>
          <w:p w14:paraId="6FAE0E5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36846B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526EB0A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7B7CCBE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DF6C66" w14:paraId="7410115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2C6FC3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26C5D65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EBDA39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C391D9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62FEB0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01.5.01.43960</w:t>
            </w:r>
          </w:p>
        </w:tc>
        <w:tc>
          <w:tcPr>
            <w:tcW w:w="215" w:type="pct"/>
            <w:noWrap/>
            <w:vAlign w:val="center"/>
          </w:tcPr>
          <w:p w14:paraId="0757B9C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4B7F633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710DC68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38857CC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500,00</w:t>
            </w:r>
          </w:p>
        </w:tc>
      </w:tr>
      <w:tr w:rsidR="00DF6C66" w14:paraId="1224A76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77621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290" w:type="pct"/>
            <w:noWrap/>
            <w:vAlign w:val="center"/>
          </w:tcPr>
          <w:p w14:paraId="79FF78F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8D000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EBF9D3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7FF5E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215" w:type="pct"/>
            <w:noWrap/>
            <w:vAlign w:val="center"/>
          </w:tcPr>
          <w:p w14:paraId="7AD89F8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36CC7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F38C69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7 947,79</w:t>
            </w:r>
          </w:p>
        </w:tc>
        <w:tc>
          <w:tcPr>
            <w:tcW w:w="496" w:type="pct"/>
            <w:noWrap/>
            <w:vAlign w:val="center"/>
          </w:tcPr>
          <w:p w14:paraId="2026F8D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8 276,74</w:t>
            </w:r>
          </w:p>
        </w:tc>
      </w:tr>
      <w:tr w:rsidR="00DF6C66" w14:paraId="3AFA8C6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3379BE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2763985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2D85C1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152667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41323B0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215" w:type="pct"/>
            <w:noWrap/>
            <w:vAlign w:val="center"/>
          </w:tcPr>
          <w:p w14:paraId="3F0F33D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45439C3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DCCA1C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7 947,79</w:t>
            </w:r>
          </w:p>
        </w:tc>
        <w:tc>
          <w:tcPr>
            <w:tcW w:w="496" w:type="pct"/>
            <w:noWrap/>
            <w:vAlign w:val="center"/>
          </w:tcPr>
          <w:p w14:paraId="3E681BA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8 276,74</w:t>
            </w:r>
          </w:p>
        </w:tc>
      </w:tr>
      <w:tr w:rsidR="00DF6C66" w14:paraId="06F025C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8E8E2A6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594BB99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91CCEE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713A01A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595D608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6E4D936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311DC21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5DACED1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4E1140C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7E93CE7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5E648AA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2E7E87E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72FD90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1A6631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37338ED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4FFBBE1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07B99A4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7661838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397,39</w:t>
            </w:r>
          </w:p>
        </w:tc>
        <w:tc>
          <w:tcPr>
            <w:tcW w:w="496" w:type="pct"/>
            <w:noWrap/>
            <w:vAlign w:val="center"/>
          </w:tcPr>
          <w:p w14:paraId="15FF4F5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413,84</w:t>
            </w:r>
          </w:p>
        </w:tc>
      </w:tr>
      <w:tr w:rsidR="00DF6C66" w14:paraId="6B6C11C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765845B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5C933CB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78E533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A1C1B8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335A12F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21967BA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25127B0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5107833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7 550,40</w:t>
            </w:r>
          </w:p>
        </w:tc>
        <w:tc>
          <w:tcPr>
            <w:tcW w:w="496" w:type="pct"/>
            <w:noWrap/>
            <w:vAlign w:val="center"/>
          </w:tcPr>
          <w:p w14:paraId="284147C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7 862,90</w:t>
            </w:r>
          </w:p>
        </w:tc>
      </w:tr>
      <w:tr w:rsidR="00DF6C66" w14:paraId="2B38044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BF31A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безопасности жизнедеятельности населения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83CEF0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4AB81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2947C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158646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215" w:type="pct"/>
            <w:noWrap/>
            <w:vAlign w:val="center"/>
          </w:tcPr>
          <w:p w14:paraId="5B5638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5B33F4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8 538,80</w:t>
            </w:r>
          </w:p>
        </w:tc>
        <w:tc>
          <w:tcPr>
            <w:tcW w:w="496" w:type="pct"/>
            <w:noWrap/>
            <w:vAlign w:val="center"/>
          </w:tcPr>
          <w:p w14:paraId="1890182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8 538,80</w:t>
            </w:r>
          </w:p>
        </w:tc>
        <w:tc>
          <w:tcPr>
            <w:tcW w:w="496" w:type="pct"/>
            <w:noWrap/>
            <w:vAlign w:val="center"/>
          </w:tcPr>
          <w:p w14:paraId="6AFA9BC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8 538,80</w:t>
            </w:r>
          </w:p>
        </w:tc>
      </w:tr>
      <w:tr w:rsidR="00DF6C66" w14:paraId="69EEFB9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F09EF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"Противодействие экстремизму и профилактика терроризма на территории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B356F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BFE44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49BF2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DBC08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12.3.00.00000</w:t>
            </w:r>
          </w:p>
        </w:tc>
        <w:tc>
          <w:tcPr>
            <w:tcW w:w="215" w:type="pct"/>
            <w:noWrap/>
            <w:vAlign w:val="center"/>
          </w:tcPr>
          <w:p w14:paraId="3190170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FCF4C8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8 538,80</w:t>
            </w:r>
          </w:p>
        </w:tc>
        <w:tc>
          <w:tcPr>
            <w:tcW w:w="496" w:type="pct"/>
            <w:noWrap/>
            <w:vAlign w:val="center"/>
          </w:tcPr>
          <w:p w14:paraId="4EB744E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8 538,80</w:t>
            </w:r>
          </w:p>
        </w:tc>
        <w:tc>
          <w:tcPr>
            <w:tcW w:w="496" w:type="pct"/>
            <w:noWrap/>
            <w:vAlign w:val="center"/>
          </w:tcPr>
          <w:p w14:paraId="67DB7A4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8 538,80</w:t>
            </w:r>
          </w:p>
        </w:tc>
      </w:tr>
      <w:tr w:rsidR="00DF6C66" w14:paraId="779A50E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0379F9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"Проведение мероприятий по усилению антитеррористической защищенности образовательных учреждений"</w:t>
            </w:r>
          </w:p>
        </w:tc>
        <w:tc>
          <w:tcPr>
            <w:tcW w:w="290" w:type="pct"/>
            <w:noWrap/>
            <w:vAlign w:val="center"/>
          </w:tcPr>
          <w:p w14:paraId="40F2FAE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48FC0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9E3D58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148490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12.3.01.00000</w:t>
            </w:r>
          </w:p>
        </w:tc>
        <w:tc>
          <w:tcPr>
            <w:tcW w:w="215" w:type="pct"/>
            <w:noWrap/>
            <w:vAlign w:val="center"/>
          </w:tcPr>
          <w:p w14:paraId="3C9789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C8BB58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8 538,80</w:t>
            </w:r>
          </w:p>
        </w:tc>
        <w:tc>
          <w:tcPr>
            <w:tcW w:w="496" w:type="pct"/>
            <w:noWrap/>
            <w:vAlign w:val="center"/>
          </w:tcPr>
          <w:p w14:paraId="36C0F4A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8 538,80</w:t>
            </w:r>
          </w:p>
        </w:tc>
        <w:tc>
          <w:tcPr>
            <w:tcW w:w="496" w:type="pct"/>
            <w:noWrap/>
            <w:vAlign w:val="center"/>
          </w:tcPr>
          <w:p w14:paraId="2375C1D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8 538,80</w:t>
            </w:r>
          </w:p>
        </w:tc>
      </w:tr>
      <w:tr w:rsidR="00DF6C66" w14:paraId="581F9BB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61DF10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мероприятий, направленных на усиление антитеррористической защищенности</w:t>
            </w:r>
          </w:p>
        </w:tc>
        <w:tc>
          <w:tcPr>
            <w:tcW w:w="290" w:type="pct"/>
            <w:noWrap/>
            <w:vAlign w:val="center"/>
          </w:tcPr>
          <w:p w14:paraId="75B373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060022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E3E64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A9921A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12.3.01.42040</w:t>
            </w:r>
          </w:p>
        </w:tc>
        <w:tc>
          <w:tcPr>
            <w:tcW w:w="215" w:type="pct"/>
            <w:noWrap/>
            <w:vAlign w:val="center"/>
          </w:tcPr>
          <w:p w14:paraId="1FABE3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04B051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8 538,80</w:t>
            </w:r>
          </w:p>
        </w:tc>
        <w:tc>
          <w:tcPr>
            <w:tcW w:w="496" w:type="pct"/>
            <w:noWrap/>
            <w:vAlign w:val="center"/>
          </w:tcPr>
          <w:p w14:paraId="790E627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8 538,80</w:t>
            </w:r>
          </w:p>
        </w:tc>
        <w:tc>
          <w:tcPr>
            <w:tcW w:w="496" w:type="pct"/>
            <w:noWrap/>
            <w:vAlign w:val="center"/>
          </w:tcPr>
          <w:p w14:paraId="37E49B1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8 538,80</w:t>
            </w:r>
          </w:p>
        </w:tc>
      </w:tr>
      <w:tr w:rsidR="00DF6C66" w14:paraId="44442D9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FA6E40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50869AC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6EC09D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842AF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16539F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12.3.01.42040</w:t>
            </w:r>
          </w:p>
        </w:tc>
        <w:tc>
          <w:tcPr>
            <w:tcW w:w="215" w:type="pct"/>
            <w:noWrap/>
            <w:vAlign w:val="center"/>
          </w:tcPr>
          <w:p w14:paraId="536CE0F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13002F4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8 538,80</w:t>
            </w:r>
          </w:p>
        </w:tc>
        <w:tc>
          <w:tcPr>
            <w:tcW w:w="496" w:type="pct"/>
            <w:noWrap/>
            <w:vAlign w:val="center"/>
          </w:tcPr>
          <w:p w14:paraId="0922FA8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8 538,80</w:t>
            </w:r>
          </w:p>
        </w:tc>
        <w:tc>
          <w:tcPr>
            <w:tcW w:w="496" w:type="pct"/>
            <w:noWrap/>
            <w:vAlign w:val="center"/>
          </w:tcPr>
          <w:p w14:paraId="1DF111C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8 538,80</w:t>
            </w:r>
          </w:p>
        </w:tc>
      </w:tr>
      <w:tr w:rsidR="00DF6C66" w14:paraId="10CF75C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6954D4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290" w:type="pct"/>
            <w:noWrap/>
            <w:vAlign w:val="center"/>
          </w:tcPr>
          <w:p w14:paraId="28C24D5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11E1DC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B69625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4ED7D0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5E2CAA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884BF8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50 349,43</w:t>
            </w:r>
          </w:p>
        </w:tc>
        <w:tc>
          <w:tcPr>
            <w:tcW w:w="496" w:type="pct"/>
            <w:noWrap/>
            <w:vAlign w:val="center"/>
          </w:tcPr>
          <w:p w14:paraId="77B4A8F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49 947,29</w:t>
            </w:r>
          </w:p>
        </w:tc>
        <w:tc>
          <w:tcPr>
            <w:tcW w:w="496" w:type="pct"/>
            <w:noWrap/>
            <w:vAlign w:val="center"/>
          </w:tcPr>
          <w:p w14:paraId="68C2B61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49 997,84</w:t>
            </w:r>
          </w:p>
        </w:tc>
      </w:tr>
      <w:tr w:rsidR="00DF6C66" w14:paraId="774B5CE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1E637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образования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7F390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606692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EFCF0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8B3CCA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215" w:type="pct"/>
            <w:noWrap/>
            <w:vAlign w:val="center"/>
          </w:tcPr>
          <w:p w14:paraId="04BEF5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CE164C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50 349,43</w:t>
            </w:r>
          </w:p>
        </w:tc>
        <w:tc>
          <w:tcPr>
            <w:tcW w:w="496" w:type="pct"/>
            <w:noWrap/>
            <w:vAlign w:val="center"/>
          </w:tcPr>
          <w:p w14:paraId="5DE4BB0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49 947,29</w:t>
            </w:r>
          </w:p>
        </w:tc>
        <w:tc>
          <w:tcPr>
            <w:tcW w:w="496" w:type="pct"/>
            <w:noWrap/>
            <w:vAlign w:val="center"/>
          </w:tcPr>
          <w:p w14:paraId="2AE6E77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49 997,84</w:t>
            </w:r>
          </w:p>
        </w:tc>
      </w:tr>
      <w:tr w:rsidR="00DF6C66" w14:paraId="456835A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13725F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290" w:type="pct"/>
            <w:noWrap/>
            <w:vAlign w:val="center"/>
          </w:tcPr>
          <w:p w14:paraId="5BB842E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6EA9C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19180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5FDF4D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215" w:type="pct"/>
            <w:noWrap/>
            <w:vAlign w:val="center"/>
          </w:tcPr>
          <w:p w14:paraId="6AA5F45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B9B24C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50 349,43</w:t>
            </w:r>
          </w:p>
        </w:tc>
        <w:tc>
          <w:tcPr>
            <w:tcW w:w="496" w:type="pct"/>
            <w:noWrap/>
            <w:vAlign w:val="center"/>
          </w:tcPr>
          <w:p w14:paraId="09DE3C6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49 947,29</w:t>
            </w:r>
          </w:p>
        </w:tc>
        <w:tc>
          <w:tcPr>
            <w:tcW w:w="496" w:type="pct"/>
            <w:noWrap/>
            <w:vAlign w:val="center"/>
          </w:tcPr>
          <w:p w14:paraId="2DC04D7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49 997,84</w:t>
            </w:r>
          </w:p>
        </w:tc>
      </w:tr>
      <w:tr w:rsidR="00DF6C66" w14:paraId="7660722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9DF31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"Формирование единого воспитательного пространства в Богородском округе, развитие системы дополнительного образования"</w:t>
            </w:r>
          </w:p>
        </w:tc>
        <w:tc>
          <w:tcPr>
            <w:tcW w:w="290" w:type="pct"/>
            <w:noWrap/>
            <w:vAlign w:val="center"/>
          </w:tcPr>
          <w:p w14:paraId="12822D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72A2E5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8401E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6EEFAF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01.2.01.00000</w:t>
            </w:r>
          </w:p>
        </w:tc>
        <w:tc>
          <w:tcPr>
            <w:tcW w:w="215" w:type="pct"/>
            <w:noWrap/>
            <w:vAlign w:val="center"/>
          </w:tcPr>
          <w:p w14:paraId="7C2DE6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7E30F7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33 773,22</w:t>
            </w:r>
          </w:p>
        </w:tc>
        <w:tc>
          <w:tcPr>
            <w:tcW w:w="496" w:type="pct"/>
            <w:noWrap/>
            <w:vAlign w:val="center"/>
          </w:tcPr>
          <w:p w14:paraId="2CD4B24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32 059,78</w:t>
            </w:r>
          </w:p>
        </w:tc>
        <w:tc>
          <w:tcPr>
            <w:tcW w:w="496" w:type="pct"/>
            <w:noWrap/>
            <w:vAlign w:val="center"/>
          </w:tcPr>
          <w:p w14:paraId="76C81F2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30 725,87</w:t>
            </w:r>
          </w:p>
        </w:tc>
      </w:tr>
      <w:tr w:rsidR="00DF6C66" w14:paraId="26FEAE1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D0787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54E60A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83911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051AF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8C7471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01.2.01.00590</w:t>
            </w:r>
          </w:p>
        </w:tc>
        <w:tc>
          <w:tcPr>
            <w:tcW w:w="215" w:type="pct"/>
            <w:noWrap/>
            <w:vAlign w:val="center"/>
          </w:tcPr>
          <w:p w14:paraId="4FFE81D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1C8CC9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33 773,22</w:t>
            </w:r>
          </w:p>
        </w:tc>
        <w:tc>
          <w:tcPr>
            <w:tcW w:w="496" w:type="pct"/>
            <w:noWrap/>
            <w:vAlign w:val="center"/>
          </w:tcPr>
          <w:p w14:paraId="3F5D4D0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32 059,78</w:t>
            </w:r>
          </w:p>
        </w:tc>
        <w:tc>
          <w:tcPr>
            <w:tcW w:w="496" w:type="pct"/>
            <w:noWrap/>
            <w:vAlign w:val="center"/>
          </w:tcPr>
          <w:p w14:paraId="79615B7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30 725,87</w:t>
            </w:r>
          </w:p>
        </w:tc>
      </w:tr>
      <w:tr w:rsidR="00DF6C66" w14:paraId="074DA10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36A45E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6F08B8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C891A8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2CC284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D32073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01.2.01.00590</w:t>
            </w:r>
          </w:p>
        </w:tc>
        <w:tc>
          <w:tcPr>
            <w:tcW w:w="215" w:type="pct"/>
            <w:noWrap/>
            <w:vAlign w:val="center"/>
          </w:tcPr>
          <w:p w14:paraId="234B46C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19E842C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33 773,22</w:t>
            </w:r>
          </w:p>
        </w:tc>
        <w:tc>
          <w:tcPr>
            <w:tcW w:w="496" w:type="pct"/>
            <w:noWrap/>
            <w:vAlign w:val="center"/>
          </w:tcPr>
          <w:p w14:paraId="7E567C0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32 059,78</w:t>
            </w:r>
          </w:p>
        </w:tc>
        <w:tc>
          <w:tcPr>
            <w:tcW w:w="496" w:type="pct"/>
            <w:noWrap/>
            <w:vAlign w:val="center"/>
          </w:tcPr>
          <w:p w14:paraId="56E0C0B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30 725,87</w:t>
            </w:r>
          </w:p>
        </w:tc>
      </w:tr>
      <w:tr w:rsidR="00DF6C66" w14:paraId="4325A82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826F8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90" w:type="pct"/>
            <w:noWrap/>
            <w:vAlign w:val="center"/>
          </w:tcPr>
          <w:p w14:paraId="1A10D1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231D9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D610AC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2EE6AD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01.2.03.00000</w:t>
            </w:r>
          </w:p>
        </w:tc>
        <w:tc>
          <w:tcPr>
            <w:tcW w:w="215" w:type="pct"/>
            <w:noWrap/>
            <w:vAlign w:val="center"/>
          </w:tcPr>
          <w:p w14:paraId="629775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780C01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16 576,21</w:t>
            </w:r>
          </w:p>
        </w:tc>
        <w:tc>
          <w:tcPr>
            <w:tcW w:w="496" w:type="pct"/>
            <w:noWrap/>
            <w:vAlign w:val="center"/>
          </w:tcPr>
          <w:p w14:paraId="51564F5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17 887,51</w:t>
            </w:r>
          </w:p>
        </w:tc>
        <w:tc>
          <w:tcPr>
            <w:tcW w:w="496" w:type="pct"/>
            <w:noWrap/>
            <w:vAlign w:val="center"/>
          </w:tcPr>
          <w:p w14:paraId="772E37F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19 271,97</w:t>
            </w:r>
          </w:p>
        </w:tc>
      </w:tr>
      <w:tr w:rsidR="00DF6C66" w14:paraId="7C9D267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6B13E5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 в рамках системы персонифицированного финансирования дополнительного образования</w:t>
            </w:r>
          </w:p>
        </w:tc>
        <w:tc>
          <w:tcPr>
            <w:tcW w:w="290" w:type="pct"/>
            <w:noWrap/>
            <w:vAlign w:val="center"/>
          </w:tcPr>
          <w:p w14:paraId="28B10C0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B268D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109B3B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6C40AD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01.2.03.00591</w:t>
            </w:r>
          </w:p>
        </w:tc>
        <w:tc>
          <w:tcPr>
            <w:tcW w:w="215" w:type="pct"/>
            <w:noWrap/>
            <w:vAlign w:val="center"/>
          </w:tcPr>
          <w:p w14:paraId="085F2D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6666EC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15 585,01</w:t>
            </w:r>
          </w:p>
        </w:tc>
        <w:tc>
          <w:tcPr>
            <w:tcW w:w="496" w:type="pct"/>
            <w:noWrap/>
            <w:vAlign w:val="center"/>
          </w:tcPr>
          <w:p w14:paraId="62B39FD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16 848,43</w:t>
            </w:r>
          </w:p>
        </w:tc>
        <w:tc>
          <w:tcPr>
            <w:tcW w:w="496" w:type="pct"/>
            <w:noWrap/>
            <w:vAlign w:val="center"/>
          </w:tcPr>
          <w:p w14:paraId="200861D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18 182,33</w:t>
            </w:r>
          </w:p>
        </w:tc>
      </w:tr>
      <w:tr w:rsidR="00DF6C66" w14:paraId="47DF829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3D90B5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2894719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1D703D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0BB930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704E67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01.2.03.00591</w:t>
            </w:r>
          </w:p>
        </w:tc>
        <w:tc>
          <w:tcPr>
            <w:tcW w:w="215" w:type="pct"/>
            <w:noWrap/>
            <w:vAlign w:val="center"/>
          </w:tcPr>
          <w:p w14:paraId="620A120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3763B77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15 585,01</w:t>
            </w:r>
          </w:p>
        </w:tc>
        <w:tc>
          <w:tcPr>
            <w:tcW w:w="496" w:type="pct"/>
            <w:noWrap/>
            <w:vAlign w:val="center"/>
          </w:tcPr>
          <w:p w14:paraId="07815CC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16 848,43</w:t>
            </w:r>
          </w:p>
        </w:tc>
        <w:tc>
          <w:tcPr>
            <w:tcW w:w="496" w:type="pct"/>
            <w:noWrap/>
            <w:vAlign w:val="center"/>
          </w:tcPr>
          <w:p w14:paraId="08D0A89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18 182,33</w:t>
            </w:r>
          </w:p>
        </w:tc>
      </w:tr>
      <w:tr w:rsidR="00DF6C66" w14:paraId="5C69AB1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4A1B2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оплату соглашения о возмещении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290" w:type="pct"/>
            <w:noWrap/>
            <w:vAlign w:val="center"/>
          </w:tcPr>
          <w:p w14:paraId="2A44C6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B7A04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2F91C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29D25D9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01.2.03.49840</w:t>
            </w:r>
          </w:p>
        </w:tc>
        <w:tc>
          <w:tcPr>
            <w:tcW w:w="215" w:type="pct"/>
            <w:noWrap/>
            <w:vAlign w:val="center"/>
          </w:tcPr>
          <w:p w14:paraId="065CDB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3651FD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991,20</w:t>
            </w:r>
          </w:p>
        </w:tc>
        <w:tc>
          <w:tcPr>
            <w:tcW w:w="496" w:type="pct"/>
            <w:noWrap/>
            <w:vAlign w:val="center"/>
          </w:tcPr>
          <w:p w14:paraId="498375B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1 039,08</w:t>
            </w:r>
          </w:p>
        </w:tc>
        <w:tc>
          <w:tcPr>
            <w:tcW w:w="496" w:type="pct"/>
            <w:noWrap/>
            <w:vAlign w:val="center"/>
          </w:tcPr>
          <w:p w14:paraId="5346C11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1 089,64</w:t>
            </w:r>
          </w:p>
        </w:tc>
      </w:tr>
      <w:tr w:rsidR="00DF6C66" w14:paraId="7DF5ECC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CD5DCE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1389AA8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35F872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2D0F76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45AF02A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01.2.03.49840</w:t>
            </w:r>
          </w:p>
        </w:tc>
        <w:tc>
          <w:tcPr>
            <w:tcW w:w="215" w:type="pct"/>
            <w:noWrap/>
            <w:vAlign w:val="center"/>
          </w:tcPr>
          <w:p w14:paraId="6605A64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01C88A9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743,40</w:t>
            </w:r>
          </w:p>
        </w:tc>
        <w:tc>
          <w:tcPr>
            <w:tcW w:w="496" w:type="pct"/>
            <w:noWrap/>
            <w:vAlign w:val="center"/>
          </w:tcPr>
          <w:p w14:paraId="0579C7C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779,31</w:t>
            </w:r>
          </w:p>
        </w:tc>
        <w:tc>
          <w:tcPr>
            <w:tcW w:w="496" w:type="pct"/>
            <w:noWrap/>
            <w:vAlign w:val="center"/>
          </w:tcPr>
          <w:p w14:paraId="2BF1FFF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817,23</w:t>
            </w:r>
          </w:p>
        </w:tc>
      </w:tr>
      <w:tr w:rsidR="00DF6C66" w14:paraId="55D210B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E889BF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39D5227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098C64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FFAE2A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6D663E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01.2.03.49840</w:t>
            </w:r>
          </w:p>
        </w:tc>
        <w:tc>
          <w:tcPr>
            <w:tcW w:w="215" w:type="pct"/>
            <w:noWrap/>
            <w:vAlign w:val="center"/>
          </w:tcPr>
          <w:p w14:paraId="39C488F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43C6331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247,80</w:t>
            </w:r>
          </w:p>
        </w:tc>
        <w:tc>
          <w:tcPr>
            <w:tcW w:w="496" w:type="pct"/>
            <w:noWrap/>
            <w:vAlign w:val="center"/>
          </w:tcPr>
          <w:p w14:paraId="25A37D6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259,77</w:t>
            </w:r>
          </w:p>
        </w:tc>
        <w:tc>
          <w:tcPr>
            <w:tcW w:w="496" w:type="pct"/>
            <w:noWrap/>
            <w:vAlign w:val="center"/>
          </w:tcPr>
          <w:p w14:paraId="0C0FD10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272,41</w:t>
            </w:r>
          </w:p>
        </w:tc>
      </w:tr>
      <w:tr w:rsidR="00DF6C66" w14:paraId="36E86B0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6D8384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Молодежная политика</w:t>
            </w:r>
          </w:p>
        </w:tc>
        <w:tc>
          <w:tcPr>
            <w:tcW w:w="290" w:type="pct"/>
            <w:noWrap/>
            <w:vAlign w:val="center"/>
          </w:tcPr>
          <w:p w14:paraId="5FF33EE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1BFFDC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D7886E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63DD09B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1C98BB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C02B39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6 121,27</w:t>
            </w:r>
          </w:p>
        </w:tc>
        <w:tc>
          <w:tcPr>
            <w:tcW w:w="496" w:type="pct"/>
            <w:noWrap/>
            <w:vAlign w:val="center"/>
          </w:tcPr>
          <w:p w14:paraId="2EB0913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121,27</w:t>
            </w:r>
          </w:p>
        </w:tc>
        <w:tc>
          <w:tcPr>
            <w:tcW w:w="496" w:type="pct"/>
            <w:noWrap/>
            <w:vAlign w:val="center"/>
          </w:tcPr>
          <w:p w14:paraId="46BF609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121,27</w:t>
            </w:r>
          </w:p>
        </w:tc>
      </w:tr>
      <w:tr w:rsidR="00DF6C66" w14:paraId="207B393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D5DAE0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образования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DEAF46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9AED8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3B1B2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331D921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215" w:type="pct"/>
            <w:noWrap/>
            <w:vAlign w:val="center"/>
          </w:tcPr>
          <w:p w14:paraId="107A558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02FAF0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6 111,12</w:t>
            </w:r>
          </w:p>
        </w:tc>
        <w:tc>
          <w:tcPr>
            <w:tcW w:w="496" w:type="pct"/>
            <w:noWrap/>
            <w:vAlign w:val="center"/>
          </w:tcPr>
          <w:p w14:paraId="00596B1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111,12</w:t>
            </w:r>
          </w:p>
        </w:tc>
        <w:tc>
          <w:tcPr>
            <w:tcW w:w="496" w:type="pct"/>
            <w:noWrap/>
            <w:vAlign w:val="center"/>
          </w:tcPr>
          <w:p w14:paraId="016F28C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111,12</w:t>
            </w:r>
          </w:p>
        </w:tc>
      </w:tr>
      <w:tr w:rsidR="00DF6C66" w14:paraId="3FE8721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24E2D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290" w:type="pct"/>
            <w:noWrap/>
            <w:vAlign w:val="center"/>
          </w:tcPr>
          <w:p w14:paraId="7C34BA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DE0DE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6C505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4F677B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215" w:type="pct"/>
            <w:noWrap/>
            <w:vAlign w:val="center"/>
          </w:tcPr>
          <w:p w14:paraId="4FF07B5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7B9068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496" w:type="pct"/>
            <w:noWrap/>
            <w:vAlign w:val="center"/>
          </w:tcPr>
          <w:p w14:paraId="703B88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6FA6B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F9DA73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36CA2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"Формирование единого воспитательного пространства в Богородском округе, развитие системы дополнительного образования"</w:t>
            </w:r>
          </w:p>
        </w:tc>
        <w:tc>
          <w:tcPr>
            <w:tcW w:w="290" w:type="pct"/>
            <w:noWrap/>
            <w:vAlign w:val="center"/>
          </w:tcPr>
          <w:p w14:paraId="0992EA6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43745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7605F6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073808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01.2.01.00000</w:t>
            </w:r>
          </w:p>
        </w:tc>
        <w:tc>
          <w:tcPr>
            <w:tcW w:w="215" w:type="pct"/>
            <w:noWrap/>
            <w:vAlign w:val="center"/>
          </w:tcPr>
          <w:p w14:paraId="0BB5431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3DA79F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496" w:type="pct"/>
            <w:noWrap/>
            <w:vAlign w:val="center"/>
          </w:tcPr>
          <w:p w14:paraId="2F8567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BEEB4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49AD41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E2447B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30DFF8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B4AF36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5685C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2FB39E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01.2.01.00590</w:t>
            </w:r>
          </w:p>
        </w:tc>
        <w:tc>
          <w:tcPr>
            <w:tcW w:w="215" w:type="pct"/>
            <w:noWrap/>
            <w:vAlign w:val="center"/>
          </w:tcPr>
          <w:p w14:paraId="18E322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CA170F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496" w:type="pct"/>
            <w:noWrap/>
            <w:vAlign w:val="center"/>
          </w:tcPr>
          <w:p w14:paraId="387825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455A4A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6288AE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2C84BF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2916AD4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6033EC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58B85E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749B9D5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01.2.01.00590</w:t>
            </w:r>
          </w:p>
        </w:tc>
        <w:tc>
          <w:tcPr>
            <w:tcW w:w="215" w:type="pct"/>
            <w:noWrap/>
            <w:vAlign w:val="center"/>
          </w:tcPr>
          <w:p w14:paraId="10F010F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64C6844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6 000,00</w:t>
            </w:r>
          </w:p>
        </w:tc>
        <w:tc>
          <w:tcPr>
            <w:tcW w:w="496" w:type="pct"/>
            <w:noWrap/>
            <w:vAlign w:val="center"/>
          </w:tcPr>
          <w:p w14:paraId="2ECC8CE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845505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7C9DB6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C6488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"Организация и проведение мероприятий"</w:t>
            </w:r>
          </w:p>
        </w:tc>
        <w:tc>
          <w:tcPr>
            <w:tcW w:w="290" w:type="pct"/>
            <w:noWrap/>
            <w:vAlign w:val="center"/>
          </w:tcPr>
          <w:p w14:paraId="27DDD0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391369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4E929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2FEA3F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01.4.00.00000</w:t>
            </w:r>
          </w:p>
        </w:tc>
        <w:tc>
          <w:tcPr>
            <w:tcW w:w="215" w:type="pct"/>
            <w:noWrap/>
            <w:vAlign w:val="center"/>
          </w:tcPr>
          <w:p w14:paraId="4891669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D1A593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111,12</w:t>
            </w:r>
          </w:p>
        </w:tc>
        <w:tc>
          <w:tcPr>
            <w:tcW w:w="496" w:type="pct"/>
            <w:noWrap/>
            <w:vAlign w:val="center"/>
          </w:tcPr>
          <w:p w14:paraId="46DD9E6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111,12</w:t>
            </w:r>
          </w:p>
        </w:tc>
        <w:tc>
          <w:tcPr>
            <w:tcW w:w="496" w:type="pct"/>
            <w:noWrap/>
            <w:vAlign w:val="center"/>
          </w:tcPr>
          <w:p w14:paraId="3F13705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111,12</w:t>
            </w:r>
          </w:p>
        </w:tc>
      </w:tr>
      <w:tr w:rsidR="00DF6C66" w14:paraId="4F83C07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5F1D1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и проведение мероприятий с воспитанниками, обучающимися и молодежью"</w:t>
            </w:r>
          </w:p>
        </w:tc>
        <w:tc>
          <w:tcPr>
            <w:tcW w:w="290" w:type="pct"/>
            <w:noWrap/>
            <w:vAlign w:val="center"/>
          </w:tcPr>
          <w:p w14:paraId="690F92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570EF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8A02F0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243813B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01.4.01.00000</w:t>
            </w:r>
          </w:p>
        </w:tc>
        <w:tc>
          <w:tcPr>
            <w:tcW w:w="215" w:type="pct"/>
            <w:noWrap/>
            <w:vAlign w:val="center"/>
          </w:tcPr>
          <w:p w14:paraId="1659A2A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7C1E9F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111,12</w:t>
            </w:r>
          </w:p>
        </w:tc>
        <w:tc>
          <w:tcPr>
            <w:tcW w:w="496" w:type="pct"/>
            <w:noWrap/>
            <w:vAlign w:val="center"/>
          </w:tcPr>
          <w:p w14:paraId="35386D0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111,12</w:t>
            </w:r>
          </w:p>
        </w:tc>
        <w:tc>
          <w:tcPr>
            <w:tcW w:w="496" w:type="pct"/>
            <w:noWrap/>
            <w:vAlign w:val="center"/>
          </w:tcPr>
          <w:p w14:paraId="50BBCBB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111,12</w:t>
            </w:r>
          </w:p>
        </w:tc>
      </w:tr>
      <w:tr w:rsidR="00DF6C66" w14:paraId="2333B14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C7C69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 в сфере молодежной политики</w:t>
            </w:r>
          </w:p>
        </w:tc>
        <w:tc>
          <w:tcPr>
            <w:tcW w:w="290" w:type="pct"/>
            <w:noWrap/>
            <w:vAlign w:val="center"/>
          </w:tcPr>
          <w:p w14:paraId="1BE4872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92100B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2252C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1724F63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01.4.01.42090</w:t>
            </w:r>
          </w:p>
        </w:tc>
        <w:tc>
          <w:tcPr>
            <w:tcW w:w="215" w:type="pct"/>
            <w:noWrap/>
            <w:vAlign w:val="center"/>
          </w:tcPr>
          <w:p w14:paraId="00062F1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849450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111,12</w:t>
            </w:r>
          </w:p>
        </w:tc>
        <w:tc>
          <w:tcPr>
            <w:tcW w:w="496" w:type="pct"/>
            <w:noWrap/>
            <w:vAlign w:val="center"/>
          </w:tcPr>
          <w:p w14:paraId="7DEA9FF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111,12</w:t>
            </w:r>
          </w:p>
        </w:tc>
        <w:tc>
          <w:tcPr>
            <w:tcW w:w="496" w:type="pct"/>
            <w:noWrap/>
            <w:vAlign w:val="center"/>
          </w:tcPr>
          <w:p w14:paraId="2D07E6F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111,12</w:t>
            </w:r>
          </w:p>
        </w:tc>
      </w:tr>
      <w:tr w:rsidR="00DF6C66" w14:paraId="5C371B9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125933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698D805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4808D5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2BC6F9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121109D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01.4.01.42090</w:t>
            </w:r>
          </w:p>
        </w:tc>
        <w:tc>
          <w:tcPr>
            <w:tcW w:w="215" w:type="pct"/>
            <w:noWrap/>
            <w:vAlign w:val="center"/>
          </w:tcPr>
          <w:p w14:paraId="32B3096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197C507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111,12</w:t>
            </w:r>
          </w:p>
        </w:tc>
        <w:tc>
          <w:tcPr>
            <w:tcW w:w="496" w:type="pct"/>
            <w:noWrap/>
            <w:vAlign w:val="center"/>
          </w:tcPr>
          <w:p w14:paraId="5126D65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111,12</w:t>
            </w:r>
          </w:p>
        </w:tc>
        <w:tc>
          <w:tcPr>
            <w:tcW w:w="496" w:type="pct"/>
            <w:noWrap/>
            <w:vAlign w:val="center"/>
          </w:tcPr>
          <w:p w14:paraId="59F9B8E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111,12</w:t>
            </w:r>
          </w:p>
        </w:tc>
      </w:tr>
      <w:tr w:rsidR="00DF6C66" w14:paraId="28EA7B5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92AF1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безопасности жизнедеятельности населения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F7282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6FD4D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E89F1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7CF95C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215" w:type="pct"/>
            <w:noWrap/>
            <w:vAlign w:val="center"/>
          </w:tcPr>
          <w:p w14:paraId="056706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C7873E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10,15</w:t>
            </w:r>
          </w:p>
        </w:tc>
        <w:tc>
          <w:tcPr>
            <w:tcW w:w="496" w:type="pct"/>
            <w:noWrap/>
            <w:vAlign w:val="center"/>
          </w:tcPr>
          <w:p w14:paraId="1403BA0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10,15</w:t>
            </w:r>
          </w:p>
        </w:tc>
        <w:tc>
          <w:tcPr>
            <w:tcW w:w="496" w:type="pct"/>
            <w:noWrap/>
            <w:vAlign w:val="center"/>
          </w:tcPr>
          <w:p w14:paraId="6E03F56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10,15</w:t>
            </w:r>
          </w:p>
        </w:tc>
      </w:tr>
      <w:tr w:rsidR="00DF6C66" w14:paraId="6280B9E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68A631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"Профилактика наркомании и токсикомании на территории Богородского муниципального округа Нижегородской области "Богородский муниципальный округ - без наркотиков""</w:t>
            </w:r>
          </w:p>
        </w:tc>
        <w:tc>
          <w:tcPr>
            <w:tcW w:w="290" w:type="pct"/>
            <w:noWrap/>
            <w:vAlign w:val="center"/>
          </w:tcPr>
          <w:p w14:paraId="460842D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5F847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0DB27A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528E0A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12.5.00.00000</w:t>
            </w:r>
          </w:p>
        </w:tc>
        <w:tc>
          <w:tcPr>
            <w:tcW w:w="215" w:type="pct"/>
            <w:noWrap/>
            <w:vAlign w:val="center"/>
          </w:tcPr>
          <w:p w14:paraId="2E3813A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85793C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10,15</w:t>
            </w:r>
          </w:p>
        </w:tc>
        <w:tc>
          <w:tcPr>
            <w:tcW w:w="496" w:type="pct"/>
            <w:noWrap/>
            <w:vAlign w:val="center"/>
          </w:tcPr>
          <w:p w14:paraId="12CC775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10,15</w:t>
            </w:r>
          </w:p>
        </w:tc>
        <w:tc>
          <w:tcPr>
            <w:tcW w:w="496" w:type="pct"/>
            <w:noWrap/>
            <w:vAlign w:val="center"/>
          </w:tcPr>
          <w:p w14:paraId="490BBDE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10,15</w:t>
            </w:r>
          </w:p>
        </w:tc>
      </w:tr>
      <w:tr w:rsidR="00DF6C66" w14:paraId="387D82F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F67D5B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"Профилактические мероприятия по противодействию злоупотребления наркотическими средствами и психотропными веществами"</w:t>
            </w:r>
          </w:p>
        </w:tc>
        <w:tc>
          <w:tcPr>
            <w:tcW w:w="290" w:type="pct"/>
            <w:noWrap/>
            <w:vAlign w:val="center"/>
          </w:tcPr>
          <w:p w14:paraId="4D7E93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BE648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C8B057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1C5CEA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12.5.01.00000</w:t>
            </w:r>
          </w:p>
        </w:tc>
        <w:tc>
          <w:tcPr>
            <w:tcW w:w="215" w:type="pct"/>
            <w:noWrap/>
            <w:vAlign w:val="center"/>
          </w:tcPr>
          <w:p w14:paraId="338C47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7914BE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10,15</w:t>
            </w:r>
          </w:p>
        </w:tc>
        <w:tc>
          <w:tcPr>
            <w:tcW w:w="496" w:type="pct"/>
            <w:noWrap/>
            <w:vAlign w:val="center"/>
          </w:tcPr>
          <w:p w14:paraId="0C19960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10,15</w:t>
            </w:r>
          </w:p>
        </w:tc>
        <w:tc>
          <w:tcPr>
            <w:tcW w:w="496" w:type="pct"/>
            <w:noWrap/>
            <w:vAlign w:val="center"/>
          </w:tcPr>
          <w:p w14:paraId="4C9CDAA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10,15</w:t>
            </w:r>
          </w:p>
        </w:tc>
      </w:tr>
      <w:tr w:rsidR="00DF6C66" w14:paraId="7ED6E68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21674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290" w:type="pct"/>
            <w:noWrap/>
            <w:vAlign w:val="center"/>
          </w:tcPr>
          <w:p w14:paraId="728AEC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6AC68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F317D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18B2B9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12.5.01.42050</w:t>
            </w:r>
          </w:p>
        </w:tc>
        <w:tc>
          <w:tcPr>
            <w:tcW w:w="215" w:type="pct"/>
            <w:noWrap/>
            <w:vAlign w:val="center"/>
          </w:tcPr>
          <w:p w14:paraId="1B8E88A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61E05D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10,15</w:t>
            </w:r>
          </w:p>
        </w:tc>
        <w:tc>
          <w:tcPr>
            <w:tcW w:w="496" w:type="pct"/>
            <w:noWrap/>
            <w:vAlign w:val="center"/>
          </w:tcPr>
          <w:p w14:paraId="08D34E1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10,15</w:t>
            </w:r>
          </w:p>
        </w:tc>
        <w:tc>
          <w:tcPr>
            <w:tcW w:w="496" w:type="pct"/>
            <w:noWrap/>
            <w:vAlign w:val="center"/>
          </w:tcPr>
          <w:p w14:paraId="2D67B6A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10,15</w:t>
            </w:r>
          </w:p>
        </w:tc>
      </w:tr>
      <w:tr w:rsidR="00DF6C66" w14:paraId="26A5CC0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556BC4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3B81FE1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4FD430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300028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326E09B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12.5.01.42050</w:t>
            </w:r>
          </w:p>
        </w:tc>
        <w:tc>
          <w:tcPr>
            <w:tcW w:w="215" w:type="pct"/>
            <w:noWrap/>
            <w:vAlign w:val="center"/>
          </w:tcPr>
          <w:p w14:paraId="4277004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6A51A17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10,15</w:t>
            </w:r>
          </w:p>
        </w:tc>
        <w:tc>
          <w:tcPr>
            <w:tcW w:w="496" w:type="pct"/>
            <w:noWrap/>
            <w:vAlign w:val="center"/>
          </w:tcPr>
          <w:p w14:paraId="58AD3D7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10,15</w:t>
            </w:r>
          </w:p>
        </w:tc>
        <w:tc>
          <w:tcPr>
            <w:tcW w:w="496" w:type="pct"/>
            <w:noWrap/>
            <w:vAlign w:val="center"/>
          </w:tcPr>
          <w:p w14:paraId="091C884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10,15</w:t>
            </w:r>
          </w:p>
        </w:tc>
      </w:tr>
      <w:tr w:rsidR="00DF6C66" w14:paraId="05525B0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1915BD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290" w:type="pct"/>
            <w:noWrap/>
            <w:vAlign w:val="center"/>
          </w:tcPr>
          <w:p w14:paraId="007D60D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4F9A74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892E99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171938C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DA2FC3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0B3658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94 746,76</w:t>
            </w:r>
          </w:p>
        </w:tc>
        <w:tc>
          <w:tcPr>
            <w:tcW w:w="496" w:type="pct"/>
            <w:noWrap/>
            <w:vAlign w:val="center"/>
          </w:tcPr>
          <w:p w14:paraId="6D4A12A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99 311,78</w:t>
            </w:r>
          </w:p>
        </w:tc>
        <w:tc>
          <w:tcPr>
            <w:tcW w:w="496" w:type="pct"/>
            <w:noWrap/>
            <w:vAlign w:val="center"/>
          </w:tcPr>
          <w:p w14:paraId="4DBA761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100 325,47</w:t>
            </w:r>
          </w:p>
        </w:tc>
      </w:tr>
      <w:tr w:rsidR="00DF6C66" w14:paraId="42219A9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37A03B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образования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AEE435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19A97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2B038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3D77ECB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215" w:type="pct"/>
            <w:noWrap/>
            <w:vAlign w:val="center"/>
          </w:tcPr>
          <w:p w14:paraId="3CC03B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5B603B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91 333,56</w:t>
            </w:r>
          </w:p>
        </w:tc>
        <w:tc>
          <w:tcPr>
            <w:tcW w:w="496" w:type="pct"/>
            <w:noWrap/>
            <w:vAlign w:val="center"/>
          </w:tcPr>
          <w:p w14:paraId="22B897B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90 055,58</w:t>
            </w:r>
          </w:p>
        </w:tc>
        <w:tc>
          <w:tcPr>
            <w:tcW w:w="496" w:type="pct"/>
            <w:noWrap/>
            <w:vAlign w:val="center"/>
          </w:tcPr>
          <w:p w14:paraId="1EA1D97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90 686,07</w:t>
            </w:r>
          </w:p>
        </w:tc>
      </w:tr>
      <w:tr w:rsidR="00DF6C66" w14:paraId="6DCA5E4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E33F7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290" w:type="pct"/>
            <w:noWrap/>
            <w:vAlign w:val="center"/>
          </w:tcPr>
          <w:p w14:paraId="4AAB049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DDC61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A9A6DF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0178E4E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215" w:type="pct"/>
            <w:noWrap/>
            <w:vAlign w:val="center"/>
          </w:tcPr>
          <w:p w14:paraId="15F28C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4F6541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15 758,32</w:t>
            </w:r>
          </w:p>
        </w:tc>
        <w:tc>
          <w:tcPr>
            <w:tcW w:w="496" w:type="pct"/>
            <w:noWrap/>
            <w:vAlign w:val="center"/>
          </w:tcPr>
          <w:p w14:paraId="49039DC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16 539,23</w:t>
            </w:r>
          </w:p>
        </w:tc>
        <w:tc>
          <w:tcPr>
            <w:tcW w:w="496" w:type="pct"/>
            <w:noWrap/>
            <w:vAlign w:val="center"/>
          </w:tcPr>
          <w:p w14:paraId="2AC8A0B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17 010,42</w:t>
            </w:r>
          </w:p>
        </w:tc>
      </w:tr>
      <w:tr w:rsidR="00DF6C66" w14:paraId="74EA9E6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79097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условий развития общеобразовательных учреждений"</w:t>
            </w:r>
          </w:p>
        </w:tc>
        <w:tc>
          <w:tcPr>
            <w:tcW w:w="290" w:type="pct"/>
            <w:noWrap/>
            <w:vAlign w:val="center"/>
          </w:tcPr>
          <w:p w14:paraId="51092B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7C4A5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E093B0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432B40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01.1.02.00000</w:t>
            </w:r>
          </w:p>
        </w:tc>
        <w:tc>
          <w:tcPr>
            <w:tcW w:w="215" w:type="pct"/>
            <w:noWrap/>
            <w:vAlign w:val="center"/>
          </w:tcPr>
          <w:p w14:paraId="6D482D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4F6DC4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9 769,90</w:t>
            </w:r>
          </w:p>
        </w:tc>
        <w:tc>
          <w:tcPr>
            <w:tcW w:w="496" w:type="pct"/>
            <w:noWrap/>
            <w:vAlign w:val="center"/>
          </w:tcPr>
          <w:p w14:paraId="0D6D01E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9 812,70</w:t>
            </w:r>
          </w:p>
        </w:tc>
        <w:tc>
          <w:tcPr>
            <w:tcW w:w="496" w:type="pct"/>
            <w:noWrap/>
            <w:vAlign w:val="center"/>
          </w:tcPr>
          <w:p w14:paraId="29EFF08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10 218,90</w:t>
            </w:r>
          </w:p>
        </w:tc>
      </w:tr>
      <w:tr w:rsidR="00DF6C66" w14:paraId="5B71B4E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7CB43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290" w:type="pct"/>
            <w:noWrap/>
            <w:vAlign w:val="center"/>
          </w:tcPr>
          <w:p w14:paraId="7BDB63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A7C01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25123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2DC9B7D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01.1.02.74170</w:t>
            </w:r>
          </w:p>
        </w:tc>
        <w:tc>
          <w:tcPr>
            <w:tcW w:w="215" w:type="pct"/>
            <w:noWrap/>
            <w:vAlign w:val="center"/>
          </w:tcPr>
          <w:p w14:paraId="2E9F5F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30E06F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9 769,90</w:t>
            </w:r>
          </w:p>
        </w:tc>
        <w:tc>
          <w:tcPr>
            <w:tcW w:w="496" w:type="pct"/>
            <w:noWrap/>
            <w:vAlign w:val="center"/>
          </w:tcPr>
          <w:p w14:paraId="3C2DB64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9 812,70</w:t>
            </w:r>
          </w:p>
        </w:tc>
        <w:tc>
          <w:tcPr>
            <w:tcW w:w="496" w:type="pct"/>
            <w:noWrap/>
            <w:vAlign w:val="center"/>
          </w:tcPr>
          <w:p w14:paraId="40B784E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10 218,90</w:t>
            </w:r>
          </w:p>
        </w:tc>
      </w:tr>
      <w:tr w:rsidR="00DF6C66" w14:paraId="51A12FB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436FEB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3CD61CF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D2277A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E5499B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7E9A7B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01.1.02.74170</w:t>
            </w:r>
          </w:p>
        </w:tc>
        <w:tc>
          <w:tcPr>
            <w:tcW w:w="215" w:type="pct"/>
            <w:noWrap/>
            <w:vAlign w:val="center"/>
          </w:tcPr>
          <w:p w14:paraId="0792953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1D721FF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9 769,90</w:t>
            </w:r>
          </w:p>
        </w:tc>
        <w:tc>
          <w:tcPr>
            <w:tcW w:w="496" w:type="pct"/>
            <w:noWrap/>
            <w:vAlign w:val="center"/>
          </w:tcPr>
          <w:p w14:paraId="3E4206A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9 812,70</w:t>
            </w:r>
          </w:p>
        </w:tc>
        <w:tc>
          <w:tcPr>
            <w:tcW w:w="496" w:type="pct"/>
            <w:noWrap/>
            <w:vAlign w:val="center"/>
          </w:tcPr>
          <w:p w14:paraId="0606E58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10 218,90</w:t>
            </w:r>
          </w:p>
        </w:tc>
      </w:tr>
      <w:tr w:rsidR="00DF6C66" w14:paraId="75866E1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FB10D2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Региональный проект "Педагоги и наставники"</w:t>
            </w:r>
          </w:p>
        </w:tc>
        <w:tc>
          <w:tcPr>
            <w:tcW w:w="290" w:type="pct"/>
            <w:noWrap/>
            <w:vAlign w:val="center"/>
          </w:tcPr>
          <w:p w14:paraId="36523A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B8AF1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C6CF0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2A604E3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01.1.Ю6.00000</w:t>
            </w:r>
          </w:p>
        </w:tc>
        <w:tc>
          <w:tcPr>
            <w:tcW w:w="215" w:type="pct"/>
            <w:noWrap/>
            <w:vAlign w:val="center"/>
          </w:tcPr>
          <w:p w14:paraId="4BA61D7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EC4B3D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5 988,42</w:t>
            </w:r>
          </w:p>
        </w:tc>
        <w:tc>
          <w:tcPr>
            <w:tcW w:w="496" w:type="pct"/>
            <w:noWrap/>
            <w:vAlign w:val="center"/>
          </w:tcPr>
          <w:p w14:paraId="1B33607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6 726,53</w:t>
            </w:r>
          </w:p>
        </w:tc>
        <w:tc>
          <w:tcPr>
            <w:tcW w:w="496" w:type="pct"/>
            <w:noWrap/>
            <w:vAlign w:val="center"/>
          </w:tcPr>
          <w:p w14:paraId="1D08CBF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6 791,52</w:t>
            </w:r>
          </w:p>
        </w:tc>
      </w:tr>
      <w:tr w:rsidR="00DF6C66" w14:paraId="56AF446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13975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90" w:type="pct"/>
            <w:noWrap/>
            <w:vAlign w:val="center"/>
          </w:tcPr>
          <w:p w14:paraId="544ECBF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DF311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0E4EF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09C07F1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01.1.Ю6.50500</w:t>
            </w:r>
          </w:p>
        </w:tc>
        <w:tc>
          <w:tcPr>
            <w:tcW w:w="215" w:type="pct"/>
            <w:noWrap/>
            <w:vAlign w:val="center"/>
          </w:tcPr>
          <w:p w14:paraId="38D730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27EA81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1 380,12</w:t>
            </w:r>
          </w:p>
        </w:tc>
        <w:tc>
          <w:tcPr>
            <w:tcW w:w="496" w:type="pct"/>
            <w:noWrap/>
            <w:vAlign w:val="center"/>
          </w:tcPr>
          <w:p w14:paraId="40030F7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1 484,28</w:t>
            </w:r>
          </w:p>
        </w:tc>
        <w:tc>
          <w:tcPr>
            <w:tcW w:w="496" w:type="pct"/>
            <w:noWrap/>
            <w:vAlign w:val="center"/>
          </w:tcPr>
          <w:p w14:paraId="5075EA6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1 484,28</w:t>
            </w:r>
          </w:p>
        </w:tc>
      </w:tr>
      <w:tr w:rsidR="00DF6C66" w14:paraId="5EAAD85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CDFA6A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4B08B42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7F3F61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534937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5D0B190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01.1.Ю6.50500</w:t>
            </w:r>
          </w:p>
        </w:tc>
        <w:tc>
          <w:tcPr>
            <w:tcW w:w="215" w:type="pct"/>
            <w:noWrap/>
            <w:vAlign w:val="center"/>
          </w:tcPr>
          <w:p w14:paraId="0DCBC34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5D0EB12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1 380,12</w:t>
            </w:r>
          </w:p>
        </w:tc>
        <w:tc>
          <w:tcPr>
            <w:tcW w:w="496" w:type="pct"/>
            <w:noWrap/>
            <w:vAlign w:val="center"/>
          </w:tcPr>
          <w:p w14:paraId="17AE76B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1 484,28</w:t>
            </w:r>
          </w:p>
        </w:tc>
        <w:tc>
          <w:tcPr>
            <w:tcW w:w="496" w:type="pct"/>
            <w:noWrap/>
            <w:vAlign w:val="center"/>
          </w:tcPr>
          <w:p w14:paraId="1B0D0CA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1 484,28</w:t>
            </w:r>
          </w:p>
        </w:tc>
      </w:tr>
      <w:tr w:rsidR="00DF6C66" w14:paraId="5B52A90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B39E5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290" w:type="pct"/>
            <w:noWrap/>
            <w:vAlign w:val="center"/>
          </w:tcPr>
          <w:p w14:paraId="573201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4621B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2B436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469B03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01.1.Ю6.51790</w:t>
            </w:r>
          </w:p>
        </w:tc>
        <w:tc>
          <w:tcPr>
            <w:tcW w:w="215" w:type="pct"/>
            <w:noWrap/>
            <w:vAlign w:val="center"/>
          </w:tcPr>
          <w:p w14:paraId="43E0026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3CA23E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4 511,30</w:t>
            </w:r>
          </w:p>
        </w:tc>
        <w:tc>
          <w:tcPr>
            <w:tcW w:w="496" w:type="pct"/>
            <w:noWrap/>
            <w:vAlign w:val="center"/>
          </w:tcPr>
          <w:p w14:paraId="7CCF5A7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4 936,35</w:t>
            </w:r>
          </w:p>
        </w:tc>
        <w:tc>
          <w:tcPr>
            <w:tcW w:w="496" w:type="pct"/>
            <w:noWrap/>
            <w:vAlign w:val="center"/>
          </w:tcPr>
          <w:p w14:paraId="39CF288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4 997,54</w:t>
            </w:r>
          </w:p>
        </w:tc>
      </w:tr>
      <w:tr w:rsidR="00DF6C66" w14:paraId="3F215C6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D2B06D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46B1969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5EB9CD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AED9AF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685F811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01.1.Ю6.51790</w:t>
            </w:r>
          </w:p>
        </w:tc>
        <w:tc>
          <w:tcPr>
            <w:tcW w:w="215" w:type="pct"/>
            <w:noWrap/>
            <w:vAlign w:val="center"/>
          </w:tcPr>
          <w:p w14:paraId="32E7935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790C377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4 511,30</w:t>
            </w:r>
          </w:p>
        </w:tc>
        <w:tc>
          <w:tcPr>
            <w:tcW w:w="496" w:type="pct"/>
            <w:noWrap/>
            <w:vAlign w:val="center"/>
          </w:tcPr>
          <w:p w14:paraId="64B989C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4 936,35</w:t>
            </w:r>
          </w:p>
        </w:tc>
        <w:tc>
          <w:tcPr>
            <w:tcW w:w="496" w:type="pct"/>
            <w:noWrap/>
            <w:vAlign w:val="center"/>
          </w:tcPr>
          <w:p w14:paraId="3CE8841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4 997,54</w:t>
            </w:r>
          </w:p>
        </w:tc>
      </w:tr>
      <w:tr w:rsidR="00DF6C66" w14:paraId="1A7AEFA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DE2854D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7620C96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2DBDDD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7D993F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610D1F1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4F6E014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4A33F7C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46B5783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3AD1B78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0911D74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9483D7E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636BFF9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138FE3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27DBDA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6CE18D8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24004AE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3A46D40A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270,68</w:t>
            </w:r>
          </w:p>
        </w:tc>
        <w:tc>
          <w:tcPr>
            <w:tcW w:w="496" w:type="pct"/>
            <w:noWrap/>
            <w:vAlign w:val="center"/>
          </w:tcPr>
          <w:p w14:paraId="4A416617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345,54</w:t>
            </w:r>
          </w:p>
        </w:tc>
        <w:tc>
          <w:tcPr>
            <w:tcW w:w="496" w:type="pct"/>
            <w:noWrap/>
            <w:vAlign w:val="center"/>
          </w:tcPr>
          <w:p w14:paraId="49F64DC2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399,80</w:t>
            </w:r>
          </w:p>
        </w:tc>
      </w:tr>
      <w:tr w:rsidR="00DF6C66" w14:paraId="04DA982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C7D9E49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90" w:type="pct"/>
            <w:noWrap/>
            <w:vAlign w:val="center"/>
          </w:tcPr>
          <w:p w14:paraId="4A2E0CE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3B2684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E56CAD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72AFDD7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5FD0E04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6B38AB94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4 240,62</w:t>
            </w:r>
          </w:p>
        </w:tc>
        <w:tc>
          <w:tcPr>
            <w:tcW w:w="496" w:type="pct"/>
            <w:noWrap/>
            <w:vAlign w:val="center"/>
          </w:tcPr>
          <w:p w14:paraId="781B37E9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4 590,81</w:t>
            </w:r>
          </w:p>
        </w:tc>
        <w:tc>
          <w:tcPr>
            <w:tcW w:w="496" w:type="pct"/>
            <w:noWrap/>
            <w:vAlign w:val="center"/>
          </w:tcPr>
          <w:p w14:paraId="473CDC42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4 597,74</w:t>
            </w:r>
          </w:p>
        </w:tc>
      </w:tr>
      <w:tr w:rsidR="00DF6C66" w14:paraId="49AC8A0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10B27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290" w:type="pct"/>
            <w:noWrap/>
            <w:vAlign w:val="center"/>
          </w:tcPr>
          <w:p w14:paraId="33E890C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C06E4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F857E3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2F48F9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01.1.Ю6.А1790</w:t>
            </w:r>
          </w:p>
        </w:tc>
        <w:tc>
          <w:tcPr>
            <w:tcW w:w="215" w:type="pct"/>
            <w:noWrap/>
            <w:vAlign w:val="center"/>
          </w:tcPr>
          <w:p w14:paraId="1D9E29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79A9A9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97,00</w:t>
            </w:r>
          </w:p>
        </w:tc>
        <w:tc>
          <w:tcPr>
            <w:tcW w:w="496" w:type="pct"/>
            <w:noWrap/>
            <w:vAlign w:val="center"/>
          </w:tcPr>
          <w:p w14:paraId="612960C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305,90</w:t>
            </w:r>
          </w:p>
        </w:tc>
        <w:tc>
          <w:tcPr>
            <w:tcW w:w="496" w:type="pct"/>
            <w:noWrap/>
            <w:vAlign w:val="center"/>
          </w:tcPr>
          <w:p w14:paraId="0B72AEE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309,70</w:t>
            </w:r>
          </w:p>
        </w:tc>
      </w:tr>
      <w:tr w:rsidR="00DF6C66" w14:paraId="4BE8DD8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B379AD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1F3BE65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800BFA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FC5ED1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57249F3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01.1.Ю6.А1790</w:t>
            </w:r>
          </w:p>
        </w:tc>
        <w:tc>
          <w:tcPr>
            <w:tcW w:w="215" w:type="pct"/>
            <w:noWrap/>
            <w:vAlign w:val="center"/>
          </w:tcPr>
          <w:p w14:paraId="32FD968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4584180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97,00</w:t>
            </w:r>
          </w:p>
        </w:tc>
        <w:tc>
          <w:tcPr>
            <w:tcW w:w="496" w:type="pct"/>
            <w:noWrap/>
            <w:vAlign w:val="center"/>
          </w:tcPr>
          <w:p w14:paraId="77998DD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305,90</w:t>
            </w:r>
          </w:p>
        </w:tc>
        <w:tc>
          <w:tcPr>
            <w:tcW w:w="496" w:type="pct"/>
            <w:noWrap/>
            <w:vAlign w:val="center"/>
          </w:tcPr>
          <w:p w14:paraId="58E45DA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309,70</w:t>
            </w:r>
          </w:p>
        </w:tc>
      </w:tr>
      <w:tr w:rsidR="00DF6C66" w14:paraId="04C154C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F8851E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290" w:type="pct"/>
            <w:noWrap/>
            <w:vAlign w:val="center"/>
          </w:tcPr>
          <w:p w14:paraId="6BBBB3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AE4533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45905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2637B2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215" w:type="pct"/>
            <w:noWrap/>
            <w:vAlign w:val="center"/>
          </w:tcPr>
          <w:p w14:paraId="41D1E54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C562AC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14 533,95</w:t>
            </w:r>
          </w:p>
        </w:tc>
        <w:tc>
          <w:tcPr>
            <w:tcW w:w="496" w:type="pct"/>
            <w:noWrap/>
            <w:vAlign w:val="center"/>
          </w:tcPr>
          <w:p w14:paraId="00B4583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13 542,25</w:t>
            </w:r>
          </w:p>
        </w:tc>
        <w:tc>
          <w:tcPr>
            <w:tcW w:w="496" w:type="pct"/>
            <w:noWrap/>
            <w:vAlign w:val="center"/>
          </w:tcPr>
          <w:p w14:paraId="21A9A8E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13 621,25</w:t>
            </w:r>
          </w:p>
        </w:tc>
      </w:tr>
      <w:tr w:rsidR="00DF6C66" w14:paraId="231500C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7DD1C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отдыха и оздоровления детей"</w:t>
            </w:r>
          </w:p>
        </w:tc>
        <w:tc>
          <w:tcPr>
            <w:tcW w:w="290" w:type="pct"/>
            <w:noWrap/>
            <w:vAlign w:val="center"/>
          </w:tcPr>
          <w:p w14:paraId="48A9E5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8C6F43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393DB5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1A5362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01.2.02.00000</w:t>
            </w:r>
          </w:p>
        </w:tc>
        <w:tc>
          <w:tcPr>
            <w:tcW w:w="215" w:type="pct"/>
            <w:noWrap/>
            <w:vAlign w:val="center"/>
          </w:tcPr>
          <w:p w14:paraId="0BF732B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561DC1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14 533,95</w:t>
            </w:r>
          </w:p>
        </w:tc>
        <w:tc>
          <w:tcPr>
            <w:tcW w:w="496" w:type="pct"/>
            <w:noWrap/>
            <w:vAlign w:val="center"/>
          </w:tcPr>
          <w:p w14:paraId="3644517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13 542,25</w:t>
            </w:r>
          </w:p>
        </w:tc>
        <w:tc>
          <w:tcPr>
            <w:tcW w:w="496" w:type="pct"/>
            <w:noWrap/>
            <w:vAlign w:val="center"/>
          </w:tcPr>
          <w:p w14:paraId="75F7160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13 621,25</w:t>
            </w:r>
          </w:p>
        </w:tc>
      </w:tr>
      <w:tr w:rsidR="00DF6C66" w14:paraId="3B77125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7CBC46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5F3ABC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B4FD2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04369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653AEB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01.2.02.00590</w:t>
            </w:r>
          </w:p>
        </w:tc>
        <w:tc>
          <w:tcPr>
            <w:tcW w:w="215" w:type="pct"/>
            <w:noWrap/>
            <w:vAlign w:val="center"/>
          </w:tcPr>
          <w:p w14:paraId="207A56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0510C0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10 065,38</w:t>
            </w:r>
          </w:p>
        </w:tc>
        <w:tc>
          <w:tcPr>
            <w:tcW w:w="496" w:type="pct"/>
            <w:noWrap/>
            <w:vAlign w:val="center"/>
          </w:tcPr>
          <w:p w14:paraId="1046356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9 065,38</w:t>
            </w:r>
          </w:p>
        </w:tc>
        <w:tc>
          <w:tcPr>
            <w:tcW w:w="496" w:type="pct"/>
            <w:noWrap/>
            <w:vAlign w:val="center"/>
          </w:tcPr>
          <w:p w14:paraId="707B0B8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9 065,38</w:t>
            </w:r>
          </w:p>
        </w:tc>
      </w:tr>
      <w:tr w:rsidR="00DF6C66" w14:paraId="60BE1E4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2075FA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4FED97E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8E8897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BEFC98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7912BAD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01.2.02.00590</w:t>
            </w:r>
          </w:p>
        </w:tc>
        <w:tc>
          <w:tcPr>
            <w:tcW w:w="215" w:type="pct"/>
            <w:noWrap/>
            <w:vAlign w:val="center"/>
          </w:tcPr>
          <w:p w14:paraId="5E97E8C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04C93C1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10 065,38</w:t>
            </w:r>
          </w:p>
        </w:tc>
        <w:tc>
          <w:tcPr>
            <w:tcW w:w="496" w:type="pct"/>
            <w:noWrap/>
            <w:vAlign w:val="center"/>
          </w:tcPr>
          <w:p w14:paraId="3713CBA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9 065,38</w:t>
            </w:r>
          </w:p>
        </w:tc>
        <w:tc>
          <w:tcPr>
            <w:tcW w:w="496" w:type="pct"/>
            <w:noWrap/>
            <w:vAlign w:val="center"/>
          </w:tcPr>
          <w:p w14:paraId="0D78721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9 065,38</w:t>
            </w:r>
          </w:p>
        </w:tc>
      </w:tr>
      <w:tr w:rsidR="00DF6C66" w14:paraId="5BBAEA5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89C1A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организацию отдыха и оздоровления детей</w:t>
            </w:r>
          </w:p>
        </w:tc>
        <w:tc>
          <w:tcPr>
            <w:tcW w:w="290" w:type="pct"/>
            <w:noWrap/>
            <w:vAlign w:val="center"/>
          </w:tcPr>
          <w:p w14:paraId="17A60E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87E04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57A76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762C32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01.2.02.42100</w:t>
            </w:r>
          </w:p>
        </w:tc>
        <w:tc>
          <w:tcPr>
            <w:tcW w:w="215" w:type="pct"/>
            <w:noWrap/>
            <w:vAlign w:val="center"/>
          </w:tcPr>
          <w:p w14:paraId="188BAA2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10B5A6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1 602,65</w:t>
            </w:r>
          </w:p>
        </w:tc>
        <w:tc>
          <w:tcPr>
            <w:tcW w:w="496" w:type="pct"/>
            <w:noWrap/>
            <w:vAlign w:val="center"/>
          </w:tcPr>
          <w:p w14:paraId="6B972EA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1 602,65</w:t>
            </w:r>
          </w:p>
        </w:tc>
        <w:tc>
          <w:tcPr>
            <w:tcW w:w="496" w:type="pct"/>
            <w:noWrap/>
            <w:vAlign w:val="center"/>
          </w:tcPr>
          <w:p w14:paraId="21E4A5D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1 602,65</w:t>
            </w:r>
          </w:p>
        </w:tc>
      </w:tr>
      <w:tr w:rsidR="00DF6C66" w14:paraId="04092C1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CBDFA0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0F2CDAB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6D097D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B5D233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4F1DADB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01.2.02.42100</w:t>
            </w:r>
          </w:p>
        </w:tc>
        <w:tc>
          <w:tcPr>
            <w:tcW w:w="215" w:type="pct"/>
            <w:noWrap/>
            <w:vAlign w:val="center"/>
          </w:tcPr>
          <w:p w14:paraId="409EBF3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251A8A7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1 602,65</w:t>
            </w:r>
          </w:p>
        </w:tc>
        <w:tc>
          <w:tcPr>
            <w:tcW w:w="496" w:type="pct"/>
            <w:noWrap/>
            <w:vAlign w:val="center"/>
          </w:tcPr>
          <w:p w14:paraId="063F60F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1 602,65</w:t>
            </w:r>
          </w:p>
        </w:tc>
        <w:tc>
          <w:tcPr>
            <w:tcW w:w="496" w:type="pct"/>
            <w:noWrap/>
            <w:vAlign w:val="center"/>
          </w:tcPr>
          <w:p w14:paraId="487678E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1 602,65</w:t>
            </w:r>
          </w:p>
        </w:tc>
      </w:tr>
      <w:tr w:rsidR="00DF6C66" w14:paraId="5373F05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EECE6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компенсацию стоимости путевки в загородные детские оздоровительные лагеря</w:t>
            </w:r>
          </w:p>
        </w:tc>
        <w:tc>
          <w:tcPr>
            <w:tcW w:w="290" w:type="pct"/>
            <w:noWrap/>
            <w:vAlign w:val="center"/>
          </w:tcPr>
          <w:p w14:paraId="114A80D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23E87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3D21B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0E7338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01.2.02.45170</w:t>
            </w:r>
          </w:p>
        </w:tc>
        <w:tc>
          <w:tcPr>
            <w:tcW w:w="215" w:type="pct"/>
            <w:noWrap/>
            <w:vAlign w:val="center"/>
          </w:tcPr>
          <w:p w14:paraId="7542FC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5DE566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964,02</w:t>
            </w:r>
          </w:p>
        </w:tc>
        <w:tc>
          <w:tcPr>
            <w:tcW w:w="496" w:type="pct"/>
            <w:noWrap/>
            <w:vAlign w:val="center"/>
          </w:tcPr>
          <w:p w14:paraId="5DA5906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964,02</w:t>
            </w:r>
          </w:p>
        </w:tc>
        <w:tc>
          <w:tcPr>
            <w:tcW w:w="496" w:type="pct"/>
            <w:noWrap/>
            <w:vAlign w:val="center"/>
          </w:tcPr>
          <w:p w14:paraId="33A170D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964,02</w:t>
            </w:r>
          </w:p>
        </w:tc>
      </w:tr>
      <w:tr w:rsidR="00DF6C66" w14:paraId="3004C9E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1D8A8A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0FC9EC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08687B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410708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15BA0C7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01.2.02.45170</w:t>
            </w:r>
          </w:p>
        </w:tc>
        <w:tc>
          <w:tcPr>
            <w:tcW w:w="215" w:type="pct"/>
            <w:noWrap/>
            <w:vAlign w:val="center"/>
          </w:tcPr>
          <w:p w14:paraId="1D7C084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3A5601E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964,02</w:t>
            </w:r>
          </w:p>
        </w:tc>
        <w:tc>
          <w:tcPr>
            <w:tcW w:w="496" w:type="pct"/>
            <w:noWrap/>
            <w:vAlign w:val="center"/>
          </w:tcPr>
          <w:p w14:paraId="1093D5A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964,02</w:t>
            </w:r>
          </w:p>
        </w:tc>
        <w:tc>
          <w:tcPr>
            <w:tcW w:w="496" w:type="pct"/>
            <w:noWrap/>
            <w:vAlign w:val="center"/>
          </w:tcPr>
          <w:p w14:paraId="1278669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964,02</w:t>
            </w:r>
          </w:p>
        </w:tc>
      </w:tr>
      <w:tr w:rsidR="00DF6C66" w14:paraId="7C70CD2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2C1B5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компенсацию части расходов по приобретению путевки и предоставлению путевки с частичной оплатой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290" w:type="pct"/>
            <w:noWrap/>
            <w:vAlign w:val="center"/>
          </w:tcPr>
          <w:p w14:paraId="1C6927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91D877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CE371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4C749A6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01.2.02.73320</w:t>
            </w:r>
          </w:p>
        </w:tc>
        <w:tc>
          <w:tcPr>
            <w:tcW w:w="215" w:type="pct"/>
            <w:noWrap/>
            <w:vAlign w:val="center"/>
          </w:tcPr>
          <w:p w14:paraId="3054080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2C3FD1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1 901,90</w:t>
            </w:r>
          </w:p>
        </w:tc>
        <w:tc>
          <w:tcPr>
            <w:tcW w:w="496" w:type="pct"/>
            <w:noWrap/>
            <w:vAlign w:val="center"/>
          </w:tcPr>
          <w:p w14:paraId="53D1E07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1 910,20</w:t>
            </w:r>
          </w:p>
        </w:tc>
        <w:tc>
          <w:tcPr>
            <w:tcW w:w="496" w:type="pct"/>
            <w:noWrap/>
            <w:vAlign w:val="center"/>
          </w:tcPr>
          <w:p w14:paraId="359DA93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1 989,20</w:t>
            </w:r>
          </w:p>
        </w:tc>
      </w:tr>
      <w:tr w:rsidR="00DF6C66" w14:paraId="6653EB1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E7C851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5A0B083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446202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14C8F0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3116BF3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01.2.02.73320</w:t>
            </w:r>
          </w:p>
        </w:tc>
        <w:tc>
          <w:tcPr>
            <w:tcW w:w="215" w:type="pct"/>
            <w:noWrap/>
            <w:vAlign w:val="center"/>
          </w:tcPr>
          <w:p w14:paraId="50B1FD5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574FD49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1 901,90</w:t>
            </w:r>
          </w:p>
        </w:tc>
        <w:tc>
          <w:tcPr>
            <w:tcW w:w="496" w:type="pct"/>
            <w:noWrap/>
            <w:vAlign w:val="center"/>
          </w:tcPr>
          <w:p w14:paraId="2C9B2EE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1 910,20</w:t>
            </w:r>
          </w:p>
        </w:tc>
        <w:tc>
          <w:tcPr>
            <w:tcW w:w="496" w:type="pct"/>
            <w:noWrap/>
            <w:vAlign w:val="center"/>
          </w:tcPr>
          <w:p w14:paraId="5862EE1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1 989,20</w:t>
            </w:r>
          </w:p>
        </w:tc>
      </w:tr>
      <w:tr w:rsidR="00DF6C66" w14:paraId="17BEE1D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C6E1D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системы оценки качества образования и обеспечение деятельности системы образования"</w:t>
            </w:r>
          </w:p>
        </w:tc>
        <w:tc>
          <w:tcPr>
            <w:tcW w:w="290" w:type="pct"/>
            <w:noWrap/>
            <w:vAlign w:val="center"/>
          </w:tcPr>
          <w:p w14:paraId="676064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7EAA0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F19A32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15941C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01.3.00.00000</w:t>
            </w:r>
          </w:p>
        </w:tc>
        <w:tc>
          <w:tcPr>
            <w:tcW w:w="215" w:type="pct"/>
            <w:noWrap/>
            <w:vAlign w:val="center"/>
          </w:tcPr>
          <w:p w14:paraId="6E25A3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5081B2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45 491,96</w:t>
            </w:r>
          </w:p>
        </w:tc>
        <w:tc>
          <w:tcPr>
            <w:tcW w:w="496" w:type="pct"/>
            <w:noWrap/>
            <w:vAlign w:val="center"/>
          </w:tcPr>
          <w:p w14:paraId="13065A5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45 416,37</w:t>
            </w:r>
          </w:p>
        </w:tc>
        <w:tc>
          <w:tcPr>
            <w:tcW w:w="496" w:type="pct"/>
            <w:noWrap/>
            <w:vAlign w:val="center"/>
          </w:tcPr>
          <w:p w14:paraId="75C4BE2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45 416,37</w:t>
            </w:r>
          </w:p>
        </w:tc>
      </w:tr>
      <w:tr w:rsidR="00DF6C66" w14:paraId="5D20F0C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0EBA81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"Развитие системы оценки качества образования обеспечение деятельности системы образования"</w:t>
            </w:r>
          </w:p>
        </w:tc>
        <w:tc>
          <w:tcPr>
            <w:tcW w:w="290" w:type="pct"/>
            <w:noWrap/>
            <w:vAlign w:val="center"/>
          </w:tcPr>
          <w:p w14:paraId="3B9C34C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2A26A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BCA41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7950ABC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01.3.01.00000</w:t>
            </w:r>
          </w:p>
        </w:tc>
        <w:tc>
          <w:tcPr>
            <w:tcW w:w="215" w:type="pct"/>
            <w:noWrap/>
            <w:vAlign w:val="center"/>
          </w:tcPr>
          <w:p w14:paraId="26DA69A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413F16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45 491,96</w:t>
            </w:r>
          </w:p>
        </w:tc>
        <w:tc>
          <w:tcPr>
            <w:tcW w:w="496" w:type="pct"/>
            <w:noWrap/>
            <w:vAlign w:val="center"/>
          </w:tcPr>
          <w:p w14:paraId="2C21C08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45 416,37</w:t>
            </w:r>
          </w:p>
        </w:tc>
        <w:tc>
          <w:tcPr>
            <w:tcW w:w="496" w:type="pct"/>
            <w:noWrap/>
            <w:vAlign w:val="center"/>
          </w:tcPr>
          <w:p w14:paraId="25E4FF4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45 416,37</w:t>
            </w:r>
          </w:p>
        </w:tc>
      </w:tr>
      <w:tr w:rsidR="00DF6C66" w14:paraId="2F8A5B8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3C2A4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6D3E7B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11208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BDEB7C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2A3C39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01.3.01.00590</w:t>
            </w:r>
          </w:p>
        </w:tc>
        <w:tc>
          <w:tcPr>
            <w:tcW w:w="215" w:type="pct"/>
            <w:noWrap/>
            <w:vAlign w:val="center"/>
          </w:tcPr>
          <w:p w14:paraId="636C8FA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6CF15B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45 491,96</w:t>
            </w:r>
          </w:p>
        </w:tc>
        <w:tc>
          <w:tcPr>
            <w:tcW w:w="496" w:type="pct"/>
            <w:noWrap/>
            <w:vAlign w:val="center"/>
          </w:tcPr>
          <w:p w14:paraId="6180DB7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45 416,37</w:t>
            </w:r>
          </w:p>
        </w:tc>
        <w:tc>
          <w:tcPr>
            <w:tcW w:w="496" w:type="pct"/>
            <w:noWrap/>
            <w:vAlign w:val="center"/>
          </w:tcPr>
          <w:p w14:paraId="2770DAE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45 416,37</w:t>
            </w:r>
          </w:p>
        </w:tc>
      </w:tr>
      <w:tr w:rsidR="00DF6C66" w14:paraId="24B0C5B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9E6502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439E3A5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83108B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C27A6D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1838BB4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01.3.01.00590</w:t>
            </w:r>
          </w:p>
        </w:tc>
        <w:tc>
          <w:tcPr>
            <w:tcW w:w="215" w:type="pct"/>
            <w:noWrap/>
            <w:vAlign w:val="center"/>
          </w:tcPr>
          <w:p w14:paraId="53759B1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61CB845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42 171,90</w:t>
            </w:r>
          </w:p>
        </w:tc>
        <w:tc>
          <w:tcPr>
            <w:tcW w:w="496" w:type="pct"/>
            <w:noWrap/>
            <w:vAlign w:val="center"/>
          </w:tcPr>
          <w:p w14:paraId="57A0E64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42 165,90</w:t>
            </w:r>
          </w:p>
        </w:tc>
        <w:tc>
          <w:tcPr>
            <w:tcW w:w="496" w:type="pct"/>
            <w:noWrap/>
            <w:vAlign w:val="center"/>
          </w:tcPr>
          <w:p w14:paraId="52AF287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42 165,90</w:t>
            </w:r>
          </w:p>
        </w:tc>
      </w:tr>
      <w:tr w:rsidR="00DF6C66" w14:paraId="142C35D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C9E88F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8F9A3D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C0EE10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1DB50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35BDC69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01.3.01.00590</w:t>
            </w:r>
          </w:p>
        </w:tc>
        <w:tc>
          <w:tcPr>
            <w:tcW w:w="215" w:type="pct"/>
            <w:noWrap/>
            <w:vAlign w:val="center"/>
          </w:tcPr>
          <w:p w14:paraId="4C790E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B3FC75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3 315,96</w:t>
            </w:r>
          </w:p>
        </w:tc>
        <w:tc>
          <w:tcPr>
            <w:tcW w:w="496" w:type="pct"/>
            <w:noWrap/>
            <w:vAlign w:val="center"/>
          </w:tcPr>
          <w:p w14:paraId="38D0060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3 250,47</w:t>
            </w:r>
          </w:p>
        </w:tc>
        <w:tc>
          <w:tcPr>
            <w:tcW w:w="496" w:type="pct"/>
            <w:noWrap/>
            <w:vAlign w:val="center"/>
          </w:tcPr>
          <w:p w14:paraId="1F83890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3 250,47</w:t>
            </w:r>
          </w:p>
        </w:tc>
      </w:tr>
      <w:tr w:rsidR="00DF6C66" w14:paraId="181F197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F198B2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11FD785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3FF966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F38ADC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7C6E868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01.3.01.00590</w:t>
            </w:r>
          </w:p>
        </w:tc>
        <w:tc>
          <w:tcPr>
            <w:tcW w:w="215" w:type="pct"/>
            <w:noWrap/>
            <w:vAlign w:val="center"/>
          </w:tcPr>
          <w:p w14:paraId="372BB27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226AA61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496" w:type="pct"/>
            <w:noWrap/>
            <w:vAlign w:val="center"/>
          </w:tcPr>
          <w:p w14:paraId="7072D44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045FD9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7EFF801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C20FB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"Ресурсное обеспечение сферы образования"</w:t>
            </w:r>
          </w:p>
        </w:tc>
        <w:tc>
          <w:tcPr>
            <w:tcW w:w="290" w:type="pct"/>
            <w:noWrap/>
            <w:vAlign w:val="center"/>
          </w:tcPr>
          <w:p w14:paraId="1860C6C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3B579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3F7CE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04C1B1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215" w:type="pct"/>
            <w:noWrap/>
            <w:vAlign w:val="center"/>
          </w:tcPr>
          <w:p w14:paraId="15B6C0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F02B37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45AC412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C4BB2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38EE1E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AE1525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"Создание условий и укрепление материальной базы в образовательных организациях"</w:t>
            </w:r>
          </w:p>
        </w:tc>
        <w:tc>
          <w:tcPr>
            <w:tcW w:w="290" w:type="pct"/>
            <w:noWrap/>
            <w:vAlign w:val="center"/>
          </w:tcPr>
          <w:p w14:paraId="21217E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CF317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4E448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34C883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215" w:type="pct"/>
            <w:noWrap/>
            <w:vAlign w:val="center"/>
          </w:tcPr>
          <w:p w14:paraId="0B7298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65C60E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60FDC6B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2BC79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3EBFA6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B7BF9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выполнение мероприятий по устранению замечаний и предписаний контрольно-надзорных органов</w:t>
            </w:r>
          </w:p>
        </w:tc>
        <w:tc>
          <w:tcPr>
            <w:tcW w:w="290" w:type="pct"/>
            <w:noWrap/>
            <w:vAlign w:val="center"/>
          </w:tcPr>
          <w:p w14:paraId="0E2C5EB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73A29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D4ACB5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6967853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01.5.01.42160</w:t>
            </w:r>
          </w:p>
        </w:tc>
        <w:tc>
          <w:tcPr>
            <w:tcW w:w="215" w:type="pct"/>
            <w:noWrap/>
            <w:vAlign w:val="center"/>
          </w:tcPr>
          <w:p w14:paraId="436EB3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8ECD0E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0016B2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1D002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BB8875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EF219B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18D0DF5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013E07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598393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2BD794A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01.5.01.42160</w:t>
            </w:r>
          </w:p>
        </w:tc>
        <w:tc>
          <w:tcPr>
            <w:tcW w:w="215" w:type="pct"/>
            <w:noWrap/>
            <w:vAlign w:val="center"/>
          </w:tcPr>
          <w:p w14:paraId="086D86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6CDF2DC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48EB53A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6F40D8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2B5B0E7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12C88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90" w:type="pct"/>
            <w:noWrap/>
            <w:vAlign w:val="center"/>
          </w:tcPr>
          <w:p w14:paraId="3484CCB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5AE36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77B80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07FC60A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01.6.00.00000</w:t>
            </w:r>
          </w:p>
        </w:tc>
        <w:tc>
          <w:tcPr>
            <w:tcW w:w="215" w:type="pct"/>
            <w:noWrap/>
            <w:vAlign w:val="center"/>
          </w:tcPr>
          <w:p w14:paraId="781581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C199FA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14 549,33</w:t>
            </w:r>
          </w:p>
        </w:tc>
        <w:tc>
          <w:tcPr>
            <w:tcW w:w="496" w:type="pct"/>
            <w:noWrap/>
            <w:vAlign w:val="center"/>
          </w:tcPr>
          <w:p w14:paraId="2E0D9D4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14 557,73</w:t>
            </w:r>
          </w:p>
        </w:tc>
        <w:tc>
          <w:tcPr>
            <w:tcW w:w="496" w:type="pct"/>
            <w:noWrap/>
            <w:vAlign w:val="center"/>
          </w:tcPr>
          <w:p w14:paraId="5B56C89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14 638,03</w:t>
            </w:r>
          </w:p>
        </w:tc>
      </w:tr>
      <w:tr w:rsidR="00DF6C66" w14:paraId="6F71A22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F47E1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аппарата управления"</w:t>
            </w:r>
          </w:p>
        </w:tc>
        <w:tc>
          <w:tcPr>
            <w:tcW w:w="290" w:type="pct"/>
            <w:noWrap/>
            <w:vAlign w:val="center"/>
          </w:tcPr>
          <w:p w14:paraId="639CEA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5DEE7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357C64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795D465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01.6.01.00000</w:t>
            </w:r>
          </w:p>
        </w:tc>
        <w:tc>
          <w:tcPr>
            <w:tcW w:w="215" w:type="pct"/>
            <w:noWrap/>
            <w:vAlign w:val="center"/>
          </w:tcPr>
          <w:p w14:paraId="0A6131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DBCB10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14 549,33</w:t>
            </w:r>
          </w:p>
        </w:tc>
        <w:tc>
          <w:tcPr>
            <w:tcW w:w="496" w:type="pct"/>
            <w:noWrap/>
            <w:vAlign w:val="center"/>
          </w:tcPr>
          <w:p w14:paraId="5ADFAC2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14 557,73</w:t>
            </w:r>
          </w:p>
        </w:tc>
        <w:tc>
          <w:tcPr>
            <w:tcW w:w="496" w:type="pct"/>
            <w:noWrap/>
            <w:vAlign w:val="center"/>
          </w:tcPr>
          <w:p w14:paraId="51DB91B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14 638,03</w:t>
            </w:r>
          </w:p>
        </w:tc>
      </w:tr>
      <w:tr w:rsidR="00DF6C66" w14:paraId="71067C5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5674E8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0" w:type="pct"/>
            <w:noWrap/>
            <w:vAlign w:val="center"/>
          </w:tcPr>
          <w:p w14:paraId="173C2AB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A40A0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C5C1F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153C1E7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01.6.01.00190</w:t>
            </w:r>
          </w:p>
        </w:tc>
        <w:tc>
          <w:tcPr>
            <w:tcW w:w="215" w:type="pct"/>
            <w:noWrap/>
            <w:vAlign w:val="center"/>
          </w:tcPr>
          <w:p w14:paraId="3E6A6B4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3A2D37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9 326,23</w:t>
            </w:r>
          </w:p>
        </w:tc>
        <w:tc>
          <w:tcPr>
            <w:tcW w:w="496" w:type="pct"/>
            <w:noWrap/>
            <w:vAlign w:val="center"/>
          </w:tcPr>
          <w:p w14:paraId="6897776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9 326,23</w:t>
            </w:r>
          </w:p>
        </w:tc>
        <w:tc>
          <w:tcPr>
            <w:tcW w:w="496" w:type="pct"/>
            <w:noWrap/>
            <w:vAlign w:val="center"/>
          </w:tcPr>
          <w:p w14:paraId="15CCE8A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9 326,23</w:t>
            </w:r>
          </w:p>
        </w:tc>
      </w:tr>
      <w:tr w:rsidR="00DF6C66" w14:paraId="7D9F21B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0DD642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685930A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40AD08E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93B7EA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0A75B1D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01.6.01.00190</w:t>
            </w:r>
          </w:p>
        </w:tc>
        <w:tc>
          <w:tcPr>
            <w:tcW w:w="215" w:type="pct"/>
            <w:noWrap/>
            <w:vAlign w:val="center"/>
          </w:tcPr>
          <w:p w14:paraId="6035612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7ADCBDE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9 326,23</w:t>
            </w:r>
          </w:p>
        </w:tc>
        <w:tc>
          <w:tcPr>
            <w:tcW w:w="496" w:type="pct"/>
            <w:noWrap/>
            <w:vAlign w:val="center"/>
          </w:tcPr>
          <w:p w14:paraId="016F261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9 326,23</w:t>
            </w:r>
          </w:p>
        </w:tc>
        <w:tc>
          <w:tcPr>
            <w:tcW w:w="496" w:type="pct"/>
            <w:noWrap/>
            <w:vAlign w:val="center"/>
          </w:tcPr>
          <w:p w14:paraId="2015C12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9 326,23</w:t>
            </w:r>
          </w:p>
        </w:tc>
      </w:tr>
      <w:tr w:rsidR="00DF6C66" w14:paraId="21C55D2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CDCA8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полномочий по организационно-техническому и информационно- 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290" w:type="pct"/>
            <w:noWrap/>
            <w:vAlign w:val="center"/>
          </w:tcPr>
          <w:p w14:paraId="18270E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D67FFA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9C7EEC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56212A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01.6.01.73010</w:t>
            </w:r>
          </w:p>
        </w:tc>
        <w:tc>
          <w:tcPr>
            <w:tcW w:w="215" w:type="pct"/>
            <w:noWrap/>
            <w:vAlign w:val="center"/>
          </w:tcPr>
          <w:p w14:paraId="51701B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4D6FF8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1 951,40</w:t>
            </w:r>
          </w:p>
        </w:tc>
        <w:tc>
          <w:tcPr>
            <w:tcW w:w="496" w:type="pct"/>
            <w:noWrap/>
            <w:vAlign w:val="center"/>
          </w:tcPr>
          <w:p w14:paraId="5714B23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1 959,80</w:t>
            </w:r>
          </w:p>
        </w:tc>
        <w:tc>
          <w:tcPr>
            <w:tcW w:w="496" w:type="pct"/>
            <w:noWrap/>
            <w:vAlign w:val="center"/>
          </w:tcPr>
          <w:p w14:paraId="50066E6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2 040,10</w:t>
            </w:r>
          </w:p>
        </w:tc>
      </w:tr>
      <w:tr w:rsidR="00DF6C66" w14:paraId="706A507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B925EF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295197A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A3483F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BB681F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73A4397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01.6.01.73010</w:t>
            </w:r>
          </w:p>
        </w:tc>
        <w:tc>
          <w:tcPr>
            <w:tcW w:w="215" w:type="pct"/>
            <w:noWrap/>
            <w:vAlign w:val="center"/>
          </w:tcPr>
          <w:p w14:paraId="7E3D838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18EC21F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1 686,35</w:t>
            </w:r>
          </w:p>
        </w:tc>
        <w:tc>
          <w:tcPr>
            <w:tcW w:w="496" w:type="pct"/>
            <w:noWrap/>
            <w:vAlign w:val="center"/>
          </w:tcPr>
          <w:p w14:paraId="35E0030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1 902,90</w:t>
            </w:r>
          </w:p>
        </w:tc>
        <w:tc>
          <w:tcPr>
            <w:tcW w:w="496" w:type="pct"/>
            <w:noWrap/>
            <w:vAlign w:val="center"/>
          </w:tcPr>
          <w:p w14:paraId="6DE11ED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1 981,67</w:t>
            </w:r>
          </w:p>
        </w:tc>
      </w:tr>
      <w:tr w:rsidR="00DF6C66" w14:paraId="2135079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99DBE0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38FA91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956F16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7780E0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63BE136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01.6.01.73010</w:t>
            </w:r>
          </w:p>
        </w:tc>
        <w:tc>
          <w:tcPr>
            <w:tcW w:w="215" w:type="pct"/>
            <w:noWrap/>
            <w:vAlign w:val="center"/>
          </w:tcPr>
          <w:p w14:paraId="0DFC3F5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11711C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265,05</w:t>
            </w:r>
          </w:p>
        </w:tc>
        <w:tc>
          <w:tcPr>
            <w:tcW w:w="496" w:type="pct"/>
            <w:noWrap/>
            <w:vAlign w:val="center"/>
          </w:tcPr>
          <w:p w14:paraId="0D10B31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56,90</w:t>
            </w:r>
          </w:p>
        </w:tc>
        <w:tc>
          <w:tcPr>
            <w:tcW w:w="496" w:type="pct"/>
            <w:noWrap/>
            <w:vAlign w:val="center"/>
          </w:tcPr>
          <w:p w14:paraId="54B43A7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58,43</w:t>
            </w:r>
          </w:p>
        </w:tc>
      </w:tr>
      <w:tr w:rsidR="00DF6C66" w14:paraId="6FEEC1F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A71AD9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90" w:type="pct"/>
            <w:noWrap/>
            <w:vAlign w:val="center"/>
          </w:tcPr>
          <w:p w14:paraId="461E0D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9F9649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F957E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6521E4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215" w:type="pct"/>
            <w:noWrap/>
            <w:vAlign w:val="center"/>
          </w:tcPr>
          <w:p w14:paraId="6058A4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39D50C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3 271,70</w:t>
            </w:r>
          </w:p>
        </w:tc>
        <w:tc>
          <w:tcPr>
            <w:tcW w:w="496" w:type="pct"/>
            <w:noWrap/>
            <w:vAlign w:val="center"/>
          </w:tcPr>
          <w:p w14:paraId="053053B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3 271,70</w:t>
            </w:r>
          </w:p>
        </w:tc>
        <w:tc>
          <w:tcPr>
            <w:tcW w:w="496" w:type="pct"/>
            <w:noWrap/>
            <w:vAlign w:val="center"/>
          </w:tcPr>
          <w:p w14:paraId="2A072A4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3 271,70</w:t>
            </w:r>
          </w:p>
        </w:tc>
      </w:tr>
      <w:tr w:rsidR="00DF6C66" w14:paraId="348E430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594BD9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263AD43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9EC84A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1A984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1F3B1BC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215" w:type="pct"/>
            <w:noWrap/>
            <w:vAlign w:val="center"/>
          </w:tcPr>
          <w:p w14:paraId="39A6225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3581785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3 197,70</w:t>
            </w:r>
          </w:p>
        </w:tc>
        <w:tc>
          <w:tcPr>
            <w:tcW w:w="496" w:type="pct"/>
            <w:noWrap/>
            <w:vAlign w:val="center"/>
          </w:tcPr>
          <w:p w14:paraId="42F3908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3 197,70</w:t>
            </w:r>
          </w:p>
        </w:tc>
        <w:tc>
          <w:tcPr>
            <w:tcW w:w="496" w:type="pct"/>
            <w:noWrap/>
            <w:vAlign w:val="center"/>
          </w:tcPr>
          <w:p w14:paraId="14FC77D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3 197,70</w:t>
            </w:r>
          </w:p>
        </w:tc>
      </w:tr>
      <w:tr w:rsidR="00DF6C66" w14:paraId="788CFB7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0AF42A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6E9D075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92E719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5C7719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6F5C696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215" w:type="pct"/>
            <w:noWrap/>
            <w:vAlign w:val="center"/>
          </w:tcPr>
          <w:p w14:paraId="4744177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1A46017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74,00</w:t>
            </w:r>
          </w:p>
        </w:tc>
        <w:tc>
          <w:tcPr>
            <w:tcW w:w="496" w:type="pct"/>
            <w:noWrap/>
            <w:vAlign w:val="center"/>
          </w:tcPr>
          <w:p w14:paraId="0AB3BB2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74,00</w:t>
            </w:r>
          </w:p>
        </w:tc>
        <w:tc>
          <w:tcPr>
            <w:tcW w:w="496" w:type="pct"/>
            <w:noWrap/>
            <w:vAlign w:val="center"/>
          </w:tcPr>
          <w:p w14:paraId="2C2091F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74,00</w:t>
            </w:r>
          </w:p>
        </w:tc>
      </w:tr>
      <w:tr w:rsidR="00DF6C66" w14:paraId="7E88D3A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398B1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безопасности жизнедеятельности населения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3EA7C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75C301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52C68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23BFA27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215" w:type="pct"/>
            <w:noWrap/>
            <w:vAlign w:val="center"/>
          </w:tcPr>
          <w:p w14:paraId="09C810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B2E394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3 413,20</w:t>
            </w:r>
          </w:p>
        </w:tc>
        <w:tc>
          <w:tcPr>
            <w:tcW w:w="496" w:type="pct"/>
            <w:noWrap/>
            <w:vAlign w:val="center"/>
          </w:tcPr>
          <w:p w14:paraId="1758EBE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9 256,20</w:t>
            </w:r>
          </w:p>
        </w:tc>
        <w:tc>
          <w:tcPr>
            <w:tcW w:w="496" w:type="pct"/>
            <w:noWrap/>
            <w:vAlign w:val="center"/>
          </w:tcPr>
          <w:p w14:paraId="495FE2B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9 639,40</w:t>
            </w:r>
          </w:p>
        </w:tc>
      </w:tr>
      <w:tr w:rsidR="00DF6C66" w14:paraId="323C9E7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22D8E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"Противодействие экстремизму и профилактика терроризма на территории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8B552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F2D007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C7841E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5C8619B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12.3.00.00000</w:t>
            </w:r>
          </w:p>
        </w:tc>
        <w:tc>
          <w:tcPr>
            <w:tcW w:w="215" w:type="pct"/>
            <w:noWrap/>
            <w:vAlign w:val="center"/>
          </w:tcPr>
          <w:p w14:paraId="1F9605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96B841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3 413,20</w:t>
            </w:r>
          </w:p>
        </w:tc>
        <w:tc>
          <w:tcPr>
            <w:tcW w:w="496" w:type="pct"/>
            <w:noWrap/>
            <w:vAlign w:val="center"/>
          </w:tcPr>
          <w:p w14:paraId="0CB8396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9 256,20</w:t>
            </w:r>
          </w:p>
        </w:tc>
        <w:tc>
          <w:tcPr>
            <w:tcW w:w="496" w:type="pct"/>
            <w:noWrap/>
            <w:vAlign w:val="center"/>
          </w:tcPr>
          <w:p w14:paraId="127F21B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9 639,40</w:t>
            </w:r>
          </w:p>
        </w:tc>
      </w:tr>
      <w:tr w:rsidR="00DF6C66" w14:paraId="5415D7F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A988E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"Проведение мероприятий по усилению антитеррористической защищенности образовательных учреждений"</w:t>
            </w:r>
          </w:p>
        </w:tc>
        <w:tc>
          <w:tcPr>
            <w:tcW w:w="290" w:type="pct"/>
            <w:noWrap/>
            <w:vAlign w:val="center"/>
          </w:tcPr>
          <w:p w14:paraId="29B1F2C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2ABC5E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7736ED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427085C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12.3.01.00000</w:t>
            </w:r>
          </w:p>
        </w:tc>
        <w:tc>
          <w:tcPr>
            <w:tcW w:w="215" w:type="pct"/>
            <w:noWrap/>
            <w:vAlign w:val="center"/>
          </w:tcPr>
          <w:p w14:paraId="71C7E7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D06F24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3 413,20</w:t>
            </w:r>
          </w:p>
        </w:tc>
        <w:tc>
          <w:tcPr>
            <w:tcW w:w="496" w:type="pct"/>
            <w:noWrap/>
            <w:vAlign w:val="center"/>
          </w:tcPr>
          <w:p w14:paraId="2E8A77C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9 256,20</w:t>
            </w:r>
          </w:p>
        </w:tc>
        <w:tc>
          <w:tcPr>
            <w:tcW w:w="496" w:type="pct"/>
            <w:noWrap/>
            <w:vAlign w:val="center"/>
          </w:tcPr>
          <w:p w14:paraId="1121ADD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9 639,40</w:t>
            </w:r>
          </w:p>
        </w:tc>
      </w:tr>
      <w:tr w:rsidR="00DF6C66" w14:paraId="05849A5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50AB23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90" w:type="pct"/>
            <w:noWrap/>
            <w:vAlign w:val="center"/>
          </w:tcPr>
          <w:p w14:paraId="6663A4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79D1A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101F80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4396046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12.3.01.S2250</w:t>
            </w:r>
          </w:p>
        </w:tc>
        <w:tc>
          <w:tcPr>
            <w:tcW w:w="215" w:type="pct"/>
            <w:noWrap/>
            <w:vAlign w:val="center"/>
          </w:tcPr>
          <w:p w14:paraId="6D33E3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A9928E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3 413,20</w:t>
            </w:r>
          </w:p>
        </w:tc>
        <w:tc>
          <w:tcPr>
            <w:tcW w:w="496" w:type="pct"/>
            <w:noWrap/>
            <w:vAlign w:val="center"/>
          </w:tcPr>
          <w:p w14:paraId="60C424E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9 256,20</w:t>
            </w:r>
          </w:p>
        </w:tc>
        <w:tc>
          <w:tcPr>
            <w:tcW w:w="496" w:type="pct"/>
            <w:noWrap/>
            <w:vAlign w:val="center"/>
          </w:tcPr>
          <w:p w14:paraId="5FC78D4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9 639,40</w:t>
            </w:r>
          </w:p>
        </w:tc>
      </w:tr>
      <w:tr w:rsidR="00DF6C66" w14:paraId="3D23A34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B21CD8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6AD595C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1EE074F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3F4416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6C7E218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12.3.01.S2250</w:t>
            </w:r>
          </w:p>
        </w:tc>
        <w:tc>
          <w:tcPr>
            <w:tcW w:w="215" w:type="pct"/>
            <w:noWrap/>
            <w:vAlign w:val="center"/>
          </w:tcPr>
          <w:p w14:paraId="3DD8FD5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487C404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3 413,20</w:t>
            </w:r>
          </w:p>
        </w:tc>
        <w:tc>
          <w:tcPr>
            <w:tcW w:w="496" w:type="pct"/>
            <w:noWrap/>
            <w:vAlign w:val="center"/>
          </w:tcPr>
          <w:p w14:paraId="61BAFB2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9 256,20</w:t>
            </w:r>
          </w:p>
        </w:tc>
        <w:tc>
          <w:tcPr>
            <w:tcW w:w="496" w:type="pct"/>
            <w:noWrap/>
            <w:vAlign w:val="center"/>
          </w:tcPr>
          <w:p w14:paraId="5D41B75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9 639,40</w:t>
            </w:r>
          </w:p>
        </w:tc>
      </w:tr>
      <w:tr w:rsidR="00DF6C66" w14:paraId="23C40E7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B3CB63D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0327FFE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0910E2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7D96BE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7B0C629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252E27A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76B2DB9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469F587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6A10DB9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20CF754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36B94F7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413EA83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BC9043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9B302C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337E558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10A2D4B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51C803D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1 706,60</w:t>
            </w:r>
          </w:p>
        </w:tc>
        <w:tc>
          <w:tcPr>
            <w:tcW w:w="496" w:type="pct"/>
            <w:noWrap/>
            <w:vAlign w:val="center"/>
          </w:tcPr>
          <w:p w14:paraId="01483D4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4 628,10</w:t>
            </w:r>
          </w:p>
        </w:tc>
        <w:tc>
          <w:tcPr>
            <w:tcW w:w="496" w:type="pct"/>
            <w:noWrap/>
            <w:vAlign w:val="center"/>
          </w:tcPr>
          <w:p w14:paraId="4B629A8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4 819,70</w:t>
            </w:r>
          </w:p>
        </w:tc>
      </w:tr>
      <w:tr w:rsidR="00DF6C66" w14:paraId="48B8369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1D20ABD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01F2E37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E0DB1F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E7100C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603713E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3C026CD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44154BB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1 706,60</w:t>
            </w:r>
          </w:p>
        </w:tc>
        <w:tc>
          <w:tcPr>
            <w:tcW w:w="496" w:type="pct"/>
            <w:noWrap/>
            <w:vAlign w:val="center"/>
          </w:tcPr>
          <w:p w14:paraId="00078C3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4 628,10</w:t>
            </w:r>
          </w:p>
        </w:tc>
        <w:tc>
          <w:tcPr>
            <w:tcW w:w="496" w:type="pct"/>
            <w:noWrap/>
            <w:vAlign w:val="center"/>
          </w:tcPr>
          <w:p w14:paraId="3C9C06A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4 819,70</w:t>
            </w:r>
          </w:p>
        </w:tc>
      </w:tr>
      <w:tr w:rsidR="00DF6C66" w14:paraId="33EA09D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E134B58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290" w:type="pct"/>
            <w:noWrap/>
            <w:vAlign w:val="center"/>
          </w:tcPr>
          <w:p w14:paraId="253E5EE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4CBF8B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0011902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3CD3CB7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431368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F0687A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20 313,50</w:t>
            </w:r>
          </w:p>
        </w:tc>
        <w:tc>
          <w:tcPr>
            <w:tcW w:w="496" w:type="pct"/>
            <w:noWrap/>
            <w:vAlign w:val="center"/>
          </w:tcPr>
          <w:p w14:paraId="088FEA7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20 313,50</w:t>
            </w:r>
          </w:p>
        </w:tc>
        <w:tc>
          <w:tcPr>
            <w:tcW w:w="496" w:type="pct"/>
            <w:noWrap/>
            <w:vAlign w:val="center"/>
          </w:tcPr>
          <w:p w14:paraId="142393C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20 313,50</w:t>
            </w:r>
          </w:p>
        </w:tc>
      </w:tr>
      <w:tr w:rsidR="00DF6C66" w14:paraId="4E15530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489872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290" w:type="pct"/>
            <w:noWrap/>
            <w:vAlign w:val="center"/>
          </w:tcPr>
          <w:p w14:paraId="1B12C68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A56D6F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081F58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04B6466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FB7433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49998F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20 313,50</w:t>
            </w:r>
          </w:p>
        </w:tc>
        <w:tc>
          <w:tcPr>
            <w:tcW w:w="496" w:type="pct"/>
            <w:noWrap/>
            <w:vAlign w:val="center"/>
          </w:tcPr>
          <w:p w14:paraId="638E710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20 313,50</w:t>
            </w:r>
          </w:p>
        </w:tc>
        <w:tc>
          <w:tcPr>
            <w:tcW w:w="496" w:type="pct"/>
            <w:noWrap/>
            <w:vAlign w:val="center"/>
          </w:tcPr>
          <w:p w14:paraId="6A9415CD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20 313,50</w:t>
            </w:r>
          </w:p>
        </w:tc>
      </w:tr>
      <w:tr w:rsidR="00DF6C66" w14:paraId="77032F9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31E3F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образования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A64DE7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AB641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6D0C40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0A03C3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215" w:type="pct"/>
            <w:noWrap/>
            <w:vAlign w:val="center"/>
          </w:tcPr>
          <w:p w14:paraId="4D6F8C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B6CAD5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20 313,50</w:t>
            </w:r>
          </w:p>
        </w:tc>
        <w:tc>
          <w:tcPr>
            <w:tcW w:w="496" w:type="pct"/>
            <w:noWrap/>
            <w:vAlign w:val="center"/>
          </w:tcPr>
          <w:p w14:paraId="2341A81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20 313,50</w:t>
            </w:r>
          </w:p>
        </w:tc>
        <w:tc>
          <w:tcPr>
            <w:tcW w:w="496" w:type="pct"/>
            <w:noWrap/>
            <w:vAlign w:val="center"/>
          </w:tcPr>
          <w:p w14:paraId="28DB100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20 313,50</w:t>
            </w:r>
          </w:p>
        </w:tc>
      </w:tr>
      <w:tr w:rsidR="00DF6C66" w14:paraId="5DE3FB2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0468E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290" w:type="pct"/>
            <w:noWrap/>
            <w:vAlign w:val="center"/>
          </w:tcPr>
          <w:p w14:paraId="3DC35CE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0AD043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72BDD5B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7BDA4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215" w:type="pct"/>
            <w:noWrap/>
            <w:vAlign w:val="center"/>
          </w:tcPr>
          <w:p w14:paraId="4156F1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F844F1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20 313,50</w:t>
            </w:r>
          </w:p>
        </w:tc>
        <w:tc>
          <w:tcPr>
            <w:tcW w:w="496" w:type="pct"/>
            <w:noWrap/>
            <w:vAlign w:val="center"/>
          </w:tcPr>
          <w:p w14:paraId="51DB6CD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20 313,50</w:t>
            </w:r>
          </w:p>
        </w:tc>
        <w:tc>
          <w:tcPr>
            <w:tcW w:w="496" w:type="pct"/>
            <w:noWrap/>
            <w:vAlign w:val="center"/>
          </w:tcPr>
          <w:p w14:paraId="69EA55A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20 313,50</w:t>
            </w:r>
          </w:p>
        </w:tc>
      </w:tr>
      <w:tr w:rsidR="00DF6C66" w14:paraId="0267BFE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E27A0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условий развития дошкольного образования"</w:t>
            </w:r>
          </w:p>
        </w:tc>
        <w:tc>
          <w:tcPr>
            <w:tcW w:w="290" w:type="pct"/>
            <w:noWrap/>
            <w:vAlign w:val="center"/>
          </w:tcPr>
          <w:p w14:paraId="213A915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EE74A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6A1EB6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373CC50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01.1.01.00000</w:t>
            </w:r>
          </w:p>
        </w:tc>
        <w:tc>
          <w:tcPr>
            <w:tcW w:w="215" w:type="pct"/>
            <w:noWrap/>
            <w:vAlign w:val="center"/>
          </w:tcPr>
          <w:p w14:paraId="315EB5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9562B9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20 313,50</w:t>
            </w:r>
          </w:p>
        </w:tc>
        <w:tc>
          <w:tcPr>
            <w:tcW w:w="496" w:type="pct"/>
            <w:noWrap/>
            <w:vAlign w:val="center"/>
          </w:tcPr>
          <w:p w14:paraId="19D4145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20 313,50</w:t>
            </w:r>
          </w:p>
        </w:tc>
        <w:tc>
          <w:tcPr>
            <w:tcW w:w="496" w:type="pct"/>
            <w:noWrap/>
            <w:vAlign w:val="center"/>
          </w:tcPr>
          <w:p w14:paraId="781CC2B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20 313,50</w:t>
            </w:r>
          </w:p>
        </w:tc>
      </w:tr>
      <w:tr w:rsidR="00DF6C66" w14:paraId="4CB4EAE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139C27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290" w:type="pct"/>
            <w:noWrap/>
            <w:vAlign w:val="center"/>
          </w:tcPr>
          <w:p w14:paraId="7FE6C00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52629B9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2BF907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0BB45DF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01.1.01.73110</w:t>
            </w:r>
          </w:p>
        </w:tc>
        <w:tc>
          <w:tcPr>
            <w:tcW w:w="215" w:type="pct"/>
            <w:noWrap/>
            <w:vAlign w:val="center"/>
          </w:tcPr>
          <w:p w14:paraId="2185732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7A0196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20 313,50</w:t>
            </w:r>
          </w:p>
        </w:tc>
        <w:tc>
          <w:tcPr>
            <w:tcW w:w="496" w:type="pct"/>
            <w:noWrap/>
            <w:vAlign w:val="center"/>
          </w:tcPr>
          <w:p w14:paraId="73FC5E8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20 313,50</w:t>
            </w:r>
          </w:p>
        </w:tc>
        <w:tc>
          <w:tcPr>
            <w:tcW w:w="496" w:type="pct"/>
            <w:noWrap/>
            <w:vAlign w:val="center"/>
          </w:tcPr>
          <w:p w14:paraId="33C2A15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20 313,50</w:t>
            </w:r>
          </w:p>
        </w:tc>
      </w:tr>
      <w:tr w:rsidR="00DF6C66" w14:paraId="49D1E32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3A4D81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602D6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65E5248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22B79BA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8DBF1A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01.1.01.73110</w:t>
            </w:r>
          </w:p>
        </w:tc>
        <w:tc>
          <w:tcPr>
            <w:tcW w:w="215" w:type="pct"/>
            <w:noWrap/>
            <w:vAlign w:val="center"/>
          </w:tcPr>
          <w:p w14:paraId="28D230D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2A78EB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304,70</w:t>
            </w:r>
          </w:p>
        </w:tc>
        <w:tc>
          <w:tcPr>
            <w:tcW w:w="496" w:type="pct"/>
            <w:noWrap/>
            <w:vAlign w:val="center"/>
          </w:tcPr>
          <w:p w14:paraId="111B566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304,70</w:t>
            </w:r>
          </w:p>
        </w:tc>
        <w:tc>
          <w:tcPr>
            <w:tcW w:w="496" w:type="pct"/>
            <w:noWrap/>
            <w:vAlign w:val="center"/>
          </w:tcPr>
          <w:p w14:paraId="60CD94C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304,70</w:t>
            </w:r>
          </w:p>
        </w:tc>
      </w:tr>
      <w:tr w:rsidR="00DF6C66" w14:paraId="5E6E4F9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403F38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76A19FB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003</w:t>
            </w:r>
          </w:p>
        </w:tc>
        <w:tc>
          <w:tcPr>
            <w:tcW w:w="212" w:type="pct"/>
            <w:noWrap/>
            <w:vAlign w:val="center"/>
          </w:tcPr>
          <w:p w14:paraId="3179E38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2C19E7F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8E3C9B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01.1.01.73110</w:t>
            </w:r>
          </w:p>
        </w:tc>
        <w:tc>
          <w:tcPr>
            <w:tcW w:w="215" w:type="pct"/>
            <w:noWrap/>
            <w:vAlign w:val="center"/>
          </w:tcPr>
          <w:p w14:paraId="55BF328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23030B7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20 008,80</w:t>
            </w:r>
          </w:p>
        </w:tc>
        <w:tc>
          <w:tcPr>
            <w:tcW w:w="496" w:type="pct"/>
            <w:noWrap/>
            <w:vAlign w:val="center"/>
          </w:tcPr>
          <w:p w14:paraId="46DA94B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20 008,80</w:t>
            </w:r>
          </w:p>
        </w:tc>
        <w:tc>
          <w:tcPr>
            <w:tcW w:w="496" w:type="pct"/>
            <w:noWrap/>
            <w:vAlign w:val="center"/>
          </w:tcPr>
          <w:p w14:paraId="4A87FFD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20 008,80</w:t>
            </w:r>
          </w:p>
        </w:tc>
      </w:tr>
      <w:tr w:rsidR="00DF6C66" w14:paraId="619FFD0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8EF4890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УПРАВЛЕНИЕ КУЛЬТУРЫ АДМИНИСТРАЦИИ БОГОРОДСКОГО МУНИЦИПАЛЬНОГО ОКРУГА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1EBFA2D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38D5F1F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12" w:type="pct"/>
            <w:noWrap/>
            <w:vAlign w:val="center"/>
          </w:tcPr>
          <w:p w14:paraId="02B1240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60BF94A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0B5C2E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802DD4D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275 056,98</w:t>
            </w:r>
          </w:p>
        </w:tc>
        <w:tc>
          <w:tcPr>
            <w:tcW w:w="496" w:type="pct"/>
            <w:noWrap/>
            <w:vAlign w:val="center"/>
          </w:tcPr>
          <w:p w14:paraId="30F0B47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243 504,15</w:t>
            </w:r>
          </w:p>
        </w:tc>
        <w:tc>
          <w:tcPr>
            <w:tcW w:w="496" w:type="pct"/>
            <w:noWrap/>
            <w:vAlign w:val="center"/>
          </w:tcPr>
          <w:p w14:paraId="1D47AC0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243 507,80</w:t>
            </w:r>
          </w:p>
        </w:tc>
      </w:tr>
      <w:tr w:rsidR="00DF6C66" w14:paraId="379347B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1BB1058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290" w:type="pct"/>
            <w:noWrap/>
            <w:vAlign w:val="center"/>
          </w:tcPr>
          <w:p w14:paraId="106EE42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9335A0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211785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434170A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08A829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CC1AEB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351,93</w:t>
            </w:r>
          </w:p>
        </w:tc>
        <w:tc>
          <w:tcPr>
            <w:tcW w:w="496" w:type="pct"/>
            <w:noWrap/>
            <w:vAlign w:val="center"/>
          </w:tcPr>
          <w:p w14:paraId="4D5912C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351,93</w:t>
            </w:r>
          </w:p>
        </w:tc>
        <w:tc>
          <w:tcPr>
            <w:tcW w:w="496" w:type="pct"/>
            <w:noWrap/>
            <w:vAlign w:val="center"/>
          </w:tcPr>
          <w:p w14:paraId="6D3223C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351,93</w:t>
            </w:r>
          </w:p>
        </w:tc>
      </w:tr>
      <w:tr w:rsidR="00DF6C66" w14:paraId="58739D6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832D06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290" w:type="pct"/>
            <w:noWrap/>
            <w:vAlign w:val="center"/>
          </w:tcPr>
          <w:p w14:paraId="4072F87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15B27AF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B23529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1524E31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328E10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24D335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351,93</w:t>
            </w:r>
          </w:p>
        </w:tc>
        <w:tc>
          <w:tcPr>
            <w:tcW w:w="496" w:type="pct"/>
            <w:noWrap/>
            <w:vAlign w:val="center"/>
          </w:tcPr>
          <w:p w14:paraId="36B8599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351,93</w:t>
            </w:r>
          </w:p>
        </w:tc>
        <w:tc>
          <w:tcPr>
            <w:tcW w:w="496" w:type="pct"/>
            <w:noWrap/>
            <w:vAlign w:val="center"/>
          </w:tcPr>
          <w:p w14:paraId="5952CC4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351,93</w:t>
            </w:r>
          </w:p>
        </w:tc>
      </w:tr>
      <w:tr w:rsidR="00DF6C66" w14:paraId="0342F70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669670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муниципальными финансами и муниципальным долгом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4A375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3DE375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A2EFA8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574EF9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215" w:type="pct"/>
            <w:noWrap/>
            <w:vAlign w:val="center"/>
          </w:tcPr>
          <w:p w14:paraId="0BB504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A7D2C4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351,93</w:t>
            </w:r>
          </w:p>
        </w:tc>
        <w:tc>
          <w:tcPr>
            <w:tcW w:w="496" w:type="pct"/>
            <w:noWrap/>
            <w:vAlign w:val="center"/>
          </w:tcPr>
          <w:p w14:paraId="6F17A3E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351,93</w:t>
            </w:r>
          </w:p>
        </w:tc>
        <w:tc>
          <w:tcPr>
            <w:tcW w:w="496" w:type="pct"/>
            <w:noWrap/>
            <w:vAlign w:val="center"/>
          </w:tcPr>
          <w:p w14:paraId="78F8FE5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351,93</w:t>
            </w:r>
          </w:p>
        </w:tc>
      </w:tr>
      <w:tr w:rsidR="00DF6C66" w14:paraId="6FD7CC5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B0C69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"Организация и совершенствование бюджетного процесса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630253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601148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20847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62B706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215" w:type="pct"/>
            <w:noWrap/>
            <w:vAlign w:val="center"/>
          </w:tcPr>
          <w:p w14:paraId="2285CD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2244D3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351,93</w:t>
            </w:r>
          </w:p>
        </w:tc>
        <w:tc>
          <w:tcPr>
            <w:tcW w:w="496" w:type="pct"/>
            <w:noWrap/>
            <w:vAlign w:val="center"/>
          </w:tcPr>
          <w:p w14:paraId="45B2139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351,93</w:t>
            </w:r>
          </w:p>
        </w:tc>
        <w:tc>
          <w:tcPr>
            <w:tcW w:w="496" w:type="pct"/>
            <w:noWrap/>
            <w:vAlign w:val="center"/>
          </w:tcPr>
          <w:p w14:paraId="5BA54F1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351,93</w:t>
            </w:r>
          </w:p>
        </w:tc>
      </w:tr>
      <w:tr w:rsidR="00DF6C66" w14:paraId="0C53F16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4C62A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исполнения бюджета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15EF97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33946D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043F2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29C8D4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07.1.05.00000</w:t>
            </w:r>
          </w:p>
        </w:tc>
        <w:tc>
          <w:tcPr>
            <w:tcW w:w="215" w:type="pct"/>
            <w:noWrap/>
            <w:vAlign w:val="center"/>
          </w:tcPr>
          <w:p w14:paraId="188DFE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A7234E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351,93</w:t>
            </w:r>
          </w:p>
        </w:tc>
        <w:tc>
          <w:tcPr>
            <w:tcW w:w="496" w:type="pct"/>
            <w:noWrap/>
            <w:vAlign w:val="center"/>
          </w:tcPr>
          <w:p w14:paraId="2A64947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351,93</w:t>
            </w:r>
          </w:p>
        </w:tc>
        <w:tc>
          <w:tcPr>
            <w:tcW w:w="496" w:type="pct"/>
            <w:noWrap/>
            <w:vAlign w:val="center"/>
          </w:tcPr>
          <w:p w14:paraId="6FA0F13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351,93</w:t>
            </w:r>
          </w:p>
        </w:tc>
      </w:tr>
      <w:tr w:rsidR="00DF6C66" w14:paraId="5AC02E2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B61C0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информационных технологий</w:t>
            </w:r>
          </w:p>
        </w:tc>
        <w:tc>
          <w:tcPr>
            <w:tcW w:w="290" w:type="pct"/>
            <w:noWrap/>
            <w:vAlign w:val="center"/>
          </w:tcPr>
          <w:p w14:paraId="4010E02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62740B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8EC738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421897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07.1.05.45130</w:t>
            </w:r>
          </w:p>
        </w:tc>
        <w:tc>
          <w:tcPr>
            <w:tcW w:w="215" w:type="pct"/>
            <w:noWrap/>
            <w:vAlign w:val="center"/>
          </w:tcPr>
          <w:p w14:paraId="448634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B8D769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351,93</w:t>
            </w:r>
          </w:p>
        </w:tc>
        <w:tc>
          <w:tcPr>
            <w:tcW w:w="496" w:type="pct"/>
            <w:noWrap/>
            <w:vAlign w:val="center"/>
          </w:tcPr>
          <w:p w14:paraId="2D0B9EE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351,93</w:t>
            </w:r>
          </w:p>
        </w:tc>
        <w:tc>
          <w:tcPr>
            <w:tcW w:w="496" w:type="pct"/>
            <w:noWrap/>
            <w:vAlign w:val="center"/>
          </w:tcPr>
          <w:p w14:paraId="31DBDD2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351,93</w:t>
            </w:r>
          </w:p>
        </w:tc>
      </w:tr>
      <w:tr w:rsidR="00DF6C66" w14:paraId="5DD29BE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9B8951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93B9EC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5F46AD2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356CA25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239D4EF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07.1.05.45130</w:t>
            </w:r>
          </w:p>
        </w:tc>
        <w:tc>
          <w:tcPr>
            <w:tcW w:w="215" w:type="pct"/>
            <w:noWrap/>
            <w:vAlign w:val="center"/>
          </w:tcPr>
          <w:p w14:paraId="64EAD4E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1FF7BD0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351,93</w:t>
            </w:r>
          </w:p>
        </w:tc>
        <w:tc>
          <w:tcPr>
            <w:tcW w:w="496" w:type="pct"/>
            <w:noWrap/>
            <w:vAlign w:val="center"/>
          </w:tcPr>
          <w:p w14:paraId="7E1C689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351,93</w:t>
            </w:r>
          </w:p>
        </w:tc>
        <w:tc>
          <w:tcPr>
            <w:tcW w:w="496" w:type="pct"/>
            <w:noWrap/>
            <w:vAlign w:val="center"/>
          </w:tcPr>
          <w:p w14:paraId="22E59D5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351,93</w:t>
            </w:r>
          </w:p>
        </w:tc>
      </w:tr>
      <w:tr w:rsidR="00DF6C66" w14:paraId="62C22D0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3B4B434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290" w:type="pct"/>
            <w:noWrap/>
            <w:vAlign w:val="center"/>
          </w:tcPr>
          <w:p w14:paraId="7672185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121BA4C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98D5FE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4FA4F33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0612633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A74E23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69 565,99</w:t>
            </w:r>
          </w:p>
        </w:tc>
        <w:tc>
          <w:tcPr>
            <w:tcW w:w="496" w:type="pct"/>
            <w:noWrap/>
            <w:vAlign w:val="center"/>
          </w:tcPr>
          <w:p w14:paraId="41180CE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67 065,99</w:t>
            </w:r>
          </w:p>
        </w:tc>
        <w:tc>
          <w:tcPr>
            <w:tcW w:w="496" w:type="pct"/>
            <w:noWrap/>
            <w:vAlign w:val="center"/>
          </w:tcPr>
          <w:p w14:paraId="52B41CD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67 065,99</w:t>
            </w:r>
          </w:p>
        </w:tc>
      </w:tr>
      <w:tr w:rsidR="00DF6C66" w14:paraId="2440FC8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E47559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290" w:type="pct"/>
            <w:noWrap/>
            <w:vAlign w:val="center"/>
          </w:tcPr>
          <w:p w14:paraId="21AB641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72B7ED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AAE496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B422CC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74BD025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20FD65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69 565,99</w:t>
            </w:r>
          </w:p>
        </w:tc>
        <w:tc>
          <w:tcPr>
            <w:tcW w:w="496" w:type="pct"/>
            <w:noWrap/>
            <w:vAlign w:val="center"/>
          </w:tcPr>
          <w:p w14:paraId="049DAE1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67 065,99</w:t>
            </w:r>
          </w:p>
        </w:tc>
        <w:tc>
          <w:tcPr>
            <w:tcW w:w="496" w:type="pct"/>
            <w:noWrap/>
            <w:vAlign w:val="center"/>
          </w:tcPr>
          <w:p w14:paraId="302C082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67 065,99</w:t>
            </w:r>
          </w:p>
        </w:tc>
      </w:tr>
      <w:tr w:rsidR="00DF6C66" w14:paraId="4B5E35A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C23E0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культуры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75E7C4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3ED2438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37456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412A0D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215" w:type="pct"/>
            <w:noWrap/>
            <w:vAlign w:val="center"/>
          </w:tcPr>
          <w:p w14:paraId="05513DF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8C3689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67 175,59</w:t>
            </w:r>
          </w:p>
        </w:tc>
        <w:tc>
          <w:tcPr>
            <w:tcW w:w="496" w:type="pct"/>
            <w:noWrap/>
            <w:vAlign w:val="center"/>
          </w:tcPr>
          <w:p w14:paraId="1B8FB78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64 675,59</w:t>
            </w:r>
          </w:p>
        </w:tc>
        <w:tc>
          <w:tcPr>
            <w:tcW w:w="496" w:type="pct"/>
            <w:noWrap/>
            <w:vAlign w:val="center"/>
          </w:tcPr>
          <w:p w14:paraId="7381887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64 675,59</w:t>
            </w:r>
          </w:p>
        </w:tc>
      </w:tr>
      <w:tr w:rsidR="00DF6C66" w14:paraId="7AD0D1B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83DD08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"Предоставление дополнительного образования"</w:t>
            </w:r>
          </w:p>
        </w:tc>
        <w:tc>
          <w:tcPr>
            <w:tcW w:w="290" w:type="pct"/>
            <w:noWrap/>
            <w:vAlign w:val="center"/>
          </w:tcPr>
          <w:p w14:paraId="76761B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2C1516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0140C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C34E97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04.4.00.00000</w:t>
            </w:r>
          </w:p>
        </w:tc>
        <w:tc>
          <w:tcPr>
            <w:tcW w:w="215" w:type="pct"/>
            <w:noWrap/>
            <w:vAlign w:val="center"/>
          </w:tcPr>
          <w:p w14:paraId="74ED02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37655B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67 175,59</w:t>
            </w:r>
          </w:p>
        </w:tc>
        <w:tc>
          <w:tcPr>
            <w:tcW w:w="496" w:type="pct"/>
            <w:noWrap/>
            <w:vAlign w:val="center"/>
          </w:tcPr>
          <w:p w14:paraId="2DC2549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64 675,59</w:t>
            </w:r>
          </w:p>
        </w:tc>
        <w:tc>
          <w:tcPr>
            <w:tcW w:w="496" w:type="pct"/>
            <w:noWrap/>
            <w:vAlign w:val="center"/>
          </w:tcPr>
          <w:p w14:paraId="1335322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64 675,59</w:t>
            </w:r>
          </w:p>
        </w:tc>
      </w:tr>
      <w:tr w:rsidR="00DF6C66" w14:paraId="4230E80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80A16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деятельности (оказание услуг) подведомственных учреждений"</w:t>
            </w:r>
          </w:p>
        </w:tc>
        <w:tc>
          <w:tcPr>
            <w:tcW w:w="290" w:type="pct"/>
            <w:noWrap/>
            <w:vAlign w:val="center"/>
          </w:tcPr>
          <w:p w14:paraId="75FBB5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545CA70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17FCD1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EEB01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04.4.01.00000</w:t>
            </w:r>
          </w:p>
        </w:tc>
        <w:tc>
          <w:tcPr>
            <w:tcW w:w="215" w:type="pct"/>
            <w:noWrap/>
            <w:vAlign w:val="center"/>
          </w:tcPr>
          <w:p w14:paraId="389653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A05DAC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64 675,59</w:t>
            </w:r>
          </w:p>
        </w:tc>
        <w:tc>
          <w:tcPr>
            <w:tcW w:w="496" w:type="pct"/>
            <w:noWrap/>
            <w:vAlign w:val="center"/>
          </w:tcPr>
          <w:p w14:paraId="4DA67F0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64 675,59</w:t>
            </w:r>
          </w:p>
        </w:tc>
        <w:tc>
          <w:tcPr>
            <w:tcW w:w="496" w:type="pct"/>
            <w:noWrap/>
            <w:vAlign w:val="center"/>
          </w:tcPr>
          <w:p w14:paraId="0764D44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64 675,59</w:t>
            </w:r>
          </w:p>
        </w:tc>
      </w:tr>
      <w:tr w:rsidR="00DF6C66" w14:paraId="26F583A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94364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597C5F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136C98F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8345B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BA2351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04.4.01.00590</w:t>
            </w:r>
          </w:p>
        </w:tc>
        <w:tc>
          <w:tcPr>
            <w:tcW w:w="215" w:type="pct"/>
            <w:noWrap/>
            <w:vAlign w:val="center"/>
          </w:tcPr>
          <w:p w14:paraId="38DB643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3A02F9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64 675,59</w:t>
            </w:r>
          </w:p>
        </w:tc>
        <w:tc>
          <w:tcPr>
            <w:tcW w:w="496" w:type="pct"/>
            <w:noWrap/>
            <w:vAlign w:val="center"/>
          </w:tcPr>
          <w:p w14:paraId="434E10F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64 675,59</w:t>
            </w:r>
          </w:p>
        </w:tc>
        <w:tc>
          <w:tcPr>
            <w:tcW w:w="496" w:type="pct"/>
            <w:noWrap/>
            <w:vAlign w:val="center"/>
          </w:tcPr>
          <w:p w14:paraId="24ECAEA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64 675,59</w:t>
            </w:r>
          </w:p>
        </w:tc>
      </w:tr>
      <w:tr w:rsidR="00DF6C66" w14:paraId="61F47E2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3C96E7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519FDDA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7D06B39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523BD7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47280E0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04.4.01.00590</w:t>
            </w:r>
          </w:p>
        </w:tc>
        <w:tc>
          <w:tcPr>
            <w:tcW w:w="215" w:type="pct"/>
            <w:noWrap/>
            <w:vAlign w:val="center"/>
          </w:tcPr>
          <w:p w14:paraId="66AF7BF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7534510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64 675,59</w:t>
            </w:r>
          </w:p>
        </w:tc>
        <w:tc>
          <w:tcPr>
            <w:tcW w:w="496" w:type="pct"/>
            <w:noWrap/>
            <w:vAlign w:val="center"/>
          </w:tcPr>
          <w:p w14:paraId="73157B9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64 675,59</w:t>
            </w:r>
          </w:p>
        </w:tc>
        <w:tc>
          <w:tcPr>
            <w:tcW w:w="496" w:type="pct"/>
            <w:noWrap/>
            <w:vAlign w:val="center"/>
          </w:tcPr>
          <w:p w14:paraId="1A3442D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64 675,59</w:t>
            </w:r>
          </w:p>
        </w:tc>
      </w:tr>
      <w:tr w:rsidR="00DF6C66" w14:paraId="43EC5AE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B9989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"Сохранение и развитие материально-технической базы учреждения"</w:t>
            </w:r>
          </w:p>
        </w:tc>
        <w:tc>
          <w:tcPr>
            <w:tcW w:w="290" w:type="pct"/>
            <w:noWrap/>
            <w:vAlign w:val="center"/>
          </w:tcPr>
          <w:p w14:paraId="4C33FEB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1C0C7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BBC96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6CF9AAF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04.4.02.00000</w:t>
            </w:r>
          </w:p>
        </w:tc>
        <w:tc>
          <w:tcPr>
            <w:tcW w:w="215" w:type="pct"/>
            <w:noWrap/>
            <w:vAlign w:val="center"/>
          </w:tcPr>
          <w:p w14:paraId="412015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6F3237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2 500,00</w:t>
            </w:r>
          </w:p>
        </w:tc>
        <w:tc>
          <w:tcPr>
            <w:tcW w:w="496" w:type="pct"/>
            <w:noWrap/>
            <w:vAlign w:val="center"/>
          </w:tcPr>
          <w:p w14:paraId="38A53D5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62EFEA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CDDE0A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D67608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на проведение текущего и капитального ремонта объектов недвижимого имущества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61EDE4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7E6489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20A1B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8D7C31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04.4.02.42140</w:t>
            </w:r>
          </w:p>
        </w:tc>
        <w:tc>
          <w:tcPr>
            <w:tcW w:w="215" w:type="pct"/>
            <w:noWrap/>
            <w:vAlign w:val="center"/>
          </w:tcPr>
          <w:p w14:paraId="5864D6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F8E50F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2 500,00</w:t>
            </w:r>
          </w:p>
        </w:tc>
        <w:tc>
          <w:tcPr>
            <w:tcW w:w="496" w:type="pct"/>
            <w:noWrap/>
            <w:vAlign w:val="center"/>
          </w:tcPr>
          <w:p w14:paraId="01C52B2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415A1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58C8A5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6FF8D1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44D5A67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53610D8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D5016F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48E847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04.4.02.42140</w:t>
            </w:r>
          </w:p>
        </w:tc>
        <w:tc>
          <w:tcPr>
            <w:tcW w:w="215" w:type="pct"/>
            <w:noWrap/>
            <w:vAlign w:val="center"/>
          </w:tcPr>
          <w:p w14:paraId="3A7C5E3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5037121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2 500,00</w:t>
            </w:r>
          </w:p>
        </w:tc>
        <w:tc>
          <w:tcPr>
            <w:tcW w:w="496" w:type="pct"/>
            <w:noWrap/>
            <w:vAlign w:val="center"/>
          </w:tcPr>
          <w:p w14:paraId="6BBCBE7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2E4909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F23C18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BA4D58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безопасности жизнедеятельности населения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DA030F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1582A7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06A69E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D6DDE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215" w:type="pct"/>
            <w:noWrap/>
            <w:vAlign w:val="center"/>
          </w:tcPr>
          <w:p w14:paraId="1AFC7EB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3969D4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2 390,40</w:t>
            </w:r>
          </w:p>
        </w:tc>
        <w:tc>
          <w:tcPr>
            <w:tcW w:w="496" w:type="pct"/>
            <w:noWrap/>
            <w:vAlign w:val="center"/>
          </w:tcPr>
          <w:p w14:paraId="241D9D3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2 390,40</w:t>
            </w:r>
          </w:p>
        </w:tc>
        <w:tc>
          <w:tcPr>
            <w:tcW w:w="496" w:type="pct"/>
            <w:noWrap/>
            <w:vAlign w:val="center"/>
          </w:tcPr>
          <w:p w14:paraId="1F2525B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2 390,40</w:t>
            </w:r>
          </w:p>
        </w:tc>
      </w:tr>
      <w:tr w:rsidR="00DF6C66" w14:paraId="323D98C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9C53E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"Противодействие экстремизму и профилактика терроризма на территории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F014D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5FF506D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61560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D1547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12.3.00.00000</w:t>
            </w:r>
          </w:p>
        </w:tc>
        <w:tc>
          <w:tcPr>
            <w:tcW w:w="215" w:type="pct"/>
            <w:noWrap/>
            <w:vAlign w:val="center"/>
          </w:tcPr>
          <w:p w14:paraId="045943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F7A772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2 390,40</w:t>
            </w:r>
          </w:p>
        </w:tc>
        <w:tc>
          <w:tcPr>
            <w:tcW w:w="496" w:type="pct"/>
            <w:noWrap/>
            <w:vAlign w:val="center"/>
          </w:tcPr>
          <w:p w14:paraId="483A766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2 390,40</w:t>
            </w:r>
          </w:p>
        </w:tc>
        <w:tc>
          <w:tcPr>
            <w:tcW w:w="496" w:type="pct"/>
            <w:noWrap/>
            <w:vAlign w:val="center"/>
          </w:tcPr>
          <w:p w14:paraId="05DE0A4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2 390,40</w:t>
            </w:r>
          </w:p>
        </w:tc>
      </w:tr>
      <w:tr w:rsidR="00DF6C66" w14:paraId="7DD15AD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01B6A6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"Проведение мероприятий по усилению антитеррористической защищенности образовательных учреждений"</w:t>
            </w:r>
          </w:p>
        </w:tc>
        <w:tc>
          <w:tcPr>
            <w:tcW w:w="290" w:type="pct"/>
            <w:noWrap/>
            <w:vAlign w:val="center"/>
          </w:tcPr>
          <w:p w14:paraId="36CDD6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11A201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F25BA0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55DB8D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12.3.01.00000</w:t>
            </w:r>
          </w:p>
        </w:tc>
        <w:tc>
          <w:tcPr>
            <w:tcW w:w="215" w:type="pct"/>
            <w:noWrap/>
            <w:vAlign w:val="center"/>
          </w:tcPr>
          <w:p w14:paraId="6789E3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FF62B4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2 390,40</w:t>
            </w:r>
          </w:p>
        </w:tc>
        <w:tc>
          <w:tcPr>
            <w:tcW w:w="496" w:type="pct"/>
            <w:noWrap/>
            <w:vAlign w:val="center"/>
          </w:tcPr>
          <w:p w14:paraId="11E75F3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2 390,40</w:t>
            </w:r>
          </w:p>
        </w:tc>
        <w:tc>
          <w:tcPr>
            <w:tcW w:w="496" w:type="pct"/>
            <w:noWrap/>
            <w:vAlign w:val="center"/>
          </w:tcPr>
          <w:p w14:paraId="743DB18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2 390,40</w:t>
            </w:r>
          </w:p>
        </w:tc>
      </w:tr>
      <w:tr w:rsidR="00DF6C66" w14:paraId="045AA07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397DF2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мероприятий, направленных на усиление антитеррористической защищенности</w:t>
            </w:r>
          </w:p>
        </w:tc>
        <w:tc>
          <w:tcPr>
            <w:tcW w:w="290" w:type="pct"/>
            <w:noWrap/>
            <w:vAlign w:val="center"/>
          </w:tcPr>
          <w:p w14:paraId="545983C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9227A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AC0C7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20B904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12.3.01.42040</w:t>
            </w:r>
          </w:p>
        </w:tc>
        <w:tc>
          <w:tcPr>
            <w:tcW w:w="215" w:type="pct"/>
            <w:noWrap/>
            <w:vAlign w:val="center"/>
          </w:tcPr>
          <w:p w14:paraId="74E5D5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04655A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2 390,40</w:t>
            </w:r>
          </w:p>
        </w:tc>
        <w:tc>
          <w:tcPr>
            <w:tcW w:w="496" w:type="pct"/>
            <w:noWrap/>
            <w:vAlign w:val="center"/>
          </w:tcPr>
          <w:p w14:paraId="154FFFE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2 390,40</w:t>
            </w:r>
          </w:p>
        </w:tc>
        <w:tc>
          <w:tcPr>
            <w:tcW w:w="496" w:type="pct"/>
            <w:noWrap/>
            <w:vAlign w:val="center"/>
          </w:tcPr>
          <w:p w14:paraId="3918B81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2 390,40</w:t>
            </w:r>
          </w:p>
        </w:tc>
      </w:tr>
      <w:tr w:rsidR="00DF6C66" w14:paraId="35C5707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3CB073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3EDFB65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27633C1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505FED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720DB9C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12.3.01.42040</w:t>
            </w:r>
          </w:p>
        </w:tc>
        <w:tc>
          <w:tcPr>
            <w:tcW w:w="215" w:type="pct"/>
            <w:noWrap/>
            <w:vAlign w:val="center"/>
          </w:tcPr>
          <w:p w14:paraId="139CA19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7AF014C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2 390,40</w:t>
            </w:r>
          </w:p>
        </w:tc>
        <w:tc>
          <w:tcPr>
            <w:tcW w:w="496" w:type="pct"/>
            <w:noWrap/>
            <w:vAlign w:val="center"/>
          </w:tcPr>
          <w:p w14:paraId="6759872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2 390,40</w:t>
            </w:r>
          </w:p>
        </w:tc>
        <w:tc>
          <w:tcPr>
            <w:tcW w:w="496" w:type="pct"/>
            <w:noWrap/>
            <w:vAlign w:val="center"/>
          </w:tcPr>
          <w:p w14:paraId="70A2EF5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2 390,40</w:t>
            </w:r>
          </w:p>
        </w:tc>
      </w:tr>
      <w:tr w:rsidR="00DF6C66" w14:paraId="0A15526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279641E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90" w:type="pct"/>
            <w:noWrap/>
            <w:vAlign w:val="center"/>
          </w:tcPr>
          <w:p w14:paraId="3602C4A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233E973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333C692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2F9A07C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3285F1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ED5B9D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205 078,74</w:t>
            </w:r>
          </w:p>
        </w:tc>
        <w:tc>
          <w:tcPr>
            <w:tcW w:w="496" w:type="pct"/>
            <w:noWrap/>
            <w:vAlign w:val="center"/>
          </w:tcPr>
          <w:p w14:paraId="68486DC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176 025,91</w:t>
            </w:r>
          </w:p>
        </w:tc>
        <w:tc>
          <w:tcPr>
            <w:tcW w:w="496" w:type="pct"/>
            <w:noWrap/>
            <w:vAlign w:val="center"/>
          </w:tcPr>
          <w:p w14:paraId="3DA8A6D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176 029,56</w:t>
            </w:r>
          </w:p>
        </w:tc>
      </w:tr>
      <w:tr w:rsidR="00DF6C66" w14:paraId="0E80243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F064FF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290" w:type="pct"/>
            <w:noWrap/>
            <w:vAlign w:val="center"/>
          </w:tcPr>
          <w:p w14:paraId="6037ADA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530E76A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6CE9BB7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DCA31F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0EC2AF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F3A570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193 677,74</w:t>
            </w:r>
          </w:p>
        </w:tc>
        <w:tc>
          <w:tcPr>
            <w:tcW w:w="496" w:type="pct"/>
            <w:noWrap/>
            <w:vAlign w:val="center"/>
          </w:tcPr>
          <w:p w14:paraId="2C2A3C1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164 624,91</w:t>
            </w:r>
          </w:p>
        </w:tc>
        <w:tc>
          <w:tcPr>
            <w:tcW w:w="496" w:type="pct"/>
            <w:noWrap/>
            <w:vAlign w:val="center"/>
          </w:tcPr>
          <w:p w14:paraId="6B509C1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164 628,56</w:t>
            </w:r>
          </w:p>
        </w:tc>
      </w:tr>
      <w:tr w:rsidR="00DF6C66" w14:paraId="67312FF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4FA75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"Социальная поддержка граждан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787E9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3409AA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71E7AF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035A3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02.0.00.00000</w:t>
            </w:r>
          </w:p>
        </w:tc>
        <w:tc>
          <w:tcPr>
            <w:tcW w:w="215" w:type="pct"/>
            <w:noWrap/>
            <w:vAlign w:val="center"/>
          </w:tcPr>
          <w:p w14:paraId="04D15FE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F57D88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259,92</w:t>
            </w:r>
          </w:p>
        </w:tc>
        <w:tc>
          <w:tcPr>
            <w:tcW w:w="496" w:type="pct"/>
            <w:noWrap/>
            <w:vAlign w:val="center"/>
          </w:tcPr>
          <w:p w14:paraId="181BCB0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259,92</w:t>
            </w:r>
          </w:p>
        </w:tc>
        <w:tc>
          <w:tcPr>
            <w:tcW w:w="496" w:type="pct"/>
            <w:noWrap/>
            <w:vAlign w:val="center"/>
          </w:tcPr>
          <w:p w14:paraId="7D48A6B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259,92</w:t>
            </w:r>
          </w:p>
        </w:tc>
      </w:tr>
      <w:tr w:rsidR="00DF6C66" w14:paraId="06A3184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50932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"Семья"</w:t>
            </w:r>
          </w:p>
        </w:tc>
        <w:tc>
          <w:tcPr>
            <w:tcW w:w="290" w:type="pct"/>
            <w:noWrap/>
            <w:vAlign w:val="center"/>
          </w:tcPr>
          <w:p w14:paraId="2CF0AA2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27BCE6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14DDBD0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19AA51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02.1.00.00000</w:t>
            </w:r>
          </w:p>
        </w:tc>
        <w:tc>
          <w:tcPr>
            <w:tcW w:w="215" w:type="pct"/>
            <w:noWrap/>
            <w:vAlign w:val="center"/>
          </w:tcPr>
          <w:p w14:paraId="3609251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7DF9F6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57,77</w:t>
            </w:r>
          </w:p>
        </w:tc>
        <w:tc>
          <w:tcPr>
            <w:tcW w:w="496" w:type="pct"/>
            <w:noWrap/>
            <w:vAlign w:val="center"/>
          </w:tcPr>
          <w:p w14:paraId="78F3A61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57,77</w:t>
            </w:r>
          </w:p>
        </w:tc>
        <w:tc>
          <w:tcPr>
            <w:tcW w:w="496" w:type="pct"/>
            <w:noWrap/>
            <w:vAlign w:val="center"/>
          </w:tcPr>
          <w:p w14:paraId="3637682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57,77</w:t>
            </w:r>
          </w:p>
        </w:tc>
      </w:tr>
      <w:tr w:rsidR="00DF6C66" w14:paraId="01648A6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9E819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"Проведение мероприятий, направленных на пропаганду семейного образа жизни"</w:t>
            </w:r>
          </w:p>
        </w:tc>
        <w:tc>
          <w:tcPr>
            <w:tcW w:w="290" w:type="pct"/>
            <w:noWrap/>
            <w:vAlign w:val="center"/>
          </w:tcPr>
          <w:p w14:paraId="181571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99DA53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7FD8AF2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6C492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02.1.01.00000</w:t>
            </w:r>
          </w:p>
        </w:tc>
        <w:tc>
          <w:tcPr>
            <w:tcW w:w="215" w:type="pct"/>
            <w:noWrap/>
            <w:vAlign w:val="center"/>
          </w:tcPr>
          <w:p w14:paraId="2E42C9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32CB99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57,77</w:t>
            </w:r>
          </w:p>
        </w:tc>
        <w:tc>
          <w:tcPr>
            <w:tcW w:w="496" w:type="pct"/>
            <w:noWrap/>
            <w:vAlign w:val="center"/>
          </w:tcPr>
          <w:p w14:paraId="75D87B1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57,77</w:t>
            </w:r>
          </w:p>
        </w:tc>
        <w:tc>
          <w:tcPr>
            <w:tcW w:w="496" w:type="pct"/>
            <w:noWrap/>
            <w:vAlign w:val="center"/>
          </w:tcPr>
          <w:p w14:paraId="0CF72C2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57,77</w:t>
            </w:r>
          </w:p>
        </w:tc>
      </w:tr>
      <w:tr w:rsidR="00DF6C66" w14:paraId="3E6A336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91DCBB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мероприятий, направленных на пропаганду семейного образа жизни</w:t>
            </w:r>
          </w:p>
        </w:tc>
        <w:tc>
          <w:tcPr>
            <w:tcW w:w="290" w:type="pct"/>
            <w:noWrap/>
            <w:vAlign w:val="center"/>
          </w:tcPr>
          <w:p w14:paraId="571DC7F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2C8DE7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5B0920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82963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02.1.01.42010</w:t>
            </w:r>
          </w:p>
        </w:tc>
        <w:tc>
          <w:tcPr>
            <w:tcW w:w="215" w:type="pct"/>
            <w:noWrap/>
            <w:vAlign w:val="center"/>
          </w:tcPr>
          <w:p w14:paraId="36D22F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87413E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57,77</w:t>
            </w:r>
          </w:p>
        </w:tc>
        <w:tc>
          <w:tcPr>
            <w:tcW w:w="496" w:type="pct"/>
            <w:noWrap/>
            <w:vAlign w:val="center"/>
          </w:tcPr>
          <w:p w14:paraId="582BF0F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57,77</w:t>
            </w:r>
          </w:p>
        </w:tc>
        <w:tc>
          <w:tcPr>
            <w:tcW w:w="496" w:type="pct"/>
            <w:noWrap/>
            <w:vAlign w:val="center"/>
          </w:tcPr>
          <w:p w14:paraId="28C8E79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57,77</w:t>
            </w:r>
          </w:p>
        </w:tc>
      </w:tr>
      <w:tr w:rsidR="00DF6C66" w14:paraId="3A265BC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B41AC5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717D3D8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6CAD44A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4E3046F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D201CE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02.1.01.42010</w:t>
            </w:r>
          </w:p>
        </w:tc>
        <w:tc>
          <w:tcPr>
            <w:tcW w:w="215" w:type="pct"/>
            <w:noWrap/>
            <w:vAlign w:val="center"/>
          </w:tcPr>
          <w:p w14:paraId="4402486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269F5F0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57,77</w:t>
            </w:r>
          </w:p>
        </w:tc>
        <w:tc>
          <w:tcPr>
            <w:tcW w:w="496" w:type="pct"/>
            <w:noWrap/>
            <w:vAlign w:val="center"/>
          </w:tcPr>
          <w:p w14:paraId="4B0D1BF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57,77</w:t>
            </w:r>
          </w:p>
        </w:tc>
        <w:tc>
          <w:tcPr>
            <w:tcW w:w="496" w:type="pct"/>
            <w:noWrap/>
            <w:vAlign w:val="center"/>
          </w:tcPr>
          <w:p w14:paraId="50F74BD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57,77</w:t>
            </w:r>
          </w:p>
        </w:tc>
      </w:tr>
      <w:tr w:rsidR="00DF6C66" w14:paraId="4D48A13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C9B390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"Формирование доступной для инвалидов среды жизнедеятельности"</w:t>
            </w:r>
          </w:p>
        </w:tc>
        <w:tc>
          <w:tcPr>
            <w:tcW w:w="290" w:type="pct"/>
            <w:noWrap/>
            <w:vAlign w:val="center"/>
          </w:tcPr>
          <w:p w14:paraId="19E8B98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102282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16F6530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2DB1EA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02.5.00.00000</w:t>
            </w:r>
          </w:p>
        </w:tc>
        <w:tc>
          <w:tcPr>
            <w:tcW w:w="215" w:type="pct"/>
            <w:noWrap/>
            <w:vAlign w:val="center"/>
          </w:tcPr>
          <w:p w14:paraId="2B3416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848912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202,15</w:t>
            </w:r>
          </w:p>
        </w:tc>
        <w:tc>
          <w:tcPr>
            <w:tcW w:w="496" w:type="pct"/>
            <w:noWrap/>
            <w:vAlign w:val="center"/>
          </w:tcPr>
          <w:p w14:paraId="62F5FF8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202,15</w:t>
            </w:r>
          </w:p>
        </w:tc>
        <w:tc>
          <w:tcPr>
            <w:tcW w:w="496" w:type="pct"/>
            <w:noWrap/>
            <w:vAlign w:val="center"/>
          </w:tcPr>
          <w:p w14:paraId="1257CC6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202,15</w:t>
            </w:r>
          </w:p>
        </w:tc>
      </w:tr>
      <w:tr w:rsidR="00DF6C66" w14:paraId="4852C55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65EB8F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"Адаптация учреждений спорта, культуры, образования"</w:t>
            </w:r>
          </w:p>
        </w:tc>
        <w:tc>
          <w:tcPr>
            <w:tcW w:w="290" w:type="pct"/>
            <w:noWrap/>
            <w:vAlign w:val="center"/>
          </w:tcPr>
          <w:p w14:paraId="2AEAB5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94A33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7EA79A2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ED1E1B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02.5.01.00000</w:t>
            </w:r>
          </w:p>
        </w:tc>
        <w:tc>
          <w:tcPr>
            <w:tcW w:w="215" w:type="pct"/>
            <w:noWrap/>
            <w:vAlign w:val="center"/>
          </w:tcPr>
          <w:p w14:paraId="54CE47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8A9824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202,15</w:t>
            </w:r>
          </w:p>
        </w:tc>
        <w:tc>
          <w:tcPr>
            <w:tcW w:w="496" w:type="pct"/>
            <w:noWrap/>
            <w:vAlign w:val="center"/>
          </w:tcPr>
          <w:p w14:paraId="69F8707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202,15</w:t>
            </w:r>
          </w:p>
        </w:tc>
        <w:tc>
          <w:tcPr>
            <w:tcW w:w="496" w:type="pct"/>
            <w:noWrap/>
            <w:vAlign w:val="center"/>
          </w:tcPr>
          <w:p w14:paraId="7AFFF47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202,15</w:t>
            </w:r>
          </w:p>
        </w:tc>
      </w:tr>
      <w:tr w:rsidR="00DF6C66" w14:paraId="60D2A99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A6945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мероприятий, направленных на формирование доступной для инвалидов среды жизнедеятельности</w:t>
            </w:r>
          </w:p>
        </w:tc>
        <w:tc>
          <w:tcPr>
            <w:tcW w:w="290" w:type="pct"/>
            <w:noWrap/>
            <w:vAlign w:val="center"/>
          </w:tcPr>
          <w:p w14:paraId="23AEDB4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61EB0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625954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17FCA4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02.5.01.42030</w:t>
            </w:r>
          </w:p>
        </w:tc>
        <w:tc>
          <w:tcPr>
            <w:tcW w:w="215" w:type="pct"/>
            <w:noWrap/>
            <w:vAlign w:val="center"/>
          </w:tcPr>
          <w:p w14:paraId="525270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FB4A79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202,15</w:t>
            </w:r>
          </w:p>
        </w:tc>
        <w:tc>
          <w:tcPr>
            <w:tcW w:w="496" w:type="pct"/>
            <w:noWrap/>
            <w:vAlign w:val="center"/>
          </w:tcPr>
          <w:p w14:paraId="108F1C7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202,15</w:t>
            </w:r>
          </w:p>
        </w:tc>
        <w:tc>
          <w:tcPr>
            <w:tcW w:w="496" w:type="pct"/>
            <w:noWrap/>
            <w:vAlign w:val="center"/>
          </w:tcPr>
          <w:p w14:paraId="5D42A57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202,15</w:t>
            </w:r>
          </w:p>
        </w:tc>
      </w:tr>
      <w:tr w:rsidR="00DF6C66" w14:paraId="660E579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CC0B3C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57BE0D1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310A35B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6FBB134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6DE8EC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02.5.01.42030</w:t>
            </w:r>
          </w:p>
        </w:tc>
        <w:tc>
          <w:tcPr>
            <w:tcW w:w="215" w:type="pct"/>
            <w:noWrap/>
            <w:vAlign w:val="center"/>
          </w:tcPr>
          <w:p w14:paraId="53189DB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7266860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202,15</w:t>
            </w:r>
          </w:p>
        </w:tc>
        <w:tc>
          <w:tcPr>
            <w:tcW w:w="496" w:type="pct"/>
            <w:noWrap/>
            <w:vAlign w:val="center"/>
          </w:tcPr>
          <w:p w14:paraId="6231E9D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202,15</w:t>
            </w:r>
          </w:p>
        </w:tc>
        <w:tc>
          <w:tcPr>
            <w:tcW w:w="496" w:type="pct"/>
            <w:noWrap/>
            <w:vAlign w:val="center"/>
          </w:tcPr>
          <w:p w14:paraId="2FE457F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202,15</w:t>
            </w:r>
          </w:p>
        </w:tc>
      </w:tr>
      <w:tr w:rsidR="00DF6C66" w14:paraId="57E37A4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F425D8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культуры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00A9D3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723E48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5A6BA5A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EBFC2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215" w:type="pct"/>
            <w:noWrap/>
            <w:vAlign w:val="center"/>
          </w:tcPr>
          <w:p w14:paraId="4D891A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FCA9EE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193 255,73</w:t>
            </w:r>
          </w:p>
        </w:tc>
        <w:tc>
          <w:tcPr>
            <w:tcW w:w="496" w:type="pct"/>
            <w:noWrap/>
            <w:vAlign w:val="center"/>
          </w:tcPr>
          <w:p w14:paraId="3B3EEE2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164 202,90</w:t>
            </w:r>
          </w:p>
        </w:tc>
        <w:tc>
          <w:tcPr>
            <w:tcW w:w="496" w:type="pct"/>
            <w:noWrap/>
            <w:vAlign w:val="center"/>
          </w:tcPr>
          <w:p w14:paraId="7843B0D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164 206,55</w:t>
            </w:r>
          </w:p>
        </w:tc>
      </w:tr>
      <w:tr w:rsidR="00DF6C66" w14:paraId="2C7226F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CD5BC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"Библиотечное обслуживание населения"</w:t>
            </w:r>
          </w:p>
        </w:tc>
        <w:tc>
          <w:tcPr>
            <w:tcW w:w="290" w:type="pct"/>
            <w:noWrap/>
            <w:vAlign w:val="center"/>
          </w:tcPr>
          <w:p w14:paraId="3EB8A5E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CC0F6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21AEB2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5F02A7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04.1.00.00000</w:t>
            </w:r>
          </w:p>
        </w:tc>
        <w:tc>
          <w:tcPr>
            <w:tcW w:w="215" w:type="pct"/>
            <w:noWrap/>
            <w:vAlign w:val="center"/>
          </w:tcPr>
          <w:p w14:paraId="299A81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759B88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45 648,88</w:t>
            </w:r>
          </w:p>
        </w:tc>
        <w:tc>
          <w:tcPr>
            <w:tcW w:w="496" w:type="pct"/>
            <w:noWrap/>
            <w:vAlign w:val="center"/>
          </w:tcPr>
          <w:p w14:paraId="380889C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45 652,87</w:t>
            </w:r>
          </w:p>
        </w:tc>
        <w:tc>
          <w:tcPr>
            <w:tcW w:w="496" w:type="pct"/>
            <w:noWrap/>
            <w:vAlign w:val="center"/>
          </w:tcPr>
          <w:p w14:paraId="3A9976D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45 656,52</w:t>
            </w:r>
          </w:p>
        </w:tc>
      </w:tr>
      <w:tr w:rsidR="00DF6C66" w14:paraId="5BE9CC9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24DEF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деятельности (оказание услуг) подведомственных учреждений"</w:t>
            </w:r>
          </w:p>
        </w:tc>
        <w:tc>
          <w:tcPr>
            <w:tcW w:w="290" w:type="pct"/>
            <w:noWrap/>
            <w:vAlign w:val="center"/>
          </w:tcPr>
          <w:p w14:paraId="72F39C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6B5750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7A56BE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CC590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04.1.01.00000</w:t>
            </w:r>
          </w:p>
        </w:tc>
        <w:tc>
          <w:tcPr>
            <w:tcW w:w="215" w:type="pct"/>
            <w:noWrap/>
            <w:vAlign w:val="center"/>
          </w:tcPr>
          <w:p w14:paraId="724742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2BE861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45 648,88</w:t>
            </w:r>
          </w:p>
        </w:tc>
        <w:tc>
          <w:tcPr>
            <w:tcW w:w="496" w:type="pct"/>
            <w:noWrap/>
            <w:vAlign w:val="center"/>
          </w:tcPr>
          <w:p w14:paraId="522A898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45 652,87</w:t>
            </w:r>
          </w:p>
        </w:tc>
        <w:tc>
          <w:tcPr>
            <w:tcW w:w="496" w:type="pct"/>
            <w:noWrap/>
            <w:vAlign w:val="center"/>
          </w:tcPr>
          <w:p w14:paraId="44E9E45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45 656,52</w:t>
            </w:r>
          </w:p>
        </w:tc>
      </w:tr>
      <w:tr w:rsidR="00DF6C66" w14:paraId="042D1A8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359FD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1E6364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66153A0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575F2E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994352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04.1.01.00590</w:t>
            </w:r>
          </w:p>
        </w:tc>
        <w:tc>
          <w:tcPr>
            <w:tcW w:w="215" w:type="pct"/>
            <w:noWrap/>
            <w:vAlign w:val="center"/>
          </w:tcPr>
          <w:p w14:paraId="45C83D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DFCE42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45 452,79</w:t>
            </w:r>
          </w:p>
        </w:tc>
        <w:tc>
          <w:tcPr>
            <w:tcW w:w="496" w:type="pct"/>
            <w:noWrap/>
            <w:vAlign w:val="center"/>
          </w:tcPr>
          <w:p w14:paraId="59C955F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45 452,79</w:t>
            </w:r>
          </w:p>
        </w:tc>
        <w:tc>
          <w:tcPr>
            <w:tcW w:w="496" w:type="pct"/>
            <w:noWrap/>
            <w:vAlign w:val="center"/>
          </w:tcPr>
          <w:p w14:paraId="1BF43F4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45 452,79</w:t>
            </w:r>
          </w:p>
        </w:tc>
      </w:tr>
      <w:tr w:rsidR="00DF6C66" w14:paraId="49624B8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15F97A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5B4A40C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AA4F5D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35779B6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892CDD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04.1.01.00590</w:t>
            </w:r>
          </w:p>
        </w:tc>
        <w:tc>
          <w:tcPr>
            <w:tcW w:w="215" w:type="pct"/>
            <w:noWrap/>
            <w:vAlign w:val="center"/>
          </w:tcPr>
          <w:p w14:paraId="42F0574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1950F6E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45 452,79</w:t>
            </w:r>
          </w:p>
        </w:tc>
        <w:tc>
          <w:tcPr>
            <w:tcW w:w="496" w:type="pct"/>
            <w:noWrap/>
            <w:vAlign w:val="center"/>
          </w:tcPr>
          <w:p w14:paraId="521D4AB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45 452,79</w:t>
            </w:r>
          </w:p>
        </w:tc>
        <w:tc>
          <w:tcPr>
            <w:tcW w:w="496" w:type="pct"/>
            <w:noWrap/>
            <w:vAlign w:val="center"/>
          </w:tcPr>
          <w:p w14:paraId="48C85B4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45 452,79</w:t>
            </w:r>
          </w:p>
        </w:tc>
      </w:tr>
      <w:tr w:rsidR="00DF6C66" w14:paraId="39845D1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AF804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поддержку отрасли культуры</w:t>
            </w:r>
          </w:p>
        </w:tc>
        <w:tc>
          <w:tcPr>
            <w:tcW w:w="290" w:type="pct"/>
            <w:noWrap/>
            <w:vAlign w:val="center"/>
          </w:tcPr>
          <w:p w14:paraId="77E11F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12724A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45A339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1DCE12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04.1.01.L5190</w:t>
            </w:r>
          </w:p>
        </w:tc>
        <w:tc>
          <w:tcPr>
            <w:tcW w:w="215" w:type="pct"/>
            <w:noWrap/>
            <w:vAlign w:val="center"/>
          </w:tcPr>
          <w:p w14:paraId="31B687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28206B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196,09</w:t>
            </w:r>
          </w:p>
        </w:tc>
        <w:tc>
          <w:tcPr>
            <w:tcW w:w="496" w:type="pct"/>
            <w:noWrap/>
            <w:vAlign w:val="center"/>
          </w:tcPr>
          <w:p w14:paraId="1148AF5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200,08</w:t>
            </w:r>
          </w:p>
        </w:tc>
        <w:tc>
          <w:tcPr>
            <w:tcW w:w="496" w:type="pct"/>
            <w:noWrap/>
            <w:vAlign w:val="center"/>
          </w:tcPr>
          <w:p w14:paraId="2C7C598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203,73</w:t>
            </w:r>
          </w:p>
        </w:tc>
      </w:tr>
      <w:tr w:rsidR="00DF6C66" w14:paraId="2D9A37A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5F470F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2D9F326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F5DCF3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5CE27DF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8074D8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04.1.01.L5190</w:t>
            </w:r>
          </w:p>
        </w:tc>
        <w:tc>
          <w:tcPr>
            <w:tcW w:w="215" w:type="pct"/>
            <w:noWrap/>
            <w:vAlign w:val="center"/>
          </w:tcPr>
          <w:p w14:paraId="4B3674A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0327376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196,09</w:t>
            </w:r>
          </w:p>
        </w:tc>
        <w:tc>
          <w:tcPr>
            <w:tcW w:w="496" w:type="pct"/>
            <w:noWrap/>
            <w:vAlign w:val="center"/>
          </w:tcPr>
          <w:p w14:paraId="1285AF2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200,08</w:t>
            </w:r>
          </w:p>
        </w:tc>
        <w:tc>
          <w:tcPr>
            <w:tcW w:w="496" w:type="pct"/>
            <w:noWrap/>
            <w:vAlign w:val="center"/>
          </w:tcPr>
          <w:p w14:paraId="2D9E511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203,73</w:t>
            </w:r>
          </w:p>
        </w:tc>
      </w:tr>
      <w:tr w:rsidR="00DF6C66" w14:paraId="2D09E8E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056AA89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67D9169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E43BFD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823B56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6CF24A5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261BC2D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120F02C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64EA877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145C1E7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2833931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039347E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5D9FBDA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43BC7D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46EA64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73EEA2F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24EF23D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053ED2D7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12,40</w:t>
            </w:r>
          </w:p>
        </w:tc>
        <w:tc>
          <w:tcPr>
            <w:tcW w:w="496" w:type="pct"/>
            <w:noWrap/>
            <w:vAlign w:val="center"/>
          </w:tcPr>
          <w:p w14:paraId="562B2C84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12,60</w:t>
            </w:r>
          </w:p>
        </w:tc>
        <w:tc>
          <w:tcPr>
            <w:tcW w:w="496" w:type="pct"/>
            <w:noWrap/>
            <w:vAlign w:val="center"/>
          </w:tcPr>
          <w:p w14:paraId="51579673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12,83</w:t>
            </w:r>
          </w:p>
        </w:tc>
      </w:tr>
      <w:tr w:rsidR="00DF6C66" w14:paraId="5AEB020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D9EC6F9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2F4434B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6A65C4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72E811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6E1BD1E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3C51919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204B510F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49,60</w:t>
            </w:r>
          </w:p>
        </w:tc>
        <w:tc>
          <w:tcPr>
            <w:tcW w:w="496" w:type="pct"/>
            <w:noWrap/>
            <w:vAlign w:val="center"/>
          </w:tcPr>
          <w:p w14:paraId="047161F4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56,24</w:t>
            </w:r>
          </w:p>
        </w:tc>
        <w:tc>
          <w:tcPr>
            <w:tcW w:w="496" w:type="pct"/>
            <w:noWrap/>
            <w:vAlign w:val="center"/>
          </w:tcPr>
          <w:p w14:paraId="0CC77548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61,09</w:t>
            </w:r>
          </w:p>
        </w:tc>
      </w:tr>
      <w:tr w:rsidR="00DF6C66" w14:paraId="1AA7F2C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4B8B8B5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90" w:type="pct"/>
            <w:noWrap/>
            <w:vAlign w:val="center"/>
          </w:tcPr>
          <w:p w14:paraId="3D92B12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FA2DDE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6273A8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09FE6BC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00794D0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488C743C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134,09</w:t>
            </w:r>
          </w:p>
        </w:tc>
        <w:tc>
          <w:tcPr>
            <w:tcW w:w="496" w:type="pct"/>
            <w:noWrap/>
            <w:vAlign w:val="center"/>
          </w:tcPr>
          <w:p w14:paraId="4F53FD36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131,24</w:t>
            </w:r>
          </w:p>
        </w:tc>
        <w:tc>
          <w:tcPr>
            <w:tcW w:w="496" w:type="pct"/>
            <w:noWrap/>
            <w:vAlign w:val="center"/>
          </w:tcPr>
          <w:p w14:paraId="6425D6A2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129,81</w:t>
            </w:r>
          </w:p>
        </w:tc>
      </w:tr>
      <w:tr w:rsidR="00DF6C66" w14:paraId="6DB8D21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8195B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"Организация досуга и предоставление услуг учреждениями культуры"</w:t>
            </w:r>
          </w:p>
        </w:tc>
        <w:tc>
          <w:tcPr>
            <w:tcW w:w="290" w:type="pct"/>
            <w:noWrap/>
            <w:vAlign w:val="center"/>
          </w:tcPr>
          <w:p w14:paraId="3FD0ED8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D35D36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24FBCB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AAB25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215" w:type="pct"/>
            <w:noWrap/>
            <w:vAlign w:val="center"/>
          </w:tcPr>
          <w:p w14:paraId="42D5C0E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D57185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143 282,83</w:t>
            </w:r>
          </w:p>
        </w:tc>
        <w:tc>
          <w:tcPr>
            <w:tcW w:w="496" w:type="pct"/>
            <w:noWrap/>
            <w:vAlign w:val="center"/>
          </w:tcPr>
          <w:p w14:paraId="314CBB8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114 226,01</w:t>
            </w:r>
          </w:p>
        </w:tc>
        <w:tc>
          <w:tcPr>
            <w:tcW w:w="496" w:type="pct"/>
            <w:noWrap/>
            <w:vAlign w:val="center"/>
          </w:tcPr>
          <w:p w14:paraId="67C4388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114 226,01</w:t>
            </w:r>
          </w:p>
        </w:tc>
      </w:tr>
      <w:tr w:rsidR="00DF6C66" w14:paraId="37DA0AC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66036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деятельности (оказание услуг) подведомственных учреждений"</w:t>
            </w:r>
          </w:p>
        </w:tc>
        <w:tc>
          <w:tcPr>
            <w:tcW w:w="290" w:type="pct"/>
            <w:noWrap/>
            <w:vAlign w:val="center"/>
          </w:tcPr>
          <w:p w14:paraId="1429523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1043A9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0EBB08D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84FC5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04.2.01.00000</w:t>
            </w:r>
          </w:p>
        </w:tc>
        <w:tc>
          <w:tcPr>
            <w:tcW w:w="215" w:type="pct"/>
            <w:noWrap/>
            <w:vAlign w:val="center"/>
          </w:tcPr>
          <w:p w14:paraId="67598B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13E4ED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110 938,47</w:t>
            </w:r>
          </w:p>
        </w:tc>
        <w:tc>
          <w:tcPr>
            <w:tcW w:w="496" w:type="pct"/>
            <w:noWrap/>
            <w:vAlign w:val="center"/>
          </w:tcPr>
          <w:p w14:paraId="7E62643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110 938,47</w:t>
            </w:r>
          </w:p>
        </w:tc>
        <w:tc>
          <w:tcPr>
            <w:tcW w:w="496" w:type="pct"/>
            <w:noWrap/>
            <w:vAlign w:val="center"/>
          </w:tcPr>
          <w:p w14:paraId="1FAC80E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110 938,47</w:t>
            </w:r>
          </w:p>
        </w:tc>
      </w:tr>
      <w:tr w:rsidR="00DF6C66" w14:paraId="59595EF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2DCBE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297D5E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99C35E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08CC51C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16B2DD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04.2.01.00590</w:t>
            </w:r>
          </w:p>
        </w:tc>
        <w:tc>
          <w:tcPr>
            <w:tcW w:w="215" w:type="pct"/>
            <w:noWrap/>
            <w:vAlign w:val="center"/>
          </w:tcPr>
          <w:p w14:paraId="27CA81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ED3F0C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110 938,47</w:t>
            </w:r>
          </w:p>
        </w:tc>
        <w:tc>
          <w:tcPr>
            <w:tcW w:w="496" w:type="pct"/>
            <w:noWrap/>
            <w:vAlign w:val="center"/>
          </w:tcPr>
          <w:p w14:paraId="43C9461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110 938,47</w:t>
            </w:r>
          </w:p>
        </w:tc>
        <w:tc>
          <w:tcPr>
            <w:tcW w:w="496" w:type="pct"/>
            <w:noWrap/>
            <w:vAlign w:val="center"/>
          </w:tcPr>
          <w:p w14:paraId="1B925F2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110 938,47</w:t>
            </w:r>
          </w:p>
        </w:tc>
      </w:tr>
      <w:tr w:rsidR="00DF6C66" w14:paraId="3F22EB5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49D16F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2987483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5EA463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479381F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0EDDB7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04.2.01.00590</w:t>
            </w:r>
          </w:p>
        </w:tc>
        <w:tc>
          <w:tcPr>
            <w:tcW w:w="215" w:type="pct"/>
            <w:noWrap/>
            <w:vAlign w:val="center"/>
          </w:tcPr>
          <w:p w14:paraId="40092BF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3AE7698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110 938,47</w:t>
            </w:r>
          </w:p>
        </w:tc>
        <w:tc>
          <w:tcPr>
            <w:tcW w:w="496" w:type="pct"/>
            <w:noWrap/>
            <w:vAlign w:val="center"/>
          </w:tcPr>
          <w:p w14:paraId="5AC784E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110 938,47</w:t>
            </w:r>
          </w:p>
        </w:tc>
        <w:tc>
          <w:tcPr>
            <w:tcW w:w="496" w:type="pct"/>
            <w:noWrap/>
            <w:vAlign w:val="center"/>
          </w:tcPr>
          <w:p w14:paraId="33437D1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110 938,47</w:t>
            </w:r>
          </w:p>
        </w:tc>
      </w:tr>
      <w:tr w:rsidR="00DF6C66" w14:paraId="3D9271C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9AC535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и проведение государственных праздников и общественно значимых мероприятий"</w:t>
            </w:r>
          </w:p>
        </w:tc>
        <w:tc>
          <w:tcPr>
            <w:tcW w:w="290" w:type="pct"/>
            <w:noWrap/>
            <w:vAlign w:val="center"/>
          </w:tcPr>
          <w:p w14:paraId="2305CA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302658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4A119A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05961A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04.2.02.00000</w:t>
            </w:r>
          </w:p>
        </w:tc>
        <w:tc>
          <w:tcPr>
            <w:tcW w:w="215" w:type="pct"/>
            <w:noWrap/>
            <w:vAlign w:val="center"/>
          </w:tcPr>
          <w:p w14:paraId="200409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5F8D7E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4 661,41</w:t>
            </w:r>
          </w:p>
        </w:tc>
        <w:tc>
          <w:tcPr>
            <w:tcW w:w="496" w:type="pct"/>
            <w:noWrap/>
            <w:vAlign w:val="center"/>
          </w:tcPr>
          <w:p w14:paraId="467FE8B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3 287,54</w:t>
            </w:r>
          </w:p>
        </w:tc>
        <w:tc>
          <w:tcPr>
            <w:tcW w:w="496" w:type="pct"/>
            <w:noWrap/>
            <w:vAlign w:val="center"/>
          </w:tcPr>
          <w:p w14:paraId="340EF9D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3 287,54</w:t>
            </w:r>
          </w:p>
        </w:tc>
      </w:tr>
      <w:tr w:rsidR="00DF6C66" w14:paraId="4E8276A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62401F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сфере культуры</w:t>
            </w:r>
          </w:p>
        </w:tc>
        <w:tc>
          <w:tcPr>
            <w:tcW w:w="290" w:type="pct"/>
            <w:noWrap/>
            <w:vAlign w:val="center"/>
          </w:tcPr>
          <w:p w14:paraId="1E6C215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354710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0248EE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2ECDC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04.2.02.45220</w:t>
            </w:r>
          </w:p>
        </w:tc>
        <w:tc>
          <w:tcPr>
            <w:tcW w:w="215" w:type="pct"/>
            <w:noWrap/>
            <w:vAlign w:val="center"/>
          </w:tcPr>
          <w:p w14:paraId="13C55A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52F69B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4 661,41</w:t>
            </w:r>
          </w:p>
        </w:tc>
        <w:tc>
          <w:tcPr>
            <w:tcW w:w="496" w:type="pct"/>
            <w:noWrap/>
            <w:vAlign w:val="center"/>
          </w:tcPr>
          <w:p w14:paraId="56F6E4B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3 287,54</w:t>
            </w:r>
          </w:p>
        </w:tc>
        <w:tc>
          <w:tcPr>
            <w:tcW w:w="496" w:type="pct"/>
            <w:noWrap/>
            <w:vAlign w:val="center"/>
          </w:tcPr>
          <w:p w14:paraId="58B262B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3 287,54</w:t>
            </w:r>
          </w:p>
        </w:tc>
      </w:tr>
      <w:tr w:rsidR="00DF6C66" w14:paraId="1C52521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E0DB80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6F59F7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6989240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4D37EDC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5AA68F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04.2.02.45220</w:t>
            </w:r>
          </w:p>
        </w:tc>
        <w:tc>
          <w:tcPr>
            <w:tcW w:w="215" w:type="pct"/>
            <w:noWrap/>
            <w:vAlign w:val="center"/>
          </w:tcPr>
          <w:p w14:paraId="258B003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60930D8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4 661,41</w:t>
            </w:r>
          </w:p>
        </w:tc>
        <w:tc>
          <w:tcPr>
            <w:tcW w:w="496" w:type="pct"/>
            <w:noWrap/>
            <w:vAlign w:val="center"/>
          </w:tcPr>
          <w:p w14:paraId="047AB09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3 287,54</w:t>
            </w:r>
          </w:p>
        </w:tc>
        <w:tc>
          <w:tcPr>
            <w:tcW w:w="496" w:type="pct"/>
            <w:noWrap/>
            <w:vAlign w:val="center"/>
          </w:tcPr>
          <w:p w14:paraId="71D53B5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3 287,54</w:t>
            </w:r>
          </w:p>
        </w:tc>
      </w:tr>
      <w:tr w:rsidR="00DF6C66" w14:paraId="0F24EDA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D2351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"Сохранение и развитие материально-технической базы учреждений культуры"</w:t>
            </w:r>
          </w:p>
        </w:tc>
        <w:tc>
          <w:tcPr>
            <w:tcW w:w="290" w:type="pct"/>
            <w:noWrap/>
            <w:vAlign w:val="center"/>
          </w:tcPr>
          <w:p w14:paraId="6F0920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C372A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7B69E76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8DF409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04.2.03.00000</w:t>
            </w:r>
          </w:p>
        </w:tc>
        <w:tc>
          <w:tcPr>
            <w:tcW w:w="215" w:type="pct"/>
            <w:noWrap/>
            <w:vAlign w:val="center"/>
          </w:tcPr>
          <w:p w14:paraId="17BEE4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1498EA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7 950,00</w:t>
            </w:r>
          </w:p>
        </w:tc>
        <w:tc>
          <w:tcPr>
            <w:tcW w:w="496" w:type="pct"/>
            <w:noWrap/>
            <w:vAlign w:val="center"/>
          </w:tcPr>
          <w:p w14:paraId="4DF282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B7F56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7E4595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6BE9C4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за счет средств фонда поддержки территорий</w:t>
            </w:r>
          </w:p>
        </w:tc>
        <w:tc>
          <w:tcPr>
            <w:tcW w:w="290" w:type="pct"/>
            <w:noWrap/>
            <w:vAlign w:val="center"/>
          </w:tcPr>
          <w:p w14:paraId="297D290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19AD8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6C6F23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EB395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04.2.03.22000</w:t>
            </w:r>
          </w:p>
        </w:tc>
        <w:tc>
          <w:tcPr>
            <w:tcW w:w="215" w:type="pct"/>
            <w:noWrap/>
            <w:vAlign w:val="center"/>
          </w:tcPr>
          <w:p w14:paraId="4A73133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BB5355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31CD31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7FCCA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D1A1A5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E434AC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7698594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DA6FB5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1A05627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B9F66F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04.2.03.22000</w:t>
            </w:r>
          </w:p>
        </w:tc>
        <w:tc>
          <w:tcPr>
            <w:tcW w:w="215" w:type="pct"/>
            <w:noWrap/>
            <w:vAlign w:val="center"/>
          </w:tcPr>
          <w:p w14:paraId="0D3DF59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1D04406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4726B9D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3B4E0A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4BA8003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D7148A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проведение текущего и капитального ремонта объектов недвижимого имущества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6DFC3E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0EB12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552164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D11D2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04.2.03.42140</w:t>
            </w:r>
          </w:p>
        </w:tc>
        <w:tc>
          <w:tcPr>
            <w:tcW w:w="215" w:type="pct"/>
            <w:noWrap/>
            <w:vAlign w:val="center"/>
          </w:tcPr>
          <w:p w14:paraId="2FC1F5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EFF12B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496" w:type="pct"/>
            <w:noWrap/>
            <w:vAlign w:val="center"/>
          </w:tcPr>
          <w:p w14:paraId="5A7E93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4F37A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A52A86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71D1DD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030D9A9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3BF1620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3649D2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92DA3A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04.2.03.42140</w:t>
            </w:r>
          </w:p>
        </w:tc>
        <w:tc>
          <w:tcPr>
            <w:tcW w:w="215" w:type="pct"/>
            <w:noWrap/>
            <w:vAlign w:val="center"/>
          </w:tcPr>
          <w:p w14:paraId="76EC9B3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6E0C048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496" w:type="pct"/>
            <w:noWrap/>
            <w:vAlign w:val="center"/>
          </w:tcPr>
          <w:p w14:paraId="5E1727B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95C05A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1B5AF1C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0130FC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материально-техническое оснащение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2650D3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5D58F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6CE590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DEBEB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04.2.03.42180</w:t>
            </w:r>
          </w:p>
        </w:tc>
        <w:tc>
          <w:tcPr>
            <w:tcW w:w="215" w:type="pct"/>
            <w:noWrap/>
            <w:vAlign w:val="center"/>
          </w:tcPr>
          <w:p w14:paraId="1EA63AF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A30709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2 950,00</w:t>
            </w:r>
          </w:p>
        </w:tc>
        <w:tc>
          <w:tcPr>
            <w:tcW w:w="496" w:type="pct"/>
            <w:noWrap/>
            <w:vAlign w:val="center"/>
          </w:tcPr>
          <w:p w14:paraId="5F5B40E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AD653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0141F02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AF9A87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26BFF8C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2DB6C7B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5817F1B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9A11B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04.2.03.42180</w:t>
            </w:r>
          </w:p>
        </w:tc>
        <w:tc>
          <w:tcPr>
            <w:tcW w:w="215" w:type="pct"/>
            <w:noWrap/>
            <w:vAlign w:val="center"/>
          </w:tcPr>
          <w:p w14:paraId="24B9252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6DD2D24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2 950,00</w:t>
            </w:r>
          </w:p>
        </w:tc>
        <w:tc>
          <w:tcPr>
            <w:tcW w:w="496" w:type="pct"/>
            <w:noWrap/>
            <w:vAlign w:val="center"/>
          </w:tcPr>
          <w:p w14:paraId="4BDB00A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BB6074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0F48866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9A60A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"Развитие туризма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1F9AB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72418FE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583B3B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366BDE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04.2.04.00000</w:t>
            </w:r>
          </w:p>
        </w:tc>
        <w:tc>
          <w:tcPr>
            <w:tcW w:w="215" w:type="pct"/>
            <w:noWrap/>
            <w:vAlign w:val="center"/>
          </w:tcPr>
          <w:p w14:paraId="4790DC7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B66203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570,00</w:t>
            </w:r>
          </w:p>
        </w:tc>
        <w:tc>
          <w:tcPr>
            <w:tcW w:w="496" w:type="pct"/>
            <w:noWrap/>
            <w:vAlign w:val="center"/>
          </w:tcPr>
          <w:p w14:paraId="37EDA74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3383B5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B9BEFB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C5971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туризма</w:t>
            </w:r>
          </w:p>
        </w:tc>
        <w:tc>
          <w:tcPr>
            <w:tcW w:w="290" w:type="pct"/>
            <w:noWrap/>
            <w:vAlign w:val="center"/>
          </w:tcPr>
          <w:p w14:paraId="3E5A1E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2241CF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51CF69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1D182A1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04.2.04.45260</w:t>
            </w:r>
          </w:p>
        </w:tc>
        <w:tc>
          <w:tcPr>
            <w:tcW w:w="215" w:type="pct"/>
            <w:noWrap/>
            <w:vAlign w:val="center"/>
          </w:tcPr>
          <w:p w14:paraId="431371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BEA77E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570,00</w:t>
            </w:r>
          </w:p>
        </w:tc>
        <w:tc>
          <w:tcPr>
            <w:tcW w:w="496" w:type="pct"/>
            <w:noWrap/>
            <w:vAlign w:val="center"/>
          </w:tcPr>
          <w:p w14:paraId="4D0608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B7ED4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A2DDB6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8482C8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43E00F5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5B9DC4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4643FE1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978571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04.2.04.45260</w:t>
            </w:r>
          </w:p>
        </w:tc>
        <w:tc>
          <w:tcPr>
            <w:tcW w:w="215" w:type="pct"/>
            <w:noWrap/>
            <w:vAlign w:val="center"/>
          </w:tcPr>
          <w:p w14:paraId="58B285F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53CA48C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570,00</w:t>
            </w:r>
          </w:p>
        </w:tc>
        <w:tc>
          <w:tcPr>
            <w:tcW w:w="496" w:type="pct"/>
            <w:noWrap/>
            <w:vAlign w:val="center"/>
          </w:tcPr>
          <w:p w14:paraId="12577B7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127AD3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E27830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C4785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 Поддержка лучших сельских учреждений культуры"</w:t>
            </w:r>
          </w:p>
        </w:tc>
        <w:tc>
          <w:tcPr>
            <w:tcW w:w="290" w:type="pct"/>
            <w:noWrap/>
            <w:vAlign w:val="center"/>
          </w:tcPr>
          <w:p w14:paraId="1EC7C3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70A0EA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685378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5416BA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04.2.05.00000</w:t>
            </w:r>
          </w:p>
        </w:tc>
        <w:tc>
          <w:tcPr>
            <w:tcW w:w="215" w:type="pct"/>
            <w:noWrap/>
            <w:vAlign w:val="center"/>
          </w:tcPr>
          <w:p w14:paraId="19CB10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E357EA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146,28</w:t>
            </w:r>
          </w:p>
        </w:tc>
        <w:tc>
          <w:tcPr>
            <w:tcW w:w="496" w:type="pct"/>
            <w:noWrap/>
            <w:vAlign w:val="center"/>
          </w:tcPr>
          <w:p w14:paraId="054891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C121E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A254D8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CD9E4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поддержку лучших муниципальных учреждений культуры, находящихся на территориях сельских поселений</w:t>
            </w:r>
          </w:p>
        </w:tc>
        <w:tc>
          <w:tcPr>
            <w:tcW w:w="290" w:type="pct"/>
            <w:noWrap/>
            <w:vAlign w:val="center"/>
          </w:tcPr>
          <w:p w14:paraId="4E1B32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46A94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07BDCA3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1703EC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04.2.05.L5192</w:t>
            </w:r>
          </w:p>
        </w:tc>
        <w:tc>
          <w:tcPr>
            <w:tcW w:w="215" w:type="pct"/>
            <w:noWrap/>
            <w:vAlign w:val="center"/>
          </w:tcPr>
          <w:p w14:paraId="0C8D79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A7545B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146,28</w:t>
            </w:r>
          </w:p>
        </w:tc>
        <w:tc>
          <w:tcPr>
            <w:tcW w:w="496" w:type="pct"/>
            <w:noWrap/>
            <w:vAlign w:val="center"/>
          </w:tcPr>
          <w:p w14:paraId="6FFF62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373BC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A079C4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41C59A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4EA786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BD33C8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41C5A1C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5DCBCA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04.2.05.L5192</w:t>
            </w:r>
          </w:p>
        </w:tc>
        <w:tc>
          <w:tcPr>
            <w:tcW w:w="215" w:type="pct"/>
            <w:noWrap/>
            <w:vAlign w:val="center"/>
          </w:tcPr>
          <w:p w14:paraId="103EB06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5001654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146,28</w:t>
            </w:r>
          </w:p>
        </w:tc>
        <w:tc>
          <w:tcPr>
            <w:tcW w:w="496" w:type="pct"/>
            <w:noWrap/>
            <w:vAlign w:val="center"/>
          </w:tcPr>
          <w:p w14:paraId="6097788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DF70F0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03CE71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1029CB2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2C4210F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7D908A7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D1D222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51B3A55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73DB6B9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43BAC63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6F53D1E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7DA93AA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43837DD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B7990DB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21B6E9F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13987D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71DDD7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6FC4D55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6D399D7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565BF16B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9,30</w:t>
            </w:r>
          </w:p>
        </w:tc>
        <w:tc>
          <w:tcPr>
            <w:tcW w:w="496" w:type="pct"/>
            <w:noWrap/>
            <w:vAlign w:val="center"/>
          </w:tcPr>
          <w:p w14:paraId="20497F7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3EAB0FA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74525BA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67E64BD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59EB67C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6F8EAD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656717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3D4B5B3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0EF6176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11EDAC62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36,98</w:t>
            </w:r>
          </w:p>
        </w:tc>
        <w:tc>
          <w:tcPr>
            <w:tcW w:w="496" w:type="pct"/>
            <w:noWrap/>
            <w:vAlign w:val="center"/>
          </w:tcPr>
          <w:p w14:paraId="65FAE1C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64B44F4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2D20E50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6927E4B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90" w:type="pct"/>
            <w:noWrap/>
            <w:vAlign w:val="center"/>
          </w:tcPr>
          <w:p w14:paraId="0D03C35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468932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AE216C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6E8FF74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240E40B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51D5E2A1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496" w:type="pct"/>
            <w:noWrap/>
            <w:vAlign w:val="center"/>
          </w:tcPr>
          <w:p w14:paraId="15642A2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3EB1268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6BA1B20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1FE6C3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290" w:type="pct"/>
            <w:noWrap/>
            <w:vAlign w:val="center"/>
          </w:tcPr>
          <w:p w14:paraId="788B83A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1B4684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7B57B1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E4034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04.2.Я5.00000</w:t>
            </w:r>
          </w:p>
        </w:tc>
        <w:tc>
          <w:tcPr>
            <w:tcW w:w="215" w:type="pct"/>
            <w:noWrap/>
            <w:vAlign w:val="center"/>
          </w:tcPr>
          <w:p w14:paraId="30360E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4CFE05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19 016,67</w:t>
            </w:r>
          </w:p>
        </w:tc>
        <w:tc>
          <w:tcPr>
            <w:tcW w:w="496" w:type="pct"/>
            <w:noWrap/>
            <w:vAlign w:val="center"/>
          </w:tcPr>
          <w:p w14:paraId="55DD41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41F9B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21408B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53852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модернизацию учреждений культурно-досугового типа в населенных пунктах с численностью до 500 тысяч человек</w:t>
            </w:r>
          </w:p>
        </w:tc>
        <w:tc>
          <w:tcPr>
            <w:tcW w:w="290" w:type="pct"/>
            <w:noWrap/>
            <w:vAlign w:val="center"/>
          </w:tcPr>
          <w:p w14:paraId="4CBA02A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1704A0B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2796D4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0562BD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04.2.Я5.55130</w:t>
            </w:r>
          </w:p>
        </w:tc>
        <w:tc>
          <w:tcPr>
            <w:tcW w:w="215" w:type="pct"/>
            <w:noWrap/>
            <w:vAlign w:val="center"/>
          </w:tcPr>
          <w:p w14:paraId="64DDD0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CA6947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19 016,67</w:t>
            </w:r>
          </w:p>
        </w:tc>
        <w:tc>
          <w:tcPr>
            <w:tcW w:w="496" w:type="pct"/>
            <w:noWrap/>
            <w:vAlign w:val="center"/>
          </w:tcPr>
          <w:p w14:paraId="0D9A28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E140B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8C0C8F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59E217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3E77217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7B4C558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3A7B1BA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1FE195B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04.2.Я5.55130</w:t>
            </w:r>
          </w:p>
        </w:tc>
        <w:tc>
          <w:tcPr>
            <w:tcW w:w="215" w:type="pct"/>
            <w:noWrap/>
            <w:vAlign w:val="center"/>
          </w:tcPr>
          <w:p w14:paraId="2C38529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07C6041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19 016,67</w:t>
            </w:r>
          </w:p>
        </w:tc>
        <w:tc>
          <w:tcPr>
            <w:tcW w:w="496" w:type="pct"/>
            <w:noWrap/>
            <w:vAlign w:val="center"/>
          </w:tcPr>
          <w:p w14:paraId="5296A8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8B9536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47EA1BF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6E9A696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1CA884A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7F61BC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793F5E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524DBEF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0BA3E2F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29472AB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2A3FB562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691E3BD4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5775EF0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B3EC3EA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31EEE04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41E7F1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0FDC4B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7271290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7A40BFD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210DBA6F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281,03</w:t>
            </w:r>
          </w:p>
        </w:tc>
        <w:tc>
          <w:tcPr>
            <w:tcW w:w="496" w:type="pct"/>
            <w:noWrap/>
            <w:vAlign w:val="center"/>
          </w:tcPr>
          <w:p w14:paraId="26B607DF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3058BDCB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442AA10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2600163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182219F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F4BF5B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01F7D5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63198F6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669E95B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6CE18123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1 124,14</w:t>
            </w:r>
          </w:p>
        </w:tc>
        <w:tc>
          <w:tcPr>
            <w:tcW w:w="496" w:type="pct"/>
            <w:noWrap/>
            <w:vAlign w:val="center"/>
          </w:tcPr>
          <w:p w14:paraId="222413C1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5D16864A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02D7C6E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2710CDF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90" w:type="pct"/>
            <w:noWrap/>
            <w:vAlign w:val="center"/>
          </w:tcPr>
          <w:p w14:paraId="360793B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BBB937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616672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6480DC5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3E931D1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2CD03A33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17 611,50</w:t>
            </w:r>
          </w:p>
        </w:tc>
        <w:tc>
          <w:tcPr>
            <w:tcW w:w="496" w:type="pct"/>
            <w:noWrap/>
            <w:vAlign w:val="center"/>
          </w:tcPr>
          <w:p w14:paraId="4B558281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2A7C6FBF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3AFFCC9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AF687E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"Музейное обслуживание населения"</w:t>
            </w:r>
          </w:p>
        </w:tc>
        <w:tc>
          <w:tcPr>
            <w:tcW w:w="290" w:type="pct"/>
            <w:noWrap/>
            <w:vAlign w:val="center"/>
          </w:tcPr>
          <w:p w14:paraId="4EC95A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1D9561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06C41D2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C9F0CC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04.3.00.00000</w:t>
            </w:r>
          </w:p>
        </w:tc>
        <w:tc>
          <w:tcPr>
            <w:tcW w:w="215" w:type="pct"/>
            <w:noWrap/>
            <w:vAlign w:val="center"/>
          </w:tcPr>
          <w:p w14:paraId="6CB9FD3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63324E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4 324,02</w:t>
            </w:r>
          </w:p>
        </w:tc>
        <w:tc>
          <w:tcPr>
            <w:tcW w:w="496" w:type="pct"/>
            <w:noWrap/>
            <w:vAlign w:val="center"/>
          </w:tcPr>
          <w:p w14:paraId="631BA58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4 324,02</w:t>
            </w:r>
          </w:p>
        </w:tc>
        <w:tc>
          <w:tcPr>
            <w:tcW w:w="496" w:type="pct"/>
            <w:noWrap/>
            <w:vAlign w:val="center"/>
          </w:tcPr>
          <w:p w14:paraId="36AA36A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4 324,02</w:t>
            </w:r>
          </w:p>
        </w:tc>
      </w:tr>
      <w:tr w:rsidR="00DF6C66" w14:paraId="48964C0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2584C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деятельности (оказание услуг) подведомственных учреждений"</w:t>
            </w:r>
          </w:p>
        </w:tc>
        <w:tc>
          <w:tcPr>
            <w:tcW w:w="290" w:type="pct"/>
            <w:noWrap/>
            <w:vAlign w:val="center"/>
          </w:tcPr>
          <w:p w14:paraId="106DDD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61C4B76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52BD9A5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ED6582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04.3.01.00000</w:t>
            </w:r>
          </w:p>
        </w:tc>
        <w:tc>
          <w:tcPr>
            <w:tcW w:w="215" w:type="pct"/>
            <w:noWrap/>
            <w:vAlign w:val="center"/>
          </w:tcPr>
          <w:p w14:paraId="1001205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641B43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4 324,02</w:t>
            </w:r>
          </w:p>
        </w:tc>
        <w:tc>
          <w:tcPr>
            <w:tcW w:w="496" w:type="pct"/>
            <w:noWrap/>
            <w:vAlign w:val="center"/>
          </w:tcPr>
          <w:p w14:paraId="71AAA3C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4 324,02</w:t>
            </w:r>
          </w:p>
        </w:tc>
        <w:tc>
          <w:tcPr>
            <w:tcW w:w="496" w:type="pct"/>
            <w:noWrap/>
            <w:vAlign w:val="center"/>
          </w:tcPr>
          <w:p w14:paraId="3A5ACDC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4 324,02</w:t>
            </w:r>
          </w:p>
        </w:tc>
      </w:tr>
      <w:tr w:rsidR="00DF6C66" w14:paraId="43B743F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8F05D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4852E03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2E70A3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323799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1A14FD3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04.3.01.00590</w:t>
            </w:r>
          </w:p>
        </w:tc>
        <w:tc>
          <w:tcPr>
            <w:tcW w:w="215" w:type="pct"/>
            <w:noWrap/>
            <w:vAlign w:val="center"/>
          </w:tcPr>
          <w:p w14:paraId="3243A8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8A4688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4 324,02</w:t>
            </w:r>
          </w:p>
        </w:tc>
        <w:tc>
          <w:tcPr>
            <w:tcW w:w="496" w:type="pct"/>
            <w:noWrap/>
            <w:vAlign w:val="center"/>
          </w:tcPr>
          <w:p w14:paraId="064AF31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4 324,02</w:t>
            </w:r>
          </w:p>
        </w:tc>
        <w:tc>
          <w:tcPr>
            <w:tcW w:w="496" w:type="pct"/>
            <w:noWrap/>
            <w:vAlign w:val="center"/>
          </w:tcPr>
          <w:p w14:paraId="045B757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4 324,02</w:t>
            </w:r>
          </w:p>
        </w:tc>
      </w:tr>
      <w:tr w:rsidR="00DF6C66" w14:paraId="4B3440D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8B6D80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498A966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64B9C68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460268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55DFB2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04.3.01.00590</w:t>
            </w:r>
          </w:p>
        </w:tc>
        <w:tc>
          <w:tcPr>
            <w:tcW w:w="215" w:type="pct"/>
            <w:noWrap/>
            <w:vAlign w:val="center"/>
          </w:tcPr>
          <w:p w14:paraId="617A12B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232CCBC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4 324,02</w:t>
            </w:r>
          </w:p>
        </w:tc>
        <w:tc>
          <w:tcPr>
            <w:tcW w:w="496" w:type="pct"/>
            <w:noWrap/>
            <w:vAlign w:val="center"/>
          </w:tcPr>
          <w:p w14:paraId="0891535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4 324,02</w:t>
            </w:r>
          </w:p>
        </w:tc>
        <w:tc>
          <w:tcPr>
            <w:tcW w:w="496" w:type="pct"/>
            <w:noWrap/>
            <w:vAlign w:val="center"/>
          </w:tcPr>
          <w:p w14:paraId="4A376BE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4 324,02</w:t>
            </w:r>
          </w:p>
        </w:tc>
      </w:tr>
      <w:tr w:rsidR="00DF6C66" w14:paraId="59CA180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EA80E2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безопасности жизнедеятельности населения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03317A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31E36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792A5DD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95E44B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215" w:type="pct"/>
            <w:noWrap/>
            <w:vAlign w:val="center"/>
          </w:tcPr>
          <w:p w14:paraId="607EEB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00B87D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152,09</w:t>
            </w:r>
          </w:p>
        </w:tc>
        <w:tc>
          <w:tcPr>
            <w:tcW w:w="496" w:type="pct"/>
            <w:noWrap/>
            <w:vAlign w:val="center"/>
          </w:tcPr>
          <w:p w14:paraId="55673F8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152,09</w:t>
            </w:r>
          </w:p>
        </w:tc>
        <w:tc>
          <w:tcPr>
            <w:tcW w:w="496" w:type="pct"/>
            <w:noWrap/>
            <w:vAlign w:val="center"/>
          </w:tcPr>
          <w:p w14:paraId="74FE45D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152,09</w:t>
            </w:r>
          </w:p>
        </w:tc>
      </w:tr>
      <w:tr w:rsidR="00DF6C66" w14:paraId="110F36D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907C28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"Профилактика наркомании и токсикомании на территории Богородского муниципального округа Нижегородской области "Богородский муниципальный округ - без наркотиков""</w:t>
            </w:r>
          </w:p>
        </w:tc>
        <w:tc>
          <w:tcPr>
            <w:tcW w:w="290" w:type="pct"/>
            <w:noWrap/>
            <w:vAlign w:val="center"/>
          </w:tcPr>
          <w:p w14:paraId="79BF22B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34A3A69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053BB0A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DF595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12.5.00.00000</w:t>
            </w:r>
          </w:p>
        </w:tc>
        <w:tc>
          <w:tcPr>
            <w:tcW w:w="215" w:type="pct"/>
            <w:noWrap/>
            <w:vAlign w:val="center"/>
          </w:tcPr>
          <w:p w14:paraId="318628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2BE2AD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152,09</w:t>
            </w:r>
          </w:p>
        </w:tc>
        <w:tc>
          <w:tcPr>
            <w:tcW w:w="496" w:type="pct"/>
            <w:noWrap/>
            <w:vAlign w:val="center"/>
          </w:tcPr>
          <w:p w14:paraId="547E646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152,09</w:t>
            </w:r>
          </w:p>
        </w:tc>
        <w:tc>
          <w:tcPr>
            <w:tcW w:w="496" w:type="pct"/>
            <w:noWrap/>
            <w:vAlign w:val="center"/>
          </w:tcPr>
          <w:p w14:paraId="0FDFA02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152,09</w:t>
            </w:r>
          </w:p>
        </w:tc>
      </w:tr>
      <w:tr w:rsidR="00DF6C66" w14:paraId="5F4347F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FB7543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"Профилактические мероприятия по противодействию злоупотребления наркотическими средствами и психотропными веществами"</w:t>
            </w:r>
          </w:p>
        </w:tc>
        <w:tc>
          <w:tcPr>
            <w:tcW w:w="290" w:type="pct"/>
            <w:noWrap/>
            <w:vAlign w:val="center"/>
          </w:tcPr>
          <w:p w14:paraId="072746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8D711B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3DCF43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34F95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12.5.01.00000</w:t>
            </w:r>
          </w:p>
        </w:tc>
        <w:tc>
          <w:tcPr>
            <w:tcW w:w="215" w:type="pct"/>
            <w:noWrap/>
            <w:vAlign w:val="center"/>
          </w:tcPr>
          <w:p w14:paraId="2F2BAA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93B19D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6,81</w:t>
            </w:r>
          </w:p>
        </w:tc>
        <w:tc>
          <w:tcPr>
            <w:tcW w:w="496" w:type="pct"/>
            <w:noWrap/>
            <w:vAlign w:val="center"/>
          </w:tcPr>
          <w:p w14:paraId="2B5A806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6,81</w:t>
            </w:r>
          </w:p>
        </w:tc>
        <w:tc>
          <w:tcPr>
            <w:tcW w:w="496" w:type="pct"/>
            <w:noWrap/>
            <w:vAlign w:val="center"/>
          </w:tcPr>
          <w:p w14:paraId="49FBE31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6,81</w:t>
            </w:r>
          </w:p>
        </w:tc>
      </w:tr>
      <w:tr w:rsidR="00DF6C66" w14:paraId="0073E13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32B9B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290" w:type="pct"/>
            <w:noWrap/>
            <w:vAlign w:val="center"/>
          </w:tcPr>
          <w:p w14:paraId="2AFC4A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2BD5BE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41E7DE8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75075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12.5.01.42050</w:t>
            </w:r>
          </w:p>
        </w:tc>
        <w:tc>
          <w:tcPr>
            <w:tcW w:w="215" w:type="pct"/>
            <w:noWrap/>
            <w:vAlign w:val="center"/>
          </w:tcPr>
          <w:p w14:paraId="64ACFA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B01740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6,81</w:t>
            </w:r>
          </w:p>
        </w:tc>
        <w:tc>
          <w:tcPr>
            <w:tcW w:w="496" w:type="pct"/>
            <w:noWrap/>
            <w:vAlign w:val="center"/>
          </w:tcPr>
          <w:p w14:paraId="61CC157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6,81</w:t>
            </w:r>
          </w:p>
        </w:tc>
        <w:tc>
          <w:tcPr>
            <w:tcW w:w="496" w:type="pct"/>
            <w:noWrap/>
            <w:vAlign w:val="center"/>
          </w:tcPr>
          <w:p w14:paraId="6D5F6A0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6,81</w:t>
            </w:r>
          </w:p>
        </w:tc>
      </w:tr>
      <w:tr w:rsidR="00DF6C66" w14:paraId="0B51F2C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894D8A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01490D7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6A96381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1FF39EF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026DE7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12.5.01.42050</w:t>
            </w:r>
          </w:p>
        </w:tc>
        <w:tc>
          <w:tcPr>
            <w:tcW w:w="215" w:type="pct"/>
            <w:noWrap/>
            <w:vAlign w:val="center"/>
          </w:tcPr>
          <w:p w14:paraId="4E309E6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3A39608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6,81</w:t>
            </w:r>
          </w:p>
        </w:tc>
        <w:tc>
          <w:tcPr>
            <w:tcW w:w="496" w:type="pct"/>
            <w:noWrap/>
            <w:vAlign w:val="center"/>
          </w:tcPr>
          <w:p w14:paraId="4638309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6,81</w:t>
            </w:r>
          </w:p>
        </w:tc>
        <w:tc>
          <w:tcPr>
            <w:tcW w:w="496" w:type="pct"/>
            <w:noWrap/>
            <w:vAlign w:val="center"/>
          </w:tcPr>
          <w:p w14:paraId="74AC269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6,81</w:t>
            </w:r>
          </w:p>
        </w:tc>
      </w:tr>
      <w:tr w:rsidR="00DF6C66" w14:paraId="6543777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1DBC0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"Пропаганда здорового образа жизни разнообразными формами и методами культурно-досуговой деятельности учреждений культуры"</w:t>
            </w:r>
          </w:p>
        </w:tc>
        <w:tc>
          <w:tcPr>
            <w:tcW w:w="290" w:type="pct"/>
            <w:noWrap/>
            <w:vAlign w:val="center"/>
          </w:tcPr>
          <w:p w14:paraId="4681DE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7F3A4D3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7AB24DD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56116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12.5.02.00000</w:t>
            </w:r>
          </w:p>
        </w:tc>
        <w:tc>
          <w:tcPr>
            <w:tcW w:w="215" w:type="pct"/>
            <w:noWrap/>
            <w:vAlign w:val="center"/>
          </w:tcPr>
          <w:p w14:paraId="18B9A2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4ADDD4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15,21</w:t>
            </w:r>
          </w:p>
        </w:tc>
        <w:tc>
          <w:tcPr>
            <w:tcW w:w="496" w:type="pct"/>
            <w:noWrap/>
            <w:vAlign w:val="center"/>
          </w:tcPr>
          <w:p w14:paraId="3D0E0CA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15,21</w:t>
            </w:r>
          </w:p>
        </w:tc>
        <w:tc>
          <w:tcPr>
            <w:tcW w:w="496" w:type="pct"/>
            <w:noWrap/>
            <w:vAlign w:val="center"/>
          </w:tcPr>
          <w:p w14:paraId="5F08878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15,21</w:t>
            </w:r>
          </w:p>
        </w:tc>
      </w:tr>
      <w:tr w:rsidR="00DF6C66" w14:paraId="2021320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84A15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290" w:type="pct"/>
            <w:noWrap/>
            <w:vAlign w:val="center"/>
          </w:tcPr>
          <w:p w14:paraId="7D2795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7290233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1EA30E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077EB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12.5.02.42050</w:t>
            </w:r>
          </w:p>
        </w:tc>
        <w:tc>
          <w:tcPr>
            <w:tcW w:w="215" w:type="pct"/>
            <w:noWrap/>
            <w:vAlign w:val="center"/>
          </w:tcPr>
          <w:p w14:paraId="439749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DFD77D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15,21</w:t>
            </w:r>
          </w:p>
        </w:tc>
        <w:tc>
          <w:tcPr>
            <w:tcW w:w="496" w:type="pct"/>
            <w:noWrap/>
            <w:vAlign w:val="center"/>
          </w:tcPr>
          <w:p w14:paraId="1FEBA7F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15,21</w:t>
            </w:r>
          </w:p>
        </w:tc>
        <w:tc>
          <w:tcPr>
            <w:tcW w:w="496" w:type="pct"/>
            <w:noWrap/>
            <w:vAlign w:val="center"/>
          </w:tcPr>
          <w:p w14:paraId="2E98347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15,21</w:t>
            </w:r>
          </w:p>
        </w:tc>
      </w:tr>
      <w:tr w:rsidR="00DF6C66" w14:paraId="53944BA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48972B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1801A7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1287745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7188278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F61E0D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12.5.02.42050</w:t>
            </w:r>
          </w:p>
        </w:tc>
        <w:tc>
          <w:tcPr>
            <w:tcW w:w="215" w:type="pct"/>
            <w:noWrap/>
            <w:vAlign w:val="center"/>
          </w:tcPr>
          <w:p w14:paraId="38FAFD0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0FCAEC5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15,21</w:t>
            </w:r>
          </w:p>
        </w:tc>
        <w:tc>
          <w:tcPr>
            <w:tcW w:w="496" w:type="pct"/>
            <w:noWrap/>
            <w:vAlign w:val="center"/>
          </w:tcPr>
          <w:p w14:paraId="76D9687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15,21</w:t>
            </w:r>
          </w:p>
        </w:tc>
        <w:tc>
          <w:tcPr>
            <w:tcW w:w="496" w:type="pct"/>
            <w:noWrap/>
            <w:vAlign w:val="center"/>
          </w:tcPr>
          <w:p w14:paraId="0D88C90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15,21</w:t>
            </w:r>
          </w:p>
        </w:tc>
      </w:tr>
      <w:tr w:rsidR="00DF6C66" w14:paraId="2A62A80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B2673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досуга детей, подростков, молодежи"</w:t>
            </w:r>
          </w:p>
        </w:tc>
        <w:tc>
          <w:tcPr>
            <w:tcW w:w="290" w:type="pct"/>
            <w:noWrap/>
            <w:vAlign w:val="center"/>
          </w:tcPr>
          <w:p w14:paraId="0D3CD7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7234744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615E28E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4530C1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12.5.03.00000</w:t>
            </w:r>
          </w:p>
        </w:tc>
        <w:tc>
          <w:tcPr>
            <w:tcW w:w="215" w:type="pct"/>
            <w:noWrap/>
            <w:vAlign w:val="center"/>
          </w:tcPr>
          <w:p w14:paraId="3103AB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4DF71E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130,07</w:t>
            </w:r>
          </w:p>
        </w:tc>
        <w:tc>
          <w:tcPr>
            <w:tcW w:w="496" w:type="pct"/>
            <w:noWrap/>
            <w:vAlign w:val="center"/>
          </w:tcPr>
          <w:p w14:paraId="3B21B6B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130,07</w:t>
            </w:r>
          </w:p>
        </w:tc>
        <w:tc>
          <w:tcPr>
            <w:tcW w:w="496" w:type="pct"/>
            <w:noWrap/>
            <w:vAlign w:val="center"/>
          </w:tcPr>
          <w:p w14:paraId="176C220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130,07</w:t>
            </w:r>
          </w:p>
        </w:tc>
      </w:tr>
      <w:tr w:rsidR="00DF6C66" w14:paraId="174367E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5D42E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290" w:type="pct"/>
            <w:noWrap/>
            <w:vAlign w:val="center"/>
          </w:tcPr>
          <w:p w14:paraId="580582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667055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7E9DCC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6A8FB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12.5.03.42050</w:t>
            </w:r>
          </w:p>
        </w:tc>
        <w:tc>
          <w:tcPr>
            <w:tcW w:w="215" w:type="pct"/>
            <w:noWrap/>
            <w:vAlign w:val="center"/>
          </w:tcPr>
          <w:p w14:paraId="1BBF07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A8FC3F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130,07</w:t>
            </w:r>
          </w:p>
        </w:tc>
        <w:tc>
          <w:tcPr>
            <w:tcW w:w="496" w:type="pct"/>
            <w:noWrap/>
            <w:vAlign w:val="center"/>
          </w:tcPr>
          <w:p w14:paraId="485DCE5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130,07</w:t>
            </w:r>
          </w:p>
        </w:tc>
        <w:tc>
          <w:tcPr>
            <w:tcW w:w="496" w:type="pct"/>
            <w:noWrap/>
            <w:vAlign w:val="center"/>
          </w:tcPr>
          <w:p w14:paraId="51C1EA3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130,07</w:t>
            </w:r>
          </w:p>
        </w:tc>
      </w:tr>
      <w:tr w:rsidR="00DF6C66" w14:paraId="1A5B805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FF5983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5BDCDED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35D3FF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6B6C7FA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C6968E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12.5.03.42050</w:t>
            </w:r>
          </w:p>
        </w:tc>
        <w:tc>
          <w:tcPr>
            <w:tcW w:w="215" w:type="pct"/>
            <w:noWrap/>
            <w:vAlign w:val="center"/>
          </w:tcPr>
          <w:p w14:paraId="32EB4EB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0836F38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130,07</w:t>
            </w:r>
          </w:p>
        </w:tc>
        <w:tc>
          <w:tcPr>
            <w:tcW w:w="496" w:type="pct"/>
            <w:noWrap/>
            <w:vAlign w:val="center"/>
          </w:tcPr>
          <w:p w14:paraId="3F288AD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130,07</w:t>
            </w:r>
          </w:p>
        </w:tc>
        <w:tc>
          <w:tcPr>
            <w:tcW w:w="496" w:type="pct"/>
            <w:noWrap/>
            <w:vAlign w:val="center"/>
          </w:tcPr>
          <w:p w14:paraId="1162E79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130,07</w:t>
            </w:r>
          </w:p>
        </w:tc>
      </w:tr>
      <w:tr w:rsidR="00DF6C66" w14:paraId="06E0747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35881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"Энергосбережение и повышение энергетической эффективности на территории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56510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13ED0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61C872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1D8DD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17.0.00.00000</w:t>
            </w:r>
          </w:p>
        </w:tc>
        <w:tc>
          <w:tcPr>
            <w:tcW w:w="215" w:type="pct"/>
            <w:noWrap/>
            <w:vAlign w:val="center"/>
          </w:tcPr>
          <w:p w14:paraId="57B5D9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655B7D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517AC2A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6D8AF4D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</w:tr>
      <w:tr w:rsidR="00DF6C66" w14:paraId="52B1BA8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BE1AD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"Энергосбережение и повышение энергетической эффективности в организациях с участием муниципального образования Богородский муниципальный округ"</w:t>
            </w:r>
          </w:p>
        </w:tc>
        <w:tc>
          <w:tcPr>
            <w:tcW w:w="290" w:type="pct"/>
            <w:noWrap/>
            <w:vAlign w:val="center"/>
          </w:tcPr>
          <w:p w14:paraId="4BD7B1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2CC460E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04C5FA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A323F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17.3.00.00000</w:t>
            </w:r>
          </w:p>
        </w:tc>
        <w:tc>
          <w:tcPr>
            <w:tcW w:w="215" w:type="pct"/>
            <w:noWrap/>
            <w:vAlign w:val="center"/>
          </w:tcPr>
          <w:p w14:paraId="34C05B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291B6C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3B1CF92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618F54B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</w:tr>
      <w:tr w:rsidR="00DF6C66" w14:paraId="79F8C02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74CF8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"Разработка программ энергосбережения муниципальными учреждениями"</w:t>
            </w:r>
          </w:p>
        </w:tc>
        <w:tc>
          <w:tcPr>
            <w:tcW w:w="290" w:type="pct"/>
            <w:noWrap/>
            <w:vAlign w:val="center"/>
          </w:tcPr>
          <w:p w14:paraId="2EEFAA5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3B6624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588FF6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5FB55A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17.3.01.00000</w:t>
            </w:r>
          </w:p>
        </w:tc>
        <w:tc>
          <w:tcPr>
            <w:tcW w:w="215" w:type="pct"/>
            <w:noWrap/>
            <w:vAlign w:val="center"/>
          </w:tcPr>
          <w:p w14:paraId="361209A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D098D5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2280CAA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41EB466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</w:tr>
      <w:tr w:rsidR="00DF6C66" w14:paraId="093BBCC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6F141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290" w:type="pct"/>
            <w:noWrap/>
            <w:vAlign w:val="center"/>
          </w:tcPr>
          <w:p w14:paraId="006162C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331687E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026800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AE38D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17.3.01.42060</w:t>
            </w:r>
          </w:p>
        </w:tc>
        <w:tc>
          <w:tcPr>
            <w:tcW w:w="215" w:type="pct"/>
            <w:noWrap/>
            <w:vAlign w:val="center"/>
          </w:tcPr>
          <w:p w14:paraId="36BA9E9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063BA9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7CF9E64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1A033CA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</w:tr>
      <w:tr w:rsidR="00DF6C66" w14:paraId="71EF2D6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3C6B2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08CB1F9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7388AAF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5D14ADC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D5AE36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17.3.01.42060</w:t>
            </w:r>
          </w:p>
        </w:tc>
        <w:tc>
          <w:tcPr>
            <w:tcW w:w="215" w:type="pct"/>
            <w:noWrap/>
            <w:vAlign w:val="center"/>
          </w:tcPr>
          <w:p w14:paraId="22D4121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3CC78E8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4EB34FB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50052F2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10,00</w:t>
            </w:r>
          </w:p>
        </w:tc>
      </w:tr>
      <w:tr w:rsidR="00DF6C66" w14:paraId="559CA2A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FACDB3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290" w:type="pct"/>
            <w:noWrap/>
            <w:vAlign w:val="center"/>
          </w:tcPr>
          <w:p w14:paraId="2563E73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4A9EF0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0644261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F769A9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0416A42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3A500B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11 401,00</w:t>
            </w:r>
          </w:p>
        </w:tc>
        <w:tc>
          <w:tcPr>
            <w:tcW w:w="496" w:type="pct"/>
            <w:noWrap/>
            <w:vAlign w:val="center"/>
          </w:tcPr>
          <w:p w14:paraId="1C19CA1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11 401,00</w:t>
            </w:r>
          </w:p>
        </w:tc>
        <w:tc>
          <w:tcPr>
            <w:tcW w:w="496" w:type="pct"/>
            <w:noWrap/>
            <w:vAlign w:val="center"/>
          </w:tcPr>
          <w:p w14:paraId="246BC62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11 401,00</w:t>
            </w:r>
          </w:p>
        </w:tc>
      </w:tr>
      <w:tr w:rsidR="00DF6C66" w14:paraId="4D96604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51993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культуры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14228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1209AE1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18685B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697CC0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215" w:type="pct"/>
            <w:noWrap/>
            <w:vAlign w:val="center"/>
          </w:tcPr>
          <w:p w14:paraId="387BE81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4846ED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11 401,00</w:t>
            </w:r>
          </w:p>
        </w:tc>
        <w:tc>
          <w:tcPr>
            <w:tcW w:w="496" w:type="pct"/>
            <w:noWrap/>
            <w:vAlign w:val="center"/>
          </w:tcPr>
          <w:p w14:paraId="679CDA7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11 401,00</w:t>
            </w:r>
          </w:p>
        </w:tc>
        <w:tc>
          <w:tcPr>
            <w:tcW w:w="496" w:type="pct"/>
            <w:noWrap/>
            <w:vAlign w:val="center"/>
          </w:tcPr>
          <w:p w14:paraId="0775CF1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11 401,00</w:t>
            </w:r>
          </w:p>
        </w:tc>
      </w:tr>
      <w:tr w:rsidR="00DF6C66" w14:paraId="0477831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CF7484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"Реализация мероприятий, направленных на обеспечение деятельности подведомственных учреждений"</w:t>
            </w:r>
          </w:p>
        </w:tc>
        <w:tc>
          <w:tcPr>
            <w:tcW w:w="290" w:type="pct"/>
            <w:noWrap/>
            <w:vAlign w:val="center"/>
          </w:tcPr>
          <w:p w14:paraId="559B80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99563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0323D12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101A7D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04.5.00.00000</w:t>
            </w:r>
          </w:p>
        </w:tc>
        <w:tc>
          <w:tcPr>
            <w:tcW w:w="215" w:type="pct"/>
            <w:noWrap/>
            <w:vAlign w:val="center"/>
          </w:tcPr>
          <w:p w14:paraId="635E145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B3F284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7 593,95</w:t>
            </w:r>
          </w:p>
        </w:tc>
        <w:tc>
          <w:tcPr>
            <w:tcW w:w="496" w:type="pct"/>
            <w:noWrap/>
            <w:vAlign w:val="center"/>
          </w:tcPr>
          <w:p w14:paraId="30F8B0A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7 593,95</w:t>
            </w:r>
          </w:p>
        </w:tc>
        <w:tc>
          <w:tcPr>
            <w:tcW w:w="496" w:type="pct"/>
            <w:noWrap/>
            <w:vAlign w:val="center"/>
          </w:tcPr>
          <w:p w14:paraId="4F9E3C2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7 593,95</w:t>
            </w:r>
          </w:p>
        </w:tc>
      </w:tr>
      <w:tr w:rsidR="00DF6C66" w14:paraId="375A564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7EBA1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бухгалтерского учета в муниципальных учреждениях культуры Богородского муниципального округа централизованной бухгалтерией"</w:t>
            </w:r>
          </w:p>
        </w:tc>
        <w:tc>
          <w:tcPr>
            <w:tcW w:w="290" w:type="pct"/>
            <w:noWrap/>
            <w:vAlign w:val="center"/>
          </w:tcPr>
          <w:p w14:paraId="25AC11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5528C42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17F9E5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68F10C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04.5.01.00000</w:t>
            </w:r>
          </w:p>
        </w:tc>
        <w:tc>
          <w:tcPr>
            <w:tcW w:w="215" w:type="pct"/>
            <w:noWrap/>
            <w:vAlign w:val="center"/>
          </w:tcPr>
          <w:p w14:paraId="028460C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B81590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7 593,95</w:t>
            </w:r>
          </w:p>
        </w:tc>
        <w:tc>
          <w:tcPr>
            <w:tcW w:w="496" w:type="pct"/>
            <w:noWrap/>
            <w:vAlign w:val="center"/>
          </w:tcPr>
          <w:p w14:paraId="1C415E3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7 593,95</w:t>
            </w:r>
          </w:p>
        </w:tc>
        <w:tc>
          <w:tcPr>
            <w:tcW w:w="496" w:type="pct"/>
            <w:noWrap/>
            <w:vAlign w:val="center"/>
          </w:tcPr>
          <w:p w14:paraId="12C8AB2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7 593,95</w:t>
            </w:r>
          </w:p>
        </w:tc>
      </w:tr>
      <w:tr w:rsidR="00DF6C66" w14:paraId="79EF4A7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FAC9F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3C6598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2099B4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43AEB8E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20F8D3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04.5.01.00590</w:t>
            </w:r>
          </w:p>
        </w:tc>
        <w:tc>
          <w:tcPr>
            <w:tcW w:w="215" w:type="pct"/>
            <w:noWrap/>
            <w:vAlign w:val="center"/>
          </w:tcPr>
          <w:p w14:paraId="04C794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796808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7 593,95</w:t>
            </w:r>
          </w:p>
        </w:tc>
        <w:tc>
          <w:tcPr>
            <w:tcW w:w="496" w:type="pct"/>
            <w:noWrap/>
            <w:vAlign w:val="center"/>
          </w:tcPr>
          <w:p w14:paraId="63CD8DD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7 593,95</w:t>
            </w:r>
          </w:p>
        </w:tc>
        <w:tc>
          <w:tcPr>
            <w:tcW w:w="496" w:type="pct"/>
            <w:noWrap/>
            <w:vAlign w:val="center"/>
          </w:tcPr>
          <w:p w14:paraId="5FC7400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7 593,95</w:t>
            </w:r>
          </w:p>
        </w:tc>
      </w:tr>
      <w:tr w:rsidR="00DF6C66" w14:paraId="227D30B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C08AAD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238F04C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0B7E85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6A59307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AA51D6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04.5.01.00590</w:t>
            </w:r>
          </w:p>
        </w:tc>
        <w:tc>
          <w:tcPr>
            <w:tcW w:w="215" w:type="pct"/>
            <w:noWrap/>
            <w:vAlign w:val="center"/>
          </w:tcPr>
          <w:p w14:paraId="2B668A0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17CB226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7 222,94</w:t>
            </w:r>
          </w:p>
        </w:tc>
        <w:tc>
          <w:tcPr>
            <w:tcW w:w="496" w:type="pct"/>
            <w:noWrap/>
            <w:vAlign w:val="center"/>
          </w:tcPr>
          <w:p w14:paraId="66F4027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7 222,94</w:t>
            </w:r>
          </w:p>
        </w:tc>
        <w:tc>
          <w:tcPr>
            <w:tcW w:w="496" w:type="pct"/>
            <w:noWrap/>
            <w:vAlign w:val="center"/>
          </w:tcPr>
          <w:p w14:paraId="3A10684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7 222,94</w:t>
            </w:r>
          </w:p>
        </w:tc>
      </w:tr>
      <w:tr w:rsidR="00DF6C66" w14:paraId="469E097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7C32D9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5B96B9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560BF3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2B939E0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5921791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04.5.01.00590</w:t>
            </w:r>
          </w:p>
        </w:tc>
        <w:tc>
          <w:tcPr>
            <w:tcW w:w="215" w:type="pct"/>
            <w:noWrap/>
            <w:vAlign w:val="center"/>
          </w:tcPr>
          <w:p w14:paraId="742F09F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4B9E6C2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371,01</w:t>
            </w:r>
          </w:p>
        </w:tc>
        <w:tc>
          <w:tcPr>
            <w:tcW w:w="496" w:type="pct"/>
            <w:noWrap/>
            <w:vAlign w:val="center"/>
          </w:tcPr>
          <w:p w14:paraId="17A7CDC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371,01</w:t>
            </w:r>
          </w:p>
        </w:tc>
        <w:tc>
          <w:tcPr>
            <w:tcW w:w="496" w:type="pct"/>
            <w:noWrap/>
            <w:vAlign w:val="center"/>
          </w:tcPr>
          <w:p w14:paraId="1B8E8C0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371,01</w:t>
            </w:r>
          </w:p>
        </w:tc>
      </w:tr>
      <w:tr w:rsidR="00DF6C66" w14:paraId="20AFA69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7DDBA7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90" w:type="pct"/>
            <w:noWrap/>
            <w:vAlign w:val="center"/>
          </w:tcPr>
          <w:p w14:paraId="5046ABA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234631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6ECA24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5BD4DCA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04.6.00.00000</w:t>
            </w:r>
          </w:p>
        </w:tc>
        <w:tc>
          <w:tcPr>
            <w:tcW w:w="215" w:type="pct"/>
            <w:noWrap/>
            <w:vAlign w:val="center"/>
          </w:tcPr>
          <w:p w14:paraId="102126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2D906F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3 807,05</w:t>
            </w:r>
          </w:p>
        </w:tc>
        <w:tc>
          <w:tcPr>
            <w:tcW w:w="496" w:type="pct"/>
            <w:noWrap/>
            <w:vAlign w:val="center"/>
          </w:tcPr>
          <w:p w14:paraId="3AED22C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3 807,05</w:t>
            </w:r>
          </w:p>
        </w:tc>
        <w:tc>
          <w:tcPr>
            <w:tcW w:w="496" w:type="pct"/>
            <w:noWrap/>
            <w:vAlign w:val="center"/>
          </w:tcPr>
          <w:p w14:paraId="365CC99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3 807,05</w:t>
            </w:r>
          </w:p>
        </w:tc>
      </w:tr>
      <w:tr w:rsidR="00DF6C66" w14:paraId="39D5C7C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D97A4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аппарата управления"</w:t>
            </w:r>
          </w:p>
        </w:tc>
        <w:tc>
          <w:tcPr>
            <w:tcW w:w="290" w:type="pct"/>
            <w:noWrap/>
            <w:vAlign w:val="center"/>
          </w:tcPr>
          <w:p w14:paraId="0D874B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1A5FE8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6C5A796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65EF948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04.6.01.00000</w:t>
            </w:r>
          </w:p>
        </w:tc>
        <w:tc>
          <w:tcPr>
            <w:tcW w:w="215" w:type="pct"/>
            <w:noWrap/>
            <w:vAlign w:val="center"/>
          </w:tcPr>
          <w:p w14:paraId="332280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DB1061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3 807,05</w:t>
            </w:r>
          </w:p>
        </w:tc>
        <w:tc>
          <w:tcPr>
            <w:tcW w:w="496" w:type="pct"/>
            <w:noWrap/>
            <w:vAlign w:val="center"/>
          </w:tcPr>
          <w:p w14:paraId="1B433B6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3 807,05</w:t>
            </w:r>
          </w:p>
        </w:tc>
        <w:tc>
          <w:tcPr>
            <w:tcW w:w="496" w:type="pct"/>
            <w:noWrap/>
            <w:vAlign w:val="center"/>
          </w:tcPr>
          <w:p w14:paraId="7D4ACE3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3 807,05</w:t>
            </w:r>
          </w:p>
        </w:tc>
      </w:tr>
      <w:tr w:rsidR="00DF6C66" w14:paraId="52C7595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95D24B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0" w:type="pct"/>
            <w:noWrap/>
            <w:vAlign w:val="center"/>
          </w:tcPr>
          <w:p w14:paraId="655710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581433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1A0BE5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557F6B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04.6.01.00190</w:t>
            </w:r>
          </w:p>
        </w:tc>
        <w:tc>
          <w:tcPr>
            <w:tcW w:w="215" w:type="pct"/>
            <w:noWrap/>
            <w:vAlign w:val="center"/>
          </w:tcPr>
          <w:p w14:paraId="1444D6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FDA18D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3 807,05</w:t>
            </w:r>
          </w:p>
        </w:tc>
        <w:tc>
          <w:tcPr>
            <w:tcW w:w="496" w:type="pct"/>
            <w:noWrap/>
            <w:vAlign w:val="center"/>
          </w:tcPr>
          <w:p w14:paraId="5CF8311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3 807,05</w:t>
            </w:r>
          </w:p>
        </w:tc>
        <w:tc>
          <w:tcPr>
            <w:tcW w:w="496" w:type="pct"/>
            <w:noWrap/>
            <w:vAlign w:val="center"/>
          </w:tcPr>
          <w:p w14:paraId="3881488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3 807,05</w:t>
            </w:r>
          </w:p>
        </w:tc>
      </w:tr>
      <w:tr w:rsidR="00DF6C66" w14:paraId="0A97E1F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4BAA48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4746FE6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999843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6171F59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6BE68F5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04.6.01.00190</w:t>
            </w:r>
          </w:p>
        </w:tc>
        <w:tc>
          <w:tcPr>
            <w:tcW w:w="215" w:type="pct"/>
            <w:noWrap/>
            <w:vAlign w:val="center"/>
          </w:tcPr>
          <w:p w14:paraId="0717053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19307A7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3 807,05</w:t>
            </w:r>
          </w:p>
        </w:tc>
        <w:tc>
          <w:tcPr>
            <w:tcW w:w="496" w:type="pct"/>
            <w:noWrap/>
            <w:vAlign w:val="center"/>
          </w:tcPr>
          <w:p w14:paraId="73D7968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3 807,05</w:t>
            </w:r>
          </w:p>
        </w:tc>
        <w:tc>
          <w:tcPr>
            <w:tcW w:w="496" w:type="pct"/>
            <w:noWrap/>
            <w:vAlign w:val="center"/>
          </w:tcPr>
          <w:p w14:paraId="30B77F3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3 807,05</w:t>
            </w:r>
          </w:p>
        </w:tc>
      </w:tr>
      <w:tr w:rsidR="00DF6C66" w14:paraId="6EC6149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FC43556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290" w:type="pct"/>
            <w:noWrap/>
            <w:vAlign w:val="center"/>
          </w:tcPr>
          <w:p w14:paraId="253F336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4A4E14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4463EE6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48BD144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18BF7FC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595873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60,32</w:t>
            </w:r>
          </w:p>
        </w:tc>
        <w:tc>
          <w:tcPr>
            <w:tcW w:w="496" w:type="pct"/>
            <w:noWrap/>
            <w:vAlign w:val="center"/>
          </w:tcPr>
          <w:p w14:paraId="5470992D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60,32</w:t>
            </w:r>
          </w:p>
        </w:tc>
        <w:tc>
          <w:tcPr>
            <w:tcW w:w="496" w:type="pct"/>
            <w:noWrap/>
            <w:vAlign w:val="center"/>
          </w:tcPr>
          <w:p w14:paraId="7EB1318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60,32</w:t>
            </w:r>
          </w:p>
        </w:tc>
      </w:tr>
      <w:tr w:rsidR="00DF6C66" w14:paraId="40FDA4C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011753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290" w:type="pct"/>
            <w:noWrap/>
            <w:vAlign w:val="center"/>
          </w:tcPr>
          <w:p w14:paraId="78CAC95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169C2E2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00A39D0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1FCD0AD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18258B0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353AEB2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60,32</w:t>
            </w:r>
          </w:p>
        </w:tc>
        <w:tc>
          <w:tcPr>
            <w:tcW w:w="496" w:type="pct"/>
            <w:noWrap/>
            <w:vAlign w:val="center"/>
          </w:tcPr>
          <w:p w14:paraId="6C61E3B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60,32</w:t>
            </w:r>
          </w:p>
        </w:tc>
        <w:tc>
          <w:tcPr>
            <w:tcW w:w="496" w:type="pct"/>
            <w:noWrap/>
            <w:vAlign w:val="center"/>
          </w:tcPr>
          <w:p w14:paraId="026A3EF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60,32</w:t>
            </w:r>
          </w:p>
        </w:tc>
      </w:tr>
      <w:tr w:rsidR="00DF6C66" w14:paraId="54EA1A0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DA832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"Социальная поддержка граждан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18B87D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78C211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482669D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04B821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02.0.00.00000</w:t>
            </w:r>
          </w:p>
        </w:tc>
        <w:tc>
          <w:tcPr>
            <w:tcW w:w="215" w:type="pct"/>
            <w:noWrap/>
            <w:vAlign w:val="center"/>
          </w:tcPr>
          <w:p w14:paraId="26EE9E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B44DC7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60,32</w:t>
            </w:r>
          </w:p>
        </w:tc>
        <w:tc>
          <w:tcPr>
            <w:tcW w:w="496" w:type="pct"/>
            <w:noWrap/>
            <w:vAlign w:val="center"/>
          </w:tcPr>
          <w:p w14:paraId="0BC9996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60,32</w:t>
            </w:r>
          </w:p>
        </w:tc>
        <w:tc>
          <w:tcPr>
            <w:tcW w:w="496" w:type="pct"/>
            <w:noWrap/>
            <w:vAlign w:val="center"/>
          </w:tcPr>
          <w:p w14:paraId="500E6FF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60,32</w:t>
            </w:r>
          </w:p>
        </w:tc>
      </w:tr>
      <w:tr w:rsidR="00DF6C66" w14:paraId="34D5D34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3F4E9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"Семья"</w:t>
            </w:r>
          </w:p>
        </w:tc>
        <w:tc>
          <w:tcPr>
            <w:tcW w:w="290" w:type="pct"/>
            <w:noWrap/>
            <w:vAlign w:val="center"/>
          </w:tcPr>
          <w:p w14:paraId="55B3F8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744DF1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6D3379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6AD579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02.1.00.00000</w:t>
            </w:r>
          </w:p>
        </w:tc>
        <w:tc>
          <w:tcPr>
            <w:tcW w:w="215" w:type="pct"/>
            <w:noWrap/>
            <w:vAlign w:val="center"/>
          </w:tcPr>
          <w:p w14:paraId="1AA237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C44994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12,15</w:t>
            </w:r>
          </w:p>
        </w:tc>
        <w:tc>
          <w:tcPr>
            <w:tcW w:w="496" w:type="pct"/>
            <w:noWrap/>
            <w:vAlign w:val="center"/>
          </w:tcPr>
          <w:p w14:paraId="4EB8394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12,15</w:t>
            </w:r>
          </w:p>
        </w:tc>
        <w:tc>
          <w:tcPr>
            <w:tcW w:w="496" w:type="pct"/>
            <w:noWrap/>
            <w:vAlign w:val="center"/>
          </w:tcPr>
          <w:p w14:paraId="0C79B9B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12,15</w:t>
            </w:r>
          </w:p>
        </w:tc>
      </w:tr>
      <w:tr w:rsidR="00DF6C66" w14:paraId="7F75EB2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A164C8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"Проведение мероприятий, направленных на пропаганду семейного образа жизни"</w:t>
            </w:r>
          </w:p>
        </w:tc>
        <w:tc>
          <w:tcPr>
            <w:tcW w:w="290" w:type="pct"/>
            <w:noWrap/>
            <w:vAlign w:val="center"/>
          </w:tcPr>
          <w:p w14:paraId="148321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05A8FD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F0DF9F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163C20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02.1.01.00000</w:t>
            </w:r>
          </w:p>
        </w:tc>
        <w:tc>
          <w:tcPr>
            <w:tcW w:w="215" w:type="pct"/>
            <w:noWrap/>
            <w:vAlign w:val="center"/>
          </w:tcPr>
          <w:p w14:paraId="1BC218C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03E7E9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12,15</w:t>
            </w:r>
          </w:p>
        </w:tc>
        <w:tc>
          <w:tcPr>
            <w:tcW w:w="496" w:type="pct"/>
            <w:noWrap/>
            <w:vAlign w:val="center"/>
          </w:tcPr>
          <w:p w14:paraId="788C167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12,15</w:t>
            </w:r>
          </w:p>
        </w:tc>
        <w:tc>
          <w:tcPr>
            <w:tcW w:w="496" w:type="pct"/>
            <w:noWrap/>
            <w:vAlign w:val="center"/>
          </w:tcPr>
          <w:p w14:paraId="3146AD5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12,15</w:t>
            </w:r>
          </w:p>
        </w:tc>
      </w:tr>
      <w:tr w:rsidR="00DF6C66" w14:paraId="272617E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9CB28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мероприятий, направленных на пропаганду семейного образа жизни</w:t>
            </w:r>
          </w:p>
        </w:tc>
        <w:tc>
          <w:tcPr>
            <w:tcW w:w="290" w:type="pct"/>
            <w:noWrap/>
            <w:vAlign w:val="center"/>
          </w:tcPr>
          <w:p w14:paraId="31E1C2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3CFB6CB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1487A4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32B6A0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02.1.01.42010</w:t>
            </w:r>
          </w:p>
        </w:tc>
        <w:tc>
          <w:tcPr>
            <w:tcW w:w="215" w:type="pct"/>
            <w:noWrap/>
            <w:vAlign w:val="center"/>
          </w:tcPr>
          <w:p w14:paraId="234A2E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FD847E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12,15</w:t>
            </w:r>
          </w:p>
        </w:tc>
        <w:tc>
          <w:tcPr>
            <w:tcW w:w="496" w:type="pct"/>
            <w:noWrap/>
            <w:vAlign w:val="center"/>
          </w:tcPr>
          <w:p w14:paraId="574B77A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12,15</w:t>
            </w:r>
          </w:p>
        </w:tc>
        <w:tc>
          <w:tcPr>
            <w:tcW w:w="496" w:type="pct"/>
            <w:noWrap/>
            <w:vAlign w:val="center"/>
          </w:tcPr>
          <w:p w14:paraId="053A42E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12,15</w:t>
            </w:r>
          </w:p>
        </w:tc>
      </w:tr>
      <w:tr w:rsidR="00DF6C66" w14:paraId="40F741D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B6EB26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60C01FC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590961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56DA1CE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0892FCF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02.1.01.42010</w:t>
            </w:r>
          </w:p>
        </w:tc>
        <w:tc>
          <w:tcPr>
            <w:tcW w:w="215" w:type="pct"/>
            <w:noWrap/>
            <w:vAlign w:val="center"/>
          </w:tcPr>
          <w:p w14:paraId="09FF7B0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291F999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12,15</w:t>
            </w:r>
          </w:p>
        </w:tc>
        <w:tc>
          <w:tcPr>
            <w:tcW w:w="496" w:type="pct"/>
            <w:noWrap/>
            <w:vAlign w:val="center"/>
          </w:tcPr>
          <w:p w14:paraId="3C539B0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12,15</w:t>
            </w:r>
          </w:p>
        </w:tc>
        <w:tc>
          <w:tcPr>
            <w:tcW w:w="496" w:type="pct"/>
            <w:noWrap/>
            <w:vAlign w:val="center"/>
          </w:tcPr>
          <w:p w14:paraId="6E6F5AB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12,15</w:t>
            </w:r>
          </w:p>
        </w:tc>
      </w:tr>
      <w:tr w:rsidR="00DF6C66" w14:paraId="1456608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8A6CE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"Старшее поколение"</w:t>
            </w:r>
          </w:p>
        </w:tc>
        <w:tc>
          <w:tcPr>
            <w:tcW w:w="290" w:type="pct"/>
            <w:noWrap/>
            <w:vAlign w:val="center"/>
          </w:tcPr>
          <w:p w14:paraId="6247DB7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79BC47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470E802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1256ABB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02.2.00.00000</w:t>
            </w:r>
          </w:p>
        </w:tc>
        <w:tc>
          <w:tcPr>
            <w:tcW w:w="215" w:type="pct"/>
            <w:noWrap/>
            <w:vAlign w:val="center"/>
          </w:tcPr>
          <w:p w14:paraId="2207302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8CF0E6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48,17</w:t>
            </w:r>
          </w:p>
        </w:tc>
        <w:tc>
          <w:tcPr>
            <w:tcW w:w="496" w:type="pct"/>
            <w:noWrap/>
            <w:vAlign w:val="center"/>
          </w:tcPr>
          <w:p w14:paraId="0A675A4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48,17</w:t>
            </w:r>
          </w:p>
        </w:tc>
        <w:tc>
          <w:tcPr>
            <w:tcW w:w="496" w:type="pct"/>
            <w:noWrap/>
            <w:vAlign w:val="center"/>
          </w:tcPr>
          <w:p w14:paraId="39FF5B1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48,17</w:t>
            </w:r>
          </w:p>
        </w:tc>
      </w:tr>
      <w:tr w:rsidR="00DF6C66" w14:paraId="762DAF2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0C175A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и проведение мероприятий, укрепление социального статуса и социальной защищенности пожилых людей"</w:t>
            </w:r>
          </w:p>
        </w:tc>
        <w:tc>
          <w:tcPr>
            <w:tcW w:w="290" w:type="pct"/>
            <w:noWrap/>
            <w:vAlign w:val="center"/>
          </w:tcPr>
          <w:p w14:paraId="28CB6F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1F7C51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7F619BB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5E9FA8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02.2.01.00000</w:t>
            </w:r>
          </w:p>
        </w:tc>
        <w:tc>
          <w:tcPr>
            <w:tcW w:w="215" w:type="pct"/>
            <w:noWrap/>
            <w:vAlign w:val="center"/>
          </w:tcPr>
          <w:p w14:paraId="2E15DB2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785EBE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48,17</w:t>
            </w:r>
          </w:p>
        </w:tc>
        <w:tc>
          <w:tcPr>
            <w:tcW w:w="496" w:type="pct"/>
            <w:noWrap/>
            <w:vAlign w:val="center"/>
          </w:tcPr>
          <w:p w14:paraId="07B8746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48,17</w:t>
            </w:r>
          </w:p>
        </w:tc>
        <w:tc>
          <w:tcPr>
            <w:tcW w:w="496" w:type="pct"/>
            <w:noWrap/>
            <w:vAlign w:val="center"/>
          </w:tcPr>
          <w:p w14:paraId="4A56920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48,17</w:t>
            </w:r>
          </w:p>
        </w:tc>
      </w:tr>
      <w:tr w:rsidR="00DF6C66" w14:paraId="221A1AA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1A5280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мероприятий, направленных на укрепление социального статуса и социальной защищенности пожилых людей</w:t>
            </w:r>
          </w:p>
        </w:tc>
        <w:tc>
          <w:tcPr>
            <w:tcW w:w="290" w:type="pct"/>
            <w:noWrap/>
            <w:vAlign w:val="center"/>
          </w:tcPr>
          <w:p w14:paraId="47FCC17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469621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0899E62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131FDF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02.2.01.42020</w:t>
            </w:r>
          </w:p>
        </w:tc>
        <w:tc>
          <w:tcPr>
            <w:tcW w:w="215" w:type="pct"/>
            <w:noWrap/>
            <w:vAlign w:val="center"/>
          </w:tcPr>
          <w:p w14:paraId="48CF2B1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EB3E9A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48,17</w:t>
            </w:r>
          </w:p>
        </w:tc>
        <w:tc>
          <w:tcPr>
            <w:tcW w:w="496" w:type="pct"/>
            <w:noWrap/>
            <w:vAlign w:val="center"/>
          </w:tcPr>
          <w:p w14:paraId="67180B5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48,17</w:t>
            </w:r>
          </w:p>
        </w:tc>
        <w:tc>
          <w:tcPr>
            <w:tcW w:w="496" w:type="pct"/>
            <w:noWrap/>
            <w:vAlign w:val="center"/>
          </w:tcPr>
          <w:p w14:paraId="207776E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48,17</w:t>
            </w:r>
          </w:p>
        </w:tc>
      </w:tr>
      <w:tr w:rsidR="00DF6C66" w14:paraId="38C36BD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E7DF14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209E24D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004</w:t>
            </w:r>
          </w:p>
        </w:tc>
        <w:tc>
          <w:tcPr>
            <w:tcW w:w="212" w:type="pct"/>
            <w:noWrap/>
            <w:vAlign w:val="center"/>
          </w:tcPr>
          <w:p w14:paraId="6DF8CD4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7CE745C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4F6DA7C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02.2.01.42020</w:t>
            </w:r>
          </w:p>
        </w:tc>
        <w:tc>
          <w:tcPr>
            <w:tcW w:w="215" w:type="pct"/>
            <w:noWrap/>
            <w:vAlign w:val="center"/>
          </w:tcPr>
          <w:p w14:paraId="3CCB7E0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65AF87F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48,17</w:t>
            </w:r>
          </w:p>
        </w:tc>
        <w:tc>
          <w:tcPr>
            <w:tcW w:w="496" w:type="pct"/>
            <w:noWrap/>
            <w:vAlign w:val="center"/>
          </w:tcPr>
          <w:p w14:paraId="1A01223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48,17</w:t>
            </w:r>
          </w:p>
        </w:tc>
        <w:tc>
          <w:tcPr>
            <w:tcW w:w="496" w:type="pct"/>
            <w:noWrap/>
            <w:vAlign w:val="center"/>
          </w:tcPr>
          <w:p w14:paraId="388A9D5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48,17</w:t>
            </w:r>
          </w:p>
        </w:tc>
      </w:tr>
      <w:tr w:rsidR="00DF6C66" w14:paraId="60FDDA3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C0C473C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СОВЕТ ДЕПУТАТОВ БОГОРОДСКОГО МУНИЦИПАЛЬНОГО ОКРУГА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3E158A8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006</w:t>
            </w:r>
          </w:p>
        </w:tc>
        <w:tc>
          <w:tcPr>
            <w:tcW w:w="212" w:type="pct"/>
            <w:noWrap/>
            <w:vAlign w:val="center"/>
          </w:tcPr>
          <w:p w14:paraId="5B6F828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12" w:type="pct"/>
            <w:noWrap/>
            <w:vAlign w:val="center"/>
          </w:tcPr>
          <w:p w14:paraId="5FEF650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7E04DF7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1BFEC5F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7FD121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4 686,55</w:t>
            </w:r>
          </w:p>
        </w:tc>
        <w:tc>
          <w:tcPr>
            <w:tcW w:w="496" w:type="pct"/>
            <w:noWrap/>
            <w:vAlign w:val="center"/>
          </w:tcPr>
          <w:p w14:paraId="62AC884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4 686,55</w:t>
            </w:r>
          </w:p>
        </w:tc>
        <w:tc>
          <w:tcPr>
            <w:tcW w:w="496" w:type="pct"/>
            <w:noWrap/>
            <w:vAlign w:val="center"/>
          </w:tcPr>
          <w:p w14:paraId="0FF5BA6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4 686,55</w:t>
            </w:r>
          </w:p>
        </w:tc>
      </w:tr>
      <w:tr w:rsidR="00DF6C66" w14:paraId="60B409D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5AA2C8E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6C7C079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006</w:t>
            </w:r>
          </w:p>
        </w:tc>
        <w:tc>
          <w:tcPr>
            <w:tcW w:w="212" w:type="pct"/>
            <w:noWrap/>
            <w:vAlign w:val="center"/>
          </w:tcPr>
          <w:p w14:paraId="6D3D35E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049C25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08B1ABA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313A91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449EB3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4 686,55</w:t>
            </w:r>
          </w:p>
        </w:tc>
        <w:tc>
          <w:tcPr>
            <w:tcW w:w="496" w:type="pct"/>
            <w:noWrap/>
            <w:vAlign w:val="center"/>
          </w:tcPr>
          <w:p w14:paraId="62D2328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4 686,55</w:t>
            </w:r>
          </w:p>
        </w:tc>
        <w:tc>
          <w:tcPr>
            <w:tcW w:w="496" w:type="pct"/>
            <w:noWrap/>
            <w:vAlign w:val="center"/>
          </w:tcPr>
          <w:p w14:paraId="34E8C40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4 686,55</w:t>
            </w:r>
          </w:p>
        </w:tc>
      </w:tr>
      <w:tr w:rsidR="00DF6C66" w14:paraId="4147771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5EB69A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0" w:type="pct"/>
            <w:noWrap/>
            <w:vAlign w:val="center"/>
          </w:tcPr>
          <w:p w14:paraId="6340397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006</w:t>
            </w:r>
          </w:p>
        </w:tc>
        <w:tc>
          <w:tcPr>
            <w:tcW w:w="212" w:type="pct"/>
            <w:noWrap/>
            <w:vAlign w:val="center"/>
          </w:tcPr>
          <w:p w14:paraId="31E9DE0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3F885A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202CCF0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720E4A2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93EBBF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4 686,55</w:t>
            </w:r>
          </w:p>
        </w:tc>
        <w:tc>
          <w:tcPr>
            <w:tcW w:w="496" w:type="pct"/>
            <w:noWrap/>
            <w:vAlign w:val="center"/>
          </w:tcPr>
          <w:p w14:paraId="66BEB73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4 686,55</w:t>
            </w:r>
          </w:p>
        </w:tc>
        <w:tc>
          <w:tcPr>
            <w:tcW w:w="496" w:type="pct"/>
            <w:noWrap/>
            <w:vAlign w:val="center"/>
          </w:tcPr>
          <w:p w14:paraId="3D88B9A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4 686,55</w:t>
            </w:r>
          </w:p>
        </w:tc>
      </w:tr>
      <w:tr w:rsidR="00DF6C66" w14:paraId="3EB9DAC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DAF85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290" w:type="pct"/>
            <w:noWrap/>
            <w:vAlign w:val="center"/>
          </w:tcPr>
          <w:p w14:paraId="01A1F7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006</w:t>
            </w:r>
          </w:p>
        </w:tc>
        <w:tc>
          <w:tcPr>
            <w:tcW w:w="212" w:type="pct"/>
            <w:noWrap/>
            <w:vAlign w:val="center"/>
          </w:tcPr>
          <w:p w14:paraId="3DA41F3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C4E66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46B113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215" w:type="pct"/>
            <w:noWrap/>
            <w:vAlign w:val="center"/>
          </w:tcPr>
          <w:p w14:paraId="125527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7D7A99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4 686,55</w:t>
            </w:r>
          </w:p>
        </w:tc>
        <w:tc>
          <w:tcPr>
            <w:tcW w:w="496" w:type="pct"/>
            <w:noWrap/>
            <w:vAlign w:val="center"/>
          </w:tcPr>
          <w:p w14:paraId="5791E9E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4 686,55</w:t>
            </w:r>
          </w:p>
        </w:tc>
        <w:tc>
          <w:tcPr>
            <w:tcW w:w="496" w:type="pct"/>
            <w:noWrap/>
            <w:vAlign w:val="center"/>
          </w:tcPr>
          <w:p w14:paraId="13C66FC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4 686,55</w:t>
            </w:r>
          </w:p>
        </w:tc>
      </w:tr>
      <w:tr w:rsidR="00DF6C66" w14:paraId="2C1C3CB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B0A45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290" w:type="pct"/>
            <w:noWrap/>
            <w:vAlign w:val="center"/>
          </w:tcPr>
          <w:p w14:paraId="541EF7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006</w:t>
            </w:r>
          </w:p>
        </w:tc>
        <w:tc>
          <w:tcPr>
            <w:tcW w:w="212" w:type="pct"/>
            <w:noWrap/>
            <w:vAlign w:val="center"/>
          </w:tcPr>
          <w:p w14:paraId="42FE50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15575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689BC7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99.9.00.00000</w:t>
            </w:r>
          </w:p>
        </w:tc>
        <w:tc>
          <w:tcPr>
            <w:tcW w:w="215" w:type="pct"/>
            <w:noWrap/>
            <w:vAlign w:val="center"/>
          </w:tcPr>
          <w:p w14:paraId="5D0F081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4B5B69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4 686,55</w:t>
            </w:r>
          </w:p>
        </w:tc>
        <w:tc>
          <w:tcPr>
            <w:tcW w:w="496" w:type="pct"/>
            <w:noWrap/>
            <w:vAlign w:val="center"/>
          </w:tcPr>
          <w:p w14:paraId="6A2B8C9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4 686,55</w:t>
            </w:r>
          </w:p>
        </w:tc>
        <w:tc>
          <w:tcPr>
            <w:tcW w:w="496" w:type="pct"/>
            <w:noWrap/>
            <w:vAlign w:val="center"/>
          </w:tcPr>
          <w:p w14:paraId="23BD316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4 686,55</w:t>
            </w:r>
          </w:p>
        </w:tc>
      </w:tr>
      <w:tr w:rsidR="00DF6C66" w14:paraId="753A213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2530B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аппарата управления"</w:t>
            </w:r>
          </w:p>
        </w:tc>
        <w:tc>
          <w:tcPr>
            <w:tcW w:w="290" w:type="pct"/>
            <w:noWrap/>
            <w:vAlign w:val="center"/>
          </w:tcPr>
          <w:p w14:paraId="56DCF8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006</w:t>
            </w:r>
          </w:p>
        </w:tc>
        <w:tc>
          <w:tcPr>
            <w:tcW w:w="212" w:type="pct"/>
            <w:noWrap/>
            <w:vAlign w:val="center"/>
          </w:tcPr>
          <w:p w14:paraId="7626BE4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75DC8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73DD52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99.9.01.00000</w:t>
            </w:r>
          </w:p>
        </w:tc>
        <w:tc>
          <w:tcPr>
            <w:tcW w:w="215" w:type="pct"/>
            <w:noWrap/>
            <w:vAlign w:val="center"/>
          </w:tcPr>
          <w:p w14:paraId="0CBAD44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66F733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4 686,55</w:t>
            </w:r>
          </w:p>
        </w:tc>
        <w:tc>
          <w:tcPr>
            <w:tcW w:w="496" w:type="pct"/>
            <w:noWrap/>
            <w:vAlign w:val="center"/>
          </w:tcPr>
          <w:p w14:paraId="2CA3549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4 686,55</w:t>
            </w:r>
          </w:p>
        </w:tc>
        <w:tc>
          <w:tcPr>
            <w:tcW w:w="496" w:type="pct"/>
            <w:noWrap/>
            <w:vAlign w:val="center"/>
          </w:tcPr>
          <w:p w14:paraId="10F07EB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4 686,55</w:t>
            </w:r>
          </w:p>
        </w:tc>
      </w:tr>
      <w:tr w:rsidR="00DF6C66" w14:paraId="4B2714F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21973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0" w:type="pct"/>
            <w:noWrap/>
            <w:vAlign w:val="center"/>
          </w:tcPr>
          <w:p w14:paraId="356C2A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006</w:t>
            </w:r>
          </w:p>
        </w:tc>
        <w:tc>
          <w:tcPr>
            <w:tcW w:w="212" w:type="pct"/>
            <w:noWrap/>
            <w:vAlign w:val="center"/>
          </w:tcPr>
          <w:p w14:paraId="11B3D1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A7E7D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21A0D0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99.9.01.00190</w:t>
            </w:r>
          </w:p>
        </w:tc>
        <w:tc>
          <w:tcPr>
            <w:tcW w:w="215" w:type="pct"/>
            <w:noWrap/>
            <w:vAlign w:val="center"/>
          </w:tcPr>
          <w:p w14:paraId="31591E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2FC369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4 686,55</w:t>
            </w:r>
          </w:p>
        </w:tc>
        <w:tc>
          <w:tcPr>
            <w:tcW w:w="496" w:type="pct"/>
            <w:noWrap/>
            <w:vAlign w:val="center"/>
          </w:tcPr>
          <w:p w14:paraId="60C6E5B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4 686,55</w:t>
            </w:r>
          </w:p>
        </w:tc>
        <w:tc>
          <w:tcPr>
            <w:tcW w:w="496" w:type="pct"/>
            <w:noWrap/>
            <w:vAlign w:val="center"/>
          </w:tcPr>
          <w:p w14:paraId="49688E4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4 686,55</w:t>
            </w:r>
          </w:p>
        </w:tc>
      </w:tr>
      <w:tr w:rsidR="00DF6C66" w14:paraId="7F19606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55CBD3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41D3031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006</w:t>
            </w:r>
          </w:p>
        </w:tc>
        <w:tc>
          <w:tcPr>
            <w:tcW w:w="212" w:type="pct"/>
            <w:noWrap/>
            <w:vAlign w:val="center"/>
          </w:tcPr>
          <w:p w14:paraId="572AD16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0B0A8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440CE4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99.9.01.00190</w:t>
            </w:r>
          </w:p>
        </w:tc>
        <w:tc>
          <w:tcPr>
            <w:tcW w:w="215" w:type="pct"/>
            <w:noWrap/>
            <w:vAlign w:val="center"/>
          </w:tcPr>
          <w:p w14:paraId="353715D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1D4DF05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4 389,04</w:t>
            </w:r>
          </w:p>
        </w:tc>
        <w:tc>
          <w:tcPr>
            <w:tcW w:w="496" w:type="pct"/>
            <w:noWrap/>
            <w:vAlign w:val="center"/>
          </w:tcPr>
          <w:p w14:paraId="5208F5A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4 389,04</w:t>
            </w:r>
          </w:p>
        </w:tc>
        <w:tc>
          <w:tcPr>
            <w:tcW w:w="496" w:type="pct"/>
            <w:noWrap/>
            <w:vAlign w:val="center"/>
          </w:tcPr>
          <w:p w14:paraId="3CC57B5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4 389,04</w:t>
            </w:r>
          </w:p>
        </w:tc>
      </w:tr>
      <w:tr w:rsidR="00DF6C66" w14:paraId="1C901D1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B93C77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3F58639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006</w:t>
            </w:r>
          </w:p>
        </w:tc>
        <w:tc>
          <w:tcPr>
            <w:tcW w:w="212" w:type="pct"/>
            <w:noWrap/>
            <w:vAlign w:val="center"/>
          </w:tcPr>
          <w:p w14:paraId="3CF0A01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63B950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66D24B7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99.9.01.00190</w:t>
            </w:r>
          </w:p>
        </w:tc>
        <w:tc>
          <w:tcPr>
            <w:tcW w:w="215" w:type="pct"/>
            <w:noWrap/>
            <w:vAlign w:val="center"/>
          </w:tcPr>
          <w:p w14:paraId="2CA53CF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A1FABF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297,51</w:t>
            </w:r>
          </w:p>
        </w:tc>
        <w:tc>
          <w:tcPr>
            <w:tcW w:w="496" w:type="pct"/>
            <w:noWrap/>
            <w:vAlign w:val="center"/>
          </w:tcPr>
          <w:p w14:paraId="0C13ED7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297,51</w:t>
            </w:r>
          </w:p>
        </w:tc>
        <w:tc>
          <w:tcPr>
            <w:tcW w:w="496" w:type="pct"/>
            <w:noWrap/>
            <w:vAlign w:val="center"/>
          </w:tcPr>
          <w:p w14:paraId="738A529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297,51</w:t>
            </w:r>
          </w:p>
        </w:tc>
      </w:tr>
      <w:tr w:rsidR="00DF6C66" w14:paraId="7F0C2B6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FB8BCEB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УПРАВЛЕНИЕ СЕЛЬСКОГО ХОЗЯЙСТВА АДМИНИСТРАЦИИ БОГОРОДСКОГО МУНИЦИПАЛЬНОГО ОКРУГА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4D345AB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6C89D68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12" w:type="pct"/>
            <w:noWrap/>
            <w:vAlign w:val="center"/>
          </w:tcPr>
          <w:p w14:paraId="7EF8F3E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2FB0E6F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0995EA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6D227F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13 235,29</w:t>
            </w:r>
          </w:p>
        </w:tc>
        <w:tc>
          <w:tcPr>
            <w:tcW w:w="496" w:type="pct"/>
            <w:noWrap/>
            <w:vAlign w:val="center"/>
          </w:tcPr>
          <w:p w14:paraId="4753A75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13 250,59</w:t>
            </w:r>
          </w:p>
        </w:tc>
        <w:tc>
          <w:tcPr>
            <w:tcW w:w="496" w:type="pct"/>
            <w:noWrap/>
            <w:vAlign w:val="center"/>
          </w:tcPr>
          <w:p w14:paraId="6F46829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13 296,49</w:t>
            </w:r>
          </w:p>
        </w:tc>
      </w:tr>
      <w:tr w:rsidR="00DF6C66" w14:paraId="44D21CD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0EACF57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290" w:type="pct"/>
            <w:noWrap/>
            <w:vAlign w:val="center"/>
          </w:tcPr>
          <w:p w14:paraId="1B20EEE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5979295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834F01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41EC50C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1E34CF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80B75F2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13 235,29</w:t>
            </w:r>
          </w:p>
        </w:tc>
        <w:tc>
          <w:tcPr>
            <w:tcW w:w="496" w:type="pct"/>
            <w:noWrap/>
            <w:vAlign w:val="center"/>
          </w:tcPr>
          <w:p w14:paraId="5AB887D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13 250,59</w:t>
            </w:r>
          </w:p>
        </w:tc>
        <w:tc>
          <w:tcPr>
            <w:tcW w:w="496" w:type="pct"/>
            <w:noWrap/>
            <w:vAlign w:val="center"/>
          </w:tcPr>
          <w:p w14:paraId="743F8B5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13 296,49</w:t>
            </w:r>
          </w:p>
        </w:tc>
      </w:tr>
      <w:tr w:rsidR="00DF6C66" w14:paraId="55D21F3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BAA3F6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290" w:type="pct"/>
            <w:noWrap/>
            <w:vAlign w:val="center"/>
          </w:tcPr>
          <w:p w14:paraId="5D4F023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3B151A3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339AFA0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5B76E72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7B8E089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2EBC79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13 168,78</w:t>
            </w:r>
          </w:p>
        </w:tc>
        <w:tc>
          <w:tcPr>
            <w:tcW w:w="496" w:type="pct"/>
            <w:noWrap/>
            <w:vAlign w:val="center"/>
          </w:tcPr>
          <w:p w14:paraId="7A54E41D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13 184,08</w:t>
            </w:r>
          </w:p>
        </w:tc>
        <w:tc>
          <w:tcPr>
            <w:tcW w:w="496" w:type="pct"/>
            <w:noWrap/>
            <w:vAlign w:val="center"/>
          </w:tcPr>
          <w:p w14:paraId="25C01AD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13 229,98</w:t>
            </w:r>
          </w:p>
        </w:tc>
      </w:tr>
      <w:tr w:rsidR="00DF6C66" w14:paraId="366683C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9055A6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агропромышленного комплекса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D69E2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422FCE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3F20953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6008FBA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215" w:type="pct"/>
            <w:noWrap/>
            <w:vAlign w:val="center"/>
          </w:tcPr>
          <w:p w14:paraId="53AC0B7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A41ACF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13 168,78</w:t>
            </w:r>
          </w:p>
        </w:tc>
        <w:tc>
          <w:tcPr>
            <w:tcW w:w="496" w:type="pct"/>
            <w:noWrap/>
            <w:vAlign w:val="center"/>
          </w:tcPr>
          <w:p w14:paraId="1495C23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13 184,08</w:t>
            </w:r>
          </w:p>
        </w:tc>
        <w:tc>
          <w:tcPr>
            <w:tcW w:w="496" w:type="pct"/>
            <w:noWrap/>
            <w:vAlign w:val="center"/>
          </w:tcPr>
          <w:p w14:paraId="5049B30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13 229,98</w:t>
            </w:r>
          </w:p>
        </w:tc>
      </w:tr>
      <w:tr w:rsidR="00DF6C66" w14:paraId="4084795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5D9B6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сельского хозяйства, пищевой и перерабатывающей промышленности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C4373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22AE35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045FF4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685F39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06.1.00.00000</w:t>
            </w:r>
          </w:p>
        </w:tc>
        <w:tc>
          <w:tcPr>
            <w:tcW w:w="215" w:type="pct"/>
            <w:noWrap/>
            <w:vAlign w:val="center"/>
          </w:tcPr>
          <w:p w14:paraId="283F4C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F72951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2 920,77</w:t>
            </w:r>
          </w:p>
        </w:tc>
        <w:tc>
          <w:tcPr>
            <w:tcW w:w="496" w:type="pct"/>
            <w:noWrap/>
            <w:vAlign w:val="center"/>
          </w:tcPr>
          <w:p w14:paraId="09CF534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2 936,07</w:t>
            </w:r>
          </w:p>
        </w:tc>
        <w:tc>
          <w:tcPr>
            <w:tcW w:w="496" w:type="pct"/>
            <w:noWrap/>
            <w:vAlign w:val="center"/>
          </w:tcPr>
          <w:p w14:paraId="71BB7BA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2 981,97</w:t>
            </w:r>
          </w:p>
        </w:tc>
      </w:tr>
      <w:tr w:rsidR="00DF6C66" w14:paraId="4001A95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5308C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"Развитие малых и средних форм хозяйствования"</w:t>
            </w:r>
          </w:p>
        </w:tc>
        <w:tc>
          <w:tcPr>
            <w:tcW w:w="290" w:type="pct"/>
            <w:noWrap/>
            <w:vAlign w:val="center"/>
          </w:tcPr>
          <w:p w14:paraId="228228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766061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A9B6C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679CF7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06.1.04.00000</w:t>
            </w:r>
          </w:p>
        </w:tc>
        <w:tc>
          <w:tcPr>
            <w:tcW w:w="215" w:type="pct"/>
            <w:noWrap/>
            <w:vAlign w:val="center"/>
          </w:tcPr>
          <w:p w14:paraId="0BCA4E0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B1F3E1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289D443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344E6EE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DF6C66" w14:paraId="042E94C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AC9B65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возмещение части затрат на производство сельскохозяйственной продукции, на создание условий для развития сельскохозяйственного производства</w:t>
            </w:r>
          </w:p>
        </w:tc>
        <w:tc>
          <w:tcPr>
            <w:tcW w:w="290" w:type="pct"/>
            <w:noWrap/>
            <w:vAlign w:val="center"/>
          </w:tcPr>
          <w:p w14:paraId="4764CB4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00D701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364CA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5CB6D0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06.1.04.49810</w:t>
            </w:r>
          </w:p>
        </w:tc>
        <w:tc>
          <w:tcPr>
            <w:tcW w:w="215" w:type="pct"/>
            <w:noWrap/>
            <w:vAlign w:val="center"/>
          </w:tcPr>
          <w:p w14:paraId="6C5F26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952DA6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1A9165F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5702096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DF6C66" w14:paraId="7371837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A0D3A4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388290C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03F94FA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E7285D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5A84D1A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06.1.04.49810</w:t>
            </w:r>
          </w:p>
        </w:tc>
        <w:tc>
          <w:tcPr>
            <w:tcW w:w="215" w:type="pct"/>
            <w:noWrap/>
            <w:vAlign w:val="center"/>
          </w:tcPr>
          <w:p w14:paraId="346C0A5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2FD5DCE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3A87C12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050A33C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1 000,00</w:t>
            </w:r>
          </w:p>
        </w:tc>
      </w:tr>
      <w:tr w:rsidR="00DF6C66" w14:paraId="2ED55C3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4CCE66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"Муниципальный контроль и мониторинг использования земель сельскохозяйственного назначения"</w:t>
            </w:r>
          </w:p>
        </w:tc>
        <w:tc>
          <w:tcPr>
            <w:tcW w:w="290" w:type="pct"/>
            <w:noWrap/>
            <w:vAlign w:val="center"/>
          </w:tcPr>
          <w:p w14:paraId="23AF37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13F164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EA46AC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74A20F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06.1.05.00000</w:t>
            </w:r>
          </w:p>
        </w:tc>
        <w:tc>
          <w:tcPr>
            <w:tcW w:w="215" w:type="pct"/>
            <w:noWrap/>
            <w:vAlign w:val="center"/>
          </w:tcPr>
          <w:p w14:paraId="083CFA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67180A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36,06</w:t>
            </w:r>
          </w:p>
        </w:tc>
        <w:tc>
          <w:tcPr>
            <w:tcW w:w="496" w:type="pct"/>
            <w:noWrap/>
            <w:vAlign w:val="center"/>
          </w:tcPr>
          <w:p w14:paraId="6B61444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36,06</w:t>
            </w:r>
          </w:p>
        </w:tc>
        <w:tc>
          <w:tcPr>
            <w:tcW w:w="496" w:type="pct"/>
            <w:noWrap/>
            <w:vAlign w:val="center"/>
          </w:tcPr>
          <w:p w14:paraId="0D847DA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36,06</w:t>
            </w:r>
          </w:p>
        </w:tc>
      </w:tr>
      <w:tr w:rsidR="00DF6C66" w14:paraId="6239C2B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A4071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сельского хозяйства</w:t>
            </w:r>
          </w:p>
        </w:tc>
        <w:tc>
          <w:tcPr>
            <w:tcW w:w="290" w:type="pct"/>
            <w:noWrap/>
            <w:vAlign w:val="center"/>
          </w:tcPr>
          <w:p w14:paraId="2551A69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48718D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75AF2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0705D0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06.1.05.45430</w:t>
            </w:r>
          </w:p>
        </w:tc>
        <w:tc>
          <w:tcPr>
            <w:tcW w:w="215" w:type="pct"/>
            <w:noWrap/>
            <w:vAlign w:val="center"/>
          </w:tcPr>
          <w:p w14:paraId="052E7C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36D31D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36,06</w:t>
            </w:r>
          </w:p>
        </w:tc>
        <w:tc>
          <w:tcPr>
            <w:tcW w:w="496" w:type="pct"/>
            <w:noWrap/>
            <w:vAlign w:val="center"/>
          </w:tcPr>
          <w:p w14:paraId="6F1E18A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36,06</w:t>
            </w:r>
          </w:p>
        </w:tc>
        <w:tc>
          <w:tcPr>
            <w:tcW w:w="496" w:type="pct"/>
            <w:noWrap/>
            <w:vAlign w:val="center"/>
          </w:tcPr>
          <w:p w14:paraId="70A4180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36,06</w:t>
            </w:r>
          </w:p>
        </w:tc>
      </w:tr>
      <w:tr w:rsidR="00DF6C66" w14:paraId="0EF9AD8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CEEE28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3755A4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5814BAE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E52B50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35F71B6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06.1.05.45430</w:t>
            </w:r>
          </w:p>
        </w:tc>
        <w:tc>
          <w:tcPr>
            <w:tcW w:w="215" w:type="pct"/>
            <w:noWrap/>
            <w:vAlign w:val="center"/>
          </w:tcPr>
          <w:p w14:paraId="63E39DD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E2BA71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36,06</w:t>
            </w:r>
          </w:p>
        </w:tc>
        <w:tc>
          <w:tcPr>
            <w:tcW w:w="496" w:type="pct"/>
            <w:noWrap/>
            <w:vAlign w:val="center"/>
          </w:tcPr>
          <w:p w14:paraId="5BB4D5B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36,06</w:t>
            </w:r>
          </w:p>
        </w:tc>
        <w:tc>
          <w:tcPr>
            <w:tcW w:w="496" w:type="pct"/>
            <w:noWrap/>
            <w:vAlign w:val="center"/>
          </w:tcPr>
          <w:p w14:paraId="4378DE6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36,06</w:t>
            </w:r>
          </w:p>
        </w:tc>
      </w:tr>
      <w:tr w:rsidR="00DF6C66" w14:paraId="5EF3393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B81E0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"Управление рисками в отраслях сельскохозяйственного производства"</w:t>
            </w:r>
          </w:p>
        </w:tc>
        <w:tc>
          <w:tcPr>
            <w:tcW w:w="290" w:type="pct"/>
            <w:noWrap/>
            <w:vAlign w:val="center"/>
          </w:tcPr>
          <w:p w14:paraId="60865A1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1D3AEAB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84B377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789B808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06.1.06.00000</w:t>
            </w:r>
          </w:p>
        </w:tc>
        <w:tc>
          <w:tcPr>
            <w:tcW w:w="215" w:type="pct"/>
            <w:noWrap/>
            <w:vAlign w:val="center"/>
          </w:tcPr>
          <w:p w14:paraId="009FCD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DAC178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1 521,30</w:t>
            </w:r>
          </w:p>
        </w:tc>
        <w:tc>
          <w:tcPr>
            <w:tcW w:w="496" w:type="pct"/>
            <w:noWrap/>
            <w:vAlign w:val="center"/>
          </w:tcPr>
          <w:p w14:paraId="1E0F576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1 536,60</w:t>
            </w:r>
          </w:p>
        </w:tc>
        <w:tc>
          <w:tcPr>
            <w:tcW w:w="496" w:type="pct"/>
            <w:noWrap/>
            <w:vAlign w:val="center"/>
          </w:tcPr>
          <w:p w14:paraId="4D98189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1 582,50</w:t>
            </w:r>
          </w:p>
        </w:tc>
      </w:tr>
      <w:tr w:rsidR="00DF6C66" w14:paraId="4A5B0BA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3E706E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90" w:type="pct"/>
            <w:noWrap/>
            <w:vAlign w:val="center"/>
          </w:tcPr>
          <w:p w14:paraId="410021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3D1AF9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ED018D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205603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06.1.06.73310</w:t>
            </w:r>
          </w:p>
        </w:tc>
        <w:tc>
          <w:tcPr>
            <w:tcW w:w="215" w:type="pct"/>
            <w:noWrap/>
            <w:vAlign w:val="center"/>
          </w:tcPr>
          <w:p w14:paraId="1EC257E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0B3607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1 265,10</w:t>
            </w:r>
          </w:p>
        </w:tc>
        <w:tc>
          <w:tcPr>
            <w:tcW w:w="496" w:type="pct"/>
            <w:noWrap/>
            <w:vAlign w:val="center"/>
          </w:tcPr>
          <w:p w14:paraId="1C88480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1 280,40</w:t>
            </w:r>
          </w:p>
        </w:tc>
        <w:tc>
          <w:tcPr>
            <w:tcW w:w="496" w:type="pct"/>
            <w:noWrap/>
            <w:vAlign w:val="center"/>
          </w:tcPr>
          <w:p w14:paraId="334071D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1 326,30</w:t>
            </w:r>
          </w:p>
        </w:tc>
      </w:tr>
      <w:tr w:rsidR="00DF6C66" w14:paraId="0AB9D1D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1DB16B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6D03D09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4665DD5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CEA0EB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4A43DC8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06.1.06.73310</w:t>
            </w:r>
          </w:p>
        </w:tc>
        <w:tc>
          <w:tcPr>
            <w:tcW w:w="215" w:type="pct"/>
            <w:noWrap/>
            <w:vAlign w:val="center"/>
          </w:tcPr>
          <w:p w14:paraId="286FCA3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63AC4E2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1 265,10</w:t>
            </w:r>
          </w:p>
        </w:tc>
        <w:tc>
          <w:tcPr>
            <w:tcW w:w="496" w:type="pct"/>
            <w:noWrap/>
            <w:vAlign w:val="center"/>
          </w:tcPr>
          <w:p w14:paraId="6440242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1 280,40</w:t>
            </w:r>
          </w:p>
        </w:tc>
        <w:tc>
          <w:tcPr>
            <w:tcW w:w="496" w:type="pct"/>
            <w:noWrap/>
            <w:vAlign w:val="center"/>
          </w:tcPr>
          <w:p w14:paraId="0BB71C0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1 326,30</w:t>
            </w:r>
          </w:p>
        </w:tc>
      </w:tr>
      <w:tr w:rsidR="00DF6C66" w14:paraId="39EF864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5B3F4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290" w:type="pct"/>
            <w:noWrap/>
            <w:vAlign w:val="center"/>
          </w:tcPr>
          <w:p w14:paraId="33B8CD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53B2E4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0E4BA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31C5DFF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06.1.06.73400</w:t>
            </w:r>
          </w:p>
        </w:tc>
        <w:tc>
          <w:tcPr>
            <w:tcW w:w="215" w:type="pct"/>
            <w:noWrap/>
            <w:vAlign w:val="center"/>
          </w:tcPr>
          <w:p w14:paraId="0F2E5F0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101386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256,20</w:t>
            </w:r>
          </w:p>
        </w:tc>
        <w:tc>
          <w:tcPr>
            <w:tcW w:w="496" w:type="pct"/>
            <w:noWrap/>
            <w:vAlign w:val="center"/>
          </w:tcPr>
          <w:p w14:paraId="26DDE0F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256,20</w:t>
            </w:r>
          </w:p>
        </w:tc>
        <w:tc>
          <w:tcPr>
            <w:tcW w:w="496" w:type="pct"/>
            <w:noWrap/>
            <w:vAlign w:val="center"/>
          </w:tcPr>
          <w:p w14:paraId="290B84B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256,20</w:t>
            </w:r>
          </w:p>
        </w:tc>
      </w:tr>
      <w:tr w:rsidR="00DF6C66" w14:paraId="1868794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4FE7A6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21AA196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159D84C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6FB59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0398E48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06.1.06.73400</w:t>
            </w:r>
          </w:p>
        </w:tc>
        <w:tc>
          <w:tcPr>
            <w:tcW w:w="215" w:type="pct"/>
            <w:noWrap/>
            <w:vAlign w:val="center"/>
          </w:tcPr>
          <w:p w14:paraId="1B82AB1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EEB3C3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256,20</w:t>
            </w:r>
          </w:p>
        </w:tc>
        <w:tc>
          <w:tcPr>
            <w:tcW w:w="496" w:type="pct"/>
            <w:noWrap/>
            <w:vAlign w:val="center"/>
          </w:tcPr>
          <w:p w14:paraId="2173060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256,20</w:t>
            </w:r>
          </w:p>
        </w:tc>
        <w:tc>
          <w:tcPr>
            <w:tcW w:w="496" w:type="pct"/>
            <w:noWrap/>
            <w:vAlign w:val="center"/>
          </w:tcPr>
          <w:p w14:paraId="54BAAC1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256,20</w:t>
            </w:r>
          </w:p>
        </w:tc>
      </w:tr>
      <w:tr w:rsidR="00DF6C66" w14:paraId="43EC47B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B02200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"Кадровое обеспечение АПК Богородского округа"</w:t>
            </w:r>
          </w:p>
        </w:tc>
        <w:tc>
          <w:tcPr>
            <w:tcW w:w="290" w:type="pct"/>
            <w:noWrap/>
            <w:vAlign w:val="center"/>
          </w:tcPr>
          <w:p w14:paraId="1B9317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74F04F1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215FDF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60BCCEF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06.1.07.00000</w:t>
            </w:r>
          </w:p>
        </w:tc>
        <w:tc>
          <w:tcPr>
            <w:tcW w:w="215" w:type="pct"/>
            <w:noWrap/>
            <w:vAlign w:val="center"/>
          </w:tcPr>
          <w:p w14:paraId="465C92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862934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363,41</w:t>
            </w:r>
          </w:p>
        </w:tc>
        <w:tc>
          <w:tcPr>
            <w:tcW w:w="496" w:type="pct"/>
            <w:noWrap/>
            <w:vAlign w:val="center"/>
          </w:tcPr>
          <w:p w14:paraId="28B8432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363,41</w:t>
            </w:r>
          </w:p>
        </w:tc>
        <w:tc>
          <w:tcPr>
            <w:tcW w:w="496" w:type="pct"/>
            <w:noWrap/>
            <w:vAlign w:val="center"/>
          </w:tcPr>
          <w:p w14:paraId="3FF5633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363,41</w:t>
            </w:r>
          </w:p>
        </w:tc>
      </w:tr>
      <w:tr w:rsidR="00DF6C66" w14:paraId="7F401E7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A871DC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возмещение затрат, связанных с поощрением работников организаций агропромышленного комплекса Богородского муниципального округа</w:t>
            </w:r>
          </w:p>
        </w:tc>
        <w:tc>
          <w:tcPr>
            <w:tcW w:w="290" w:type="pct"/>
            <w:noWrap/>
            <w:vAlign w:val="center"/>
          </w:tcPr>
          <w:p w14:paraId="0C8F2C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6BB55F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8216F3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25B443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06.1.07.42220</w:t>
            </w:r>
          </w:p>
        </w:tc>
        <w:tc>
          <w:tcPr>
            <w:tcW w:w="215" w:type="pct"/>
            <w:noWrap/>
            <w:vAlign w:val="center"/>
          </w:tcPr>
          <w:p w14:paraId="0F908FB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7E6B70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363,41</w:t>
            </w:r>
          </w:p>
        </w:tc>
        <w:tc>
          <w:tcPr>
            <w:tcW w:w="496" w:type="pct"/>
            <w:noWrap/>
            <w:vAlign w:val="center"/>
          </w:tcPr>
          <w:p w14:paraId="2909377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363,41</w:t>
            </w:r>
          </w:p>
        </w:tc>
        <w:tc>
          <w:tcPr>
            <w:tcW w:w="496" w:type="pct"/>
            <w:noWrap/>
            <w:vAlign w:val="center"/>
          </w:tcPr>
          <w:p w14:paraId="61A12CC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363,41</w:t>
            </w:r>
          </w:p>
        </w:tc>
      </w:tr>
      <w:tr w:rsidR="00DF6C66" w14:paraId="7E9A696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9DCC5D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059DCB0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1181A44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35890DF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65EA91F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06.1.07.42220</w:t>
            </w:r>
          </w:p>
        </w:tc>
        <w:tc>
          <w:tcPr>
            <w:tcW w:w="215" w:type="pct"/>
            <w:noWrap/>
            <w:vAlign w:val="center"/>
          </w:tcPr>
          <w:p w14:paraId="72EE1ED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34214EA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363,41</w:t>
            </w:r>
          </w:p>
        </w:tc>
        <w:tc>
          <w:tcPr>
            <w:tcW w:w="496" w:type="pct"/>
            <w:noWrap/>
            <w:vAlign w:val="center"/>
          </w:tcPr>
          <w:p w14:paraId="7CD454B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363,41</w:t>
            </w:r>
          </w:p>
        </w:tc>
        <w:tc>
          <w:tcPr>
            <w:tcW w:w="496" w:type="pct"/>
            <w:noWrap/>
            <w:vAlign w:val="center"/>
          </w:tcPr>
          <w:p w14:paraId="78C37CD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363,41</w:t>
            </w:r>
          </w:p>
        </w:tc>
      </w:tr>
      <w:tr w:rsidR="00DF6C66" w14:paraId="31589CB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4CB62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90" w:type="pct"/>
            <w:noWrap/>
            <w:vAlign w:val="center"/>
          </w:tcPr>
          <w:p w14:paraId="098F86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62192C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ABEB1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00B7C7B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06.3.00.00000</w:t>
            </w:r>
          </w:p>
        </w:tc>
        <w:tc>
          <w:tcPr>
            <w:tcW w:w="215" w:type="pct"/>
            <w:noWrap/>
            <w:vAlign w:val="center"/>
          </w:tcPr>
          <w:p w14:paraId="25755A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21CA72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10 248,01</w:t>
            </w:r>
          </w:p>
        </w:tc>
        <w:tc>
          <w:tcPr>
            <w:tcW w:w="496" w:type="pct"/>
            <w:noWrap/>
            <w:vAlign w:val="center"/>
          </w:tcPr>
          <w:p w14:paraId="404473C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10 248,01</w:t>
            </w:r>
          </w:p>
        </w:tc>
        <w:tc>
          <w:tcPr>
            <w:tcW w:w="496" w:type="pct"/>
            <w:noWrap/>
            <w:vAlign w:val="center"/>
          </w:tcPr>
          <w:p w14:paraId="1D1B09E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10 248,01</w:t>
            </w:r>
          </w:p>
        </w:tc>
      </w:tr>
      <w:tr w:rsidR="00DF6C66" w14:paraId="5739DFF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F810D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аппарата управления"</w:t>
            </w:r>
          </w:p>
        </w:tc>
        <w:tc>
          <w:tcPr>
            <w:tcW w:w="290" w:type="pct"/>
            <w:noWrap/>
            <w:vAlign w:val="center"/>
          </w:tcPr>
          <w:p w14:paraId="04F356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0645E9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31A110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5A0B5B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06.3.01.00000</w:t>
            </w:r>
          </w:p>
        </w:tc>
        <w:tc>
          <w:tcPr>
            <w:tcW w:w="215" w:type="pct"/>
            <w:noWrap/>
            <w:vAlign w:val="center"/>
          </w:tcPr>
          <w:p w14:paraId="00D3A4D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2688A7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10 248,01</w:t>
            </w:r>
          </w:p>
        </w:tc>
        <w:tc>
          <w:tcPr>
            <w:tcW w:w="496" w:type="pct"/>
            <w:noWrap/>
            <w:vAlign w:val="center"/>
          </w:tcPr>
          <w:p w14:paraId="0F953C2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10 248,01</w:t>
            </w:r>
          </w:p>
        </w:tc>
        <w:tc>
          <w:tcPr>
            <w:tcW w:w="496" w:type="pct"/>
            <w:noWrap/>
            <w:vAlign w:val="center"/>
          </w:tcPr>
          <w:p w14:paraId="6B3123D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10 248,01</w:t>
            </w:r>
          </w:p>
        </w:tc>
      </w:tr>
      <w:tr w:rsidR="00DF6C66" w14:paraId="3A29FB7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2525C0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0" w:type="pct"/>
            <w:noWrap/>
            <w:vAlign w:val="center"/>
          </w:tcPr>
          <w:p w14:paraId="0CA23D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4721555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4D2FC9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0D31D40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06.3.01.00190</w:t>
            </w:r>
          </w:p>
        </w:tc>
        <w:tc>
          <w:tcPr>
            <w:tcW w:w="215" w:type="pct"/>
            <w:noWrap/>
            <w:vAlign w:val="center"/>
          </w:tcPr>
          <w:p w14:paraId="4B9EC9F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5B7950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1 240,81</w:t>
            </w:r>
          </w:p>
        </w:tc>
        <w:tc>
          <w:tcPr>
            <w:tcW w:w="496" w:type="pct"/>
            <w:noWrap/>
            <w:vAlign w:val="center"/>
          </w:tcPr>
          <w:p w14:paraId="0EDDD8A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1 240,81</w:t>
            </w:r>
          </w:p>
        </w:tc>
        <w:tc>
          <w:tcPr>
            <w:tcW w:w="496" w:type="pct"/>
            <w:noWrap/>
            <w:vAlign w:val="center"/>
          </w:tcPr>
          <w:p w14:paraId="6FCD831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1 240,81</w:t>
            </w:r>
          </w:p>
        </w:tc>
      </w:tr>
      <w:tr w:rsidR="00DF6C66" w14:paraId="1519570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79FF6F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4ED3390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18408C5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F55305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022D273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06.3.01.00190</w:t>
            </w:r>
          </w:p>
        </w:tc>
        <w:tc>
          <w:tcPr>
            <w:tcW w:w="215" w:type="pct"/>
            <w:noWrap/>
            <w:vAlign w:val="center"/>
          </w:tcPr>
          <w:p w14:paraId="194560B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159B0A4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1 240,81</w:t>
            </w:r>
          </w:p>
        </w:tc>
        <w:tc>
          <w:tcPr>
            <w:tcW w:w="496" w:type="pct"/>
            <w:noWrap/>
            <w:vAlign w:val="center"/>
          </w:tcPr>
          <w:p w14:paraId="77E5CAB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1 240,81</w:t>
            </w:r>
          </w:p>
        </w:tc>
        <w:tc>
          <w:tcPr>
            <w:tcW w:w="496" w:type="pct"/>
            <w:noWrap/>
            <w:vAlign w:val="center"/>
          </w:tcPr>
          <w:p w14:paraId="459F8E0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1 240,81</w:t>
            </w:r>
          </w:p>
        </w:tc>
      </w:tr>
      <w:tr w:rsidR="00DF6C66" w14:paraId="7D37DCF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82C53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290" w:type="pct"/>
            <w:noWrap/>
            <w:vAlign w:val="center"/>
          </w:tcPr>
          <w:p w14:paraId="279B8CC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1574693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DF4277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0A99B4B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06.3.01.73910</w:t>
            </w:r>
          </w:p>
        </w:tc>
        <w:tc>
          <w:tcPr>
            <w:tcW w:w="215" w:type="pct"/>
            <w:noWrap/>
            <w:vAlign w:val="center"/>
          </w:tcPr>
          <w:p w14:paraId="45B7108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B01AD1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9 007,20</w:t>
            </w:r>
          </w:p>
        </w:tc>
        <w:tc>
          <w:tcPr>
            <w:tcW w:w="496" w:type="pct"/>
            <w:noWrap/>
            <w:vAlign w:val="center"/>
          </w:tcPr>
          <w:p w14:paraId="2A59041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9 007,20</w:t>
            </w:r>
          </w:p>
        </w:tc>
        <w:tc>
          <w:tcPr>
            <w:tcW w:w="496" w:type="pct"/>
            <w:noWrap/>
            <w:vAlign w:val="center"/>
          </w:tcPr>
          <w:p w14:paraId="33FFF3C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9 007,20</w:t>
            </w:r>
          </w:p>
        </w:tc>
      </w:tr>
      <w:tr w:rsidR="00DF6C66" w14:paraId="5F5CA3D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324574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04361D1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2B068EF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35A84A0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142C479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06.3.01.73910</w:t>
            </w:r>
          </w:p>
        </w:tc>
        <w:tc>
          <w:tcPr>
            <w:tcW w:w="215" w:type="pct"/>
            <w:noWrap/>
            <w:vAlign w:val="center"/>
          </w:tcPr>
          <w:p w14:paraId="01C2E79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2D3B31C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8 222,80</w:t>
            </w:r>
          </w:p>
        </w:tc>
        <w:tc>
          <w:tcPr>
            <w:tcW w:w="496" w:type="pct"/>
            <w:noWrap/>
            <w:vAlign w:val="center"/>
          </w:tcPr>
          <w:p w14:paraId="52F128F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8 222,80</w:t>
            </w:r>
          </w:p>
        </w:tc>
        <w:tc>
          <w:tcPr>
            <w:tcW w:w="496" w:type="pct"/>
            <w:noWrap/>
            <w:vAlign w:val="center"/>
          </w:tcPr>
          <w:p w14:paraId="08BD406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8 222,80</w:t>
            </w:r>
          </w:p>
        </w:tc>
      </w:tr>
      <w:tr w:rsidR="00DF6C66" w14:paraId="5A06463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006ECB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24B4E2E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4A70B1D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064A13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0F896F5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06.3.01.73910</w:t>
            </w:r>
          </w:p>
        </w:tc>
        <w:tc>
          <w:tcPr>
            <w:tcW w:w="215" w:type="pct"/>
            <w:noWrap/>
            <w:vAlign w:val="center"/>
          </w:tcPr>
          <w:p w14:paraId="2681CEA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CE09E6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784,40</w:t>
            </w:r>
          </w:p>
        </w:tc>
        <w:tc>
          <w:tcPr>
            <w:tcW w:w="496" w:type="pct"/>
            <w:noWrap/>
            <w:vAlign w:val="center"/>
          </w:tcPr>
          <w:p w14:paraId="302A8E5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784,40</w:t>
            </w:r>
          </w:p>
        </w:tc>
        <w:tc>
          <w:tcPr>
            <w:tcW w:w="496" w:type="pct"/>
            <w:noWrap/>
            <w:vAlign w:val="center"/>
          </w:tcPr>
          <w:p w14:paraId="6BA2A7A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784,40</w:t>
            </w:r>
          </w:p>
        </w:tc>
      </w:tr>
      <w:tr w:rsidR="00DF6C66" w14:paraId="661DE76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DBFE3A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290" w:type="pct"/>
            <w:noWrap/>
            <w:vAlign w:val="center"/>
          </w:tcPr>
          <w:p w14:paraId="058E32D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3B408D5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367BF1E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4BFC82A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12C7EE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30C6B8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5E85380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37C39AF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66,51</w:t>
            </w:r>
          </w:p>
        </w:tc>
      </w:tr>
      <w:tr w:rsidR="00DF6C66" w14:paraId="60C775F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44422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муниципальными финансами и муниципальным долгом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4F33E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62A37E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3543B6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01AD7EB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215" w:type="pct"/>
            <w:noWrap/>
            <w:vAlign w:val="center"/>
          </w:tcPr>
          <w:p w14:paraId="77E36E6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B0F2E2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406B4D2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6F7B1AF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</w:tr>
      <w:tr w:rsidR="00DF6C66" w14:paraId="7988F6B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F0549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"Организация и совершенствование бюджетного процесса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8E4FCE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33C7C6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2086B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6817B29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215" w:type="pct"/>
            <w:noWrap/>
            <w:vAlign w:val="center"/>
          </w:tcPr>
          <w:p w14:paraId="702A8C5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B57B94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5F6ADAF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215FF6B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</w:tr>
      <w:tr w:rsidR="00DF6C66" w14:paraId="39B4C4D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66EA1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исполнения бюджета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D2B1B2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69BCDFF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DE9B15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59446A6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07.1.05.00000</w:t>
            </w:r>
          </w:p>
        </w:tc>
        <w:tc>
          <w:tcPr>
            <w:tcW w:w="215" w:type="pct"/>
            <w:noWrap/>
            <w:vAlign w:val="center"/>
          </w:tcPr>
          <w:p w14:paraId="30B30CE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002835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5B7635E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60FF358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</w:tr>
      <w:tr w:rsidR="00DF6C66" w14:paraId="4DA99D6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6EF8B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информационных технологий</w:t>
            </w:r>
          </w:p>
        </w:tc>
        <w:tc>
          <w:tcPr>
            <w:tcW w:w="290" w:type="pct"/>
            <w:noWrap/>
            <w:vAlign w:val="center"/>
          </w:tcPr>
          <w:p w14:paraId="0EBA090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11F7F0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FD09F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3190745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07.1.05.45130</w:t>
            </w:r>
          </w:p>
        </w:tc>
        <w:tc>
          <w:tcPr>
            <w:tcW w:w="215" w:type="pct"/>
            <w:noWrap/>
            <w:vAlign w:val="center"/>
          </w:tcPr>
          <w:p w14:paraId="0DCCE07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7CAFB9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112172B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4B3BBC0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</w:tr>
      <w:tr w:rsidR="00DF6C66" w14:paraId="4620C52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F07729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BC421A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007</w:t>
            </w:r>
          </w:p>
        </w:tc>
        <w:tc>
          <w:tcPr>
            <w:tcW w:w="212" w:type="pct"/>
            <w:noWrap/>
            <w:vAlign w:val="center"/>
          </w:tcPr>
          <w:p w14:paraId="0E4D292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130198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6D4F320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07.1.05.45130</w:t>
            </w:r>
          </w:p>
        </w:tc>
        <w:tc>
          <w:tcPr>
            <w:tcW w:w="215" w:type="pct"/>
            <w:noWrap/>
            <w:vAlign w:val="center"/>
          </w:tcPr>
          <w:p w14:paraId="123EC09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0C6EFB2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18A5FE0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330E495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66,51</w:t>
            </w:r>
          </w:p>
        </w:tc>
      </w:tr>
      <w:tr w:rsidR="00DF6C66" w14:paraId="65FEC60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2376F1B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УПРАВЛЕНИЕ КАПИТАЛЬНОГО СТРОИТЕЛЬСТВА И ГРАДОСТРОИТЕЛЬНОЙ ДЕЯТЕЛЬНОСТИ АДМИНИСТРАЦИИ БОГОРОДСКОГО МУНИЦИПАЛЬНОГО ОКРУГА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53AE632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641DE0C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12" w:type="pct"/>
            <w:noWrap/>
            <w:vAlign w:val="center"/>
          </w:tcPr>
          <w:p w14:paraId="6945DCF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383A7D9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6F0FAD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5D42D6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385 296,69</w:t>
            </w:r>
          </w:p>
        </w:tc>
        <w:tc>
          <w:tcPr>
            <w:tcW w:w="496" w:type="pct"/>
            <w:noWrap/>
            <w:vAlign w:val="center"/>
          </w:tcPr>
          <w:p w14:paraId="47DD8DD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22 028,25</w:t>
            </w:r>
          </w:p>
        </w:tc>
        <w:tc>
          <w:tcPr>
            <w:tcW w:w="496" w:type="pct"/>
            <w:noWrap/>
            <w:vAlign w:val="center"/>
          </w:tcPr>
          <w:p w14:paraId="19978CB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22 028,25</w:t>
            </w:r>
          </w:p>
        </w:tc>
      </w:tr>
      <w:tr w:rsidR="00DF6C66" w14:paraId="1199FCE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A003AE1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75DFD45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6E2826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AB146B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5DF2B52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31C1E0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8B9380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7 999,09</w:t>
            </w:r>
          </w:p>
        </w:tc>
        <w:tc>
          <w:tcPr>
            <w:tcW w:w="496" w:type="pct"/>
            <w:noWrap/>
            <w:vAlign w:val="center"/>
          </w:tcPr>
          <w:p w14:paraId="64A8436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62FC4B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537E2C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B8785F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792AB44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6533BC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228DA1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2443A95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2C4CB6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2BCAD0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7 999,09</w:t>
            </w:r>
          </w:p>
        </w:tc>
        <w:tc>
          <w:tcPr>
            <w:tcW w:w="496" w:type="pct"/>
            <w:noWrap/>
            <w:vAlign w:val="center"/>
          </w:tcPr>
          <w:p w14:paraId="7B46A14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FA5584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0AC48AF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C03970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0C4C9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86E0A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08F9A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502F93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215" w:type="pct"/>
            <w:noWrap/>
            <w:vAlign w:val="center"/>
          </w:tcPr>
          <w:p w14:paraId="4C34F67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6E0A02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7 763,65</w:t>
            </w:r>
          </w:p>
        </w:tc>
        <w:tc>
          <w:tcPr>
            <w:tcW w:w="496" w:type="pct"/>
            <w:noWrap/>
            <w:vAlign w:val="center"/>
          </w:tcPr>
          <w:p w14:paraId="126CDF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5C111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687D3F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114A9C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0C32F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5B10C8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DD916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7C3324B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215" w:type="pct"/>
            <w:noWrap/>
            <w:vAlign w:val="center"/>
          </w:tcPr>
          <w:p w14:paraId="51145E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58645C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7 763,65</w:t>
            </w:r>
          </w:p>
        </w:tc>
        <w:tc>
          <w:tcPr>
            <w:tcW w:w="496" w:type="pct"/>
            <w:noWrap/>
            <w:vAlign w:val="center"/>
          </w:tcPr>
          <w:p w14:paraId="5B2FB2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FE245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1A9CEA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3DC50A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муниципального имущества"</w:t>
            </w:r>
          </w:p>
        </w:tc>
        <w:tc>
          <w:tcPr>
            <w:tcW w:w="290" w:type="pct"/>
            <w:noWrap/>
            <w:vAlign w:val="center"/>
          </w:tcPr>
          <w:p w14:paraId="060FC6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63C2BA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D644A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3B95F1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08.1.04.00000</w:t>
            </w:r>
          </w:p>
        </w:tc>
        <w:tc>
          <w:tcPr>
            <w:tcW w:w="215" w:type="pct"/>
            <w:noWrap/>
            <w:vAlign w:val="center"/>
          </w:tcPr>
          <w:p w14:paraId="024CD5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8A31F1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7 763,65</w:t>
            </w:r>
          </w:p>
        </w:tc>
        <w:tc>
          <w:tcPr>
            <w:tcW w:w="496" w:type="pct"/>
            <w:noWrap/>
            <w:vAlign w:val="center"/>
          </w:tcPr>
          <w:p w14:paraId="04ED87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77FECB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B955CE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A6994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охране и содержанию муниципального имущества (нежилого фонда)</w:t>
            </w:r>
          </w:p>
        </w:tc>
        <w:tc>
          <w:tcPr>
            <w:tcW w:w="290" w:type="pct"/>
            <w:noWrap/>
            <w:vAlign w:val="center"/>
          </w:tcPr>
          <w:p w14:paraId="5F7DE5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BCD900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181ACA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56E2590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08.1.04.46600</w:t>
            </w:r>
          </w:p>
        </w:tc>
        <w:tc>
          <w:tcPr>
            <w:tcW w:w="215" w:type="pct"/>
            <w:noWrap/>
            <w:vAlign w:val="center"/>
          </w:tcPr>
          <w:p w14:paraId="447F7E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A2C623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1 179,43</w:t>
            </w:r>
          </w:p>
        </w:tc>
        <w:tc>
          <w:tcPr>
            <w:tcW w:w="496" w:type="pct"/>
            <w:noWrap/>
            <w:vAlign w:val="center"/>
          </w:tcPr>
          <w:p w14:paraId="43C15D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C1ACF7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615AF5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C1AA4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5190F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5D62D16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308C72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72CD998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08.1.04.46600</w:t>
            </w:r>
          </w:p>
        </w:tc>
        <w:tc>
          <w:tcPr>
            <w:tcW w:w="215" w:type="pct"/>
            <w:noWrap/>
            <w:vAlign w:val="center"/>
          </w:tcPr>
          <w:p w14:paraId="5487D93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AA5C31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1 179,43</w:t>
            </w:r>
          </w:p>
        </w:tc>
        <w:tc>
          <w:tcPr>
            <w:tcW w:w="496" w:type="pct"/>
            <w:noWrap/>
            <w:vAlign w:val="center"/>
          </w:tcPr>
          <w:p w14:paraId="443B141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97E873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46FCB70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8F50B4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290" w:type="pct"/>
            <w:noWrap/>
            <w:vAlign w:val="center"/>
          </w:tcPr>
          <w:p w14:paraId="2BBD845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08A111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BBF38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21E3FA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08.1.04.S2500</w:t>
            </w:r>
          </w:p>
        </w:tc>
        <w:tc>
          <w:tcPr>
            <w:tcW w:w="215" w:type="pct"/>
            <w:noWrap/>
            <w:vAlign w:val="center"/>
          </w:tcPr>
          <w:p w14:paraId="4219384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C8FEEC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6 584,22</w:t>
            </w:r>
          </w:p>
        </w:tc>
        <w:tc>
          <w:tcPr>
            <w:tcW w:w="496" w:type="pct"/>
            <w:noWrap/>
            <w:vAlign w:val="center"/>
          </w:tcPr>
          <w:p w14:paraId="18C827F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1B279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F539F7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806E61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6BB5793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BF8E92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716899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6AA283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08.1.04.S2500</w:t>
            </w:r>
          </w:p>
        </w:tc>
        <w:tc>
          <w:tcPr>
            <w:tcW w:w="215" w:type="pct"/>
            <w:noWrap/>
            <w:vAlign w:val="center"/>
          </w:tcPr>
          <w:p w14:paraId="48D4F00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C097C5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6 584,22</w:t>
            </w:r>
          </w:p>
        </w:tc>
        <w:tc>
          <w:tcPr>
            <w:tcW w:w="496" w:type="pct"/>
            <w:noWrap/>
            <w:vAlign w:val="center"/>
          </w:tcPr>
          <w:p w14:paraId="02F4AF4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FF46F0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0370ED5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61A16EA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51EDD1B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2B92667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2A71C40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697A812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1BBAC1D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66AB1FC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4DF025B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10E384F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78F0D2F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E4F0FBC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5A1B57F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6099EA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1A1942C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5624277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440A98C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659506D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658,42</w:t>
            </w:r>
          </w:p>
        </w:tc>
        <w:tc>
          <w:tcPr>
            <w:tcW w:w="496" w:type="pct"/>
            <w:noWrap/>
            <w:vAlign w:val="center"/>
          </w:tcPr>
          <w:p w14:paraId="2134C83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00F2AD5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0631D16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9DB6C29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01D1391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287D2D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3FAF5CE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458B73D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11E6DC5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60A0A18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5 925,80</w:t>
            </w:r>
          </w:p>
        </w:tc>
        <w:tc>
          <w:tcPr>
            <w:tcW w:w="496" w:type="pct"/>
            <w:noWrap/>
            <w:vAlign w:val="center"/>
          </w:tcPr>
          <w:p w14:paraId="0D622F7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0AC36CC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24A01AE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03A7F6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290" w:type="pct"/>
            <w:noWrap/>
            <w:vAlign w:val="center"/>
          </w:tcPr>
          <w:p w14:paraId="1F378F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17D9B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AC26C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4FBB6C3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215" w:type="pct"/>
            <w:noWrap/>
            <w:vAlign w:val="center"/>
          </w:tcPr>
          <w:p w14:paraId="6433F4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8337BD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235,44</w:t>
            </w:r>
          </w:p>
        </w:tc>
        <w:tc>
          <w:tcPr>
            <w:tcW w:w="496" w:type="pct"/>
            <w:noWrap/>
            <w:vAlign w:val="center"/>
          </w:tcPr>
          <w:p w14:paraId="2A21D27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E9351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64D1B3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D34DB1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290" w:type="pct"/>
            <w:noWrap/>
            <w:vAlign w:val="center"/>
          </w:tcPr>
          <w:p w14:paraId="5FC522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8C93D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B4DF4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8AF4FC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99.9.00.00000</w:t>
            </w:r>
          </w:p>
        </w:tc>
        <w:tc>
          <w:tcPr>
            <w:tcW w:w="215" w:type="pct"/>
            <w:noWrap/>
            <w:vAlign w:val="center"/>
          </w:tcPr>
          <w:p w14:paraId="48939BF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1D25DE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235,44</w:t>
            </w:r>
          </w:p>
        </w:tc>
        <w:tc>
          <w:tcPr>
            <w:tcW w:w="496" w:type="pct"/>
            <w:noWrap/>
            <w:vAlign w:val="center"/>
          </w:tcPr>
          <w:p w14:paraId="5E69D3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CDF870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66A192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71A2C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"Прочие непрограммные расходы"</w:t>
            </w:r>
          </w:p>
        </w:tc>
        <w:tc>
          <w:tcPr>
            <w:tcW w:w="290" w:type="pct"/>
            <w:noWrap/>
            <w:vAlign w:val="center"/>
          </w:tcPr>
          <w:p w14:paraId="621EA0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4BF4D8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B22E9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556345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99.9.04.00000</w:t>
            </w:r>
          </w:p>
        </w:tc>
        <w:tc>
          <w:tcPr>
            <w:tcW w:w="215" w:type="pct"/>
            <w:noWrap/>
            <w:vAlign w:val="center"/>
          </w:tcPr>
          <w:p w14:paraId="5C7AE0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10E41C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235,44</w:t>
            </w:r>
          </w:p>
        </w:tc>
        <w:tc>
          <w:tcPr>
            <w:tcW w:w="496" w:type="pct"/>
            <w:noWrap/>
            <w:vAlign w:val="center"/>
          </w:tcPr>
          <w:p w14:paraId="4AFE69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D1F577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21EE3B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F55147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выплаты по обязательствам муниципального образования</w:t>
            </w:r>
          </w:p>
        </w:tc>
        <w:tc>
          <w:tcPr>
            <w:tcW w:w="290" w:type="pct"/>
            <w:noWrap/>
            <w:vAlign w:val="center"/>
          </w:tcPr>
          <w:p w14:paraId="3DFDE9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5102F4E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979D4F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51EB4D5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99.9.04.46000</w:t>
            </w:r>
          </w:p>
        </w:tc>
        <w:tc>
          <w:tcPr>
            <w:tcW w:w="215" w:type="pct"/>
            <w:noWrap/>
            <w:vAlign w:val="center"/>
          </w:tcPr>
          <w:p w14:paraId="4B03AF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77426A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235,44</w:t>
            </w:r>
          </w:p>
        </w:tc>
        <w:tc>
          <w:tcPr>
            <w:tcW w:w="496" w:type="pct"/>
            <w:noWrap/>
            <w:vAlign w:val="center"/>
          </w:tcPr>
          <w:p w14:paraId="6DFB6C4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175753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0ADC52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61400A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6869369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75F523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EE1ACE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2B3A24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99.9.04.46000</w:t>
            </w:r>
          </w:p>
        </w:tc>
        <w:tc>
          <w:tcPr>
            <w:tcW w:w="215" w:type="pct"/>
            <w:noWrap/>
            <w:vAlign w:val="center"/>
          </w:tcPr>
          <w:p w14:paraId="4064DDF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78A3858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235,44</w:t>
            </w:r>
          </w:p>
        </w:tc>
        <w:tc>
          <w:tcPr>
            <w:tcW w:w="496" w:type="pct"/>
            <w:noWrap/>
            <w:vAlign w:val="center"/>
          </w:tcPr>
          <w:p w14:paraId="34474DA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E7A30C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431272A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570CC2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290" w:type="pct"/>
            <w:noWrap/>
            <w:vAlign w:val="center"/>
          </w:tcPr>
          <w:p w14:paraId="1355828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527C9CD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19A390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648B8A1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83DF43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BCFBE7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25 415,74</w:t>
            </w:r>
          </w:p>
        </w:tc>
        <w:tc>
          <w:tcPr>
            <w:tcW w:w="496" w:type="pct"/>
            <w:noWrap/>
            <w:vAlign w:val="center"/>
          </w:tcPr>
          <w:p w14:paraId="4BCAFA8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20 239,63</w:t>
            </w:r>
          </w:p>
        </w:tc>
        <w:tc>
          <w:tcPr>
            <w:tcW w:w="496" w:type="pct"/>
            <w:noWrap/>
            <w:vAlign w:val="center"/>
          </w:tcPr>
          <w:p w14:paraId="44F9ED5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20 239,63</w:t>
            </w:r>
          </w:p>
        </w:tc>
      </w:tr>
      <w:tr w:rsidR="00DF6C66" w14:paraId="27F8495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5C540E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290" w:type="pct"/>
            <w:noWrap/>
            <w:vAlign w:val="center"/>
          </w:tcPr>
          <w:p w14:paraId="6B583F7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38714F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03B264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5837A17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693A5D3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F172B5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4 996,11</w:t>
            </w:r>
          </w:p>
        </w:tc>
        <w:tc>
          <w:tcPr>
            <w:tcW w:w="496" w:type="pct"/>
            <w:noWrap/>
            <w:vAlign w:val="center"/>
          </w:tcPr>
          <w:p w14:paraId="36E7C94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521AD0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1A7D3E3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B21D6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дорожного хозяйства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C22AB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91B4D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78A89C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48D4154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215" w:type="pct"/>
            <w:noWrap/>
            <w:vAlign w:val="center"/>
          </w:tcPr>
          <w:p w14:paraId="0B40D59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14E5C9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4 996,11</w:t>
            </w:r>
          </w:p>
        </w:tc>
        <w:tc>
          <w:tcPr>
            <w:tcW w:w="496" w:type="pct"/>
            <w:noWrap/>
            <w:vAlign w:val="center"/>
          </w:tcPr>
          <w:p w14:paraId="4643E8A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641EF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96A370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1C777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"Строительство, ремонт и содержание автомобильных дорог общего пользования местного значения Богородского муниципального округа Нижегородской области и искусственных сооружений на них"</w:t>
            </w:r>
          </w:p>
        </w:tc>
        <w:tc>
          <w:tcPr>
            <w:tcW w:w="290" w:type="pct"/>
            <w:noWrap/>
            <w:vAlign w:val="center"/>
          </w:tcPr>
          <w:p w14:paraId="6C34CF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410816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E5A83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217396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10.1.00.00000</w:t>
            </w:r>
          </w:p>
        </w:tc>
        <w:tc>
          <w:tcPr>
            <w:tcW w:w="215" w:type="pct"/>
            <w:noWrap/>
            <w:vAlign w:val="center"/>
          </w:tcPr>
          <w:p w14:paraId="6A530E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F5402A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4 996,11</w:t>
            </w:r>
          </w:p>
        </w:tc>
        <w:tc>
          <w:tcPr>
            <w:tcW w:w="496" w:type="pct"/>
            <w:noWrap/>
            <w:vAlign w:val="center"/>
          </w:tcPr>
          <w:p w14:paraId="24F5C75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3EDEB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17DE8A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ACEF4B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"Строительство автомобильных дорог"</w:t>
            </w:r>
          </w:p>
        </w:tc>
        <w:tc>
          <w:tcPr>
            <w:tcW w:w="290" w:type="pct"/>
            <w:noWrap/>
            <w:vAlign w:val="center"/>
          </w:tcPr>
          <w:p w14:paraId="5090030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FCFF90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8908B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4C4B76C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10.1.02.00000</w:t>
            </w:r>
          </w:p>
        </w:tc>
        <w:tc>
          <w:tcPr>
            <w:tcW w:w="215" w:type="pct"/>
            <w:noWrap/>
            <w:vAlign w:val="center"/>
          </w:tcPr>
          <w:p w14:paraId="06180D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3DA227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4 996,11</w:t>
            </w:r>
          </w:p>
        </w:tc>
        <w:tc>
          <w:tcPr>
            <w:tcW w:w="496" w:type="pct"/>
            <w:noWrap/>
            <w:vAlign w:val="center"/>
          </w:tcPr>
          <w:p w14:paraId="42684C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6590E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33297D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6537B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Проектирование, строительство, реконструкция, капитальный ремонт, ремонт объектов муниципальной собственности</w:t>
            </w:r>
          </w:p>
        </w:tc>
        <w:tc>
          <w:tcPr>
            <w:tcW w:w="290" w:type="pct"/>
            <w:noWrap/>
            <w:vAlign w:val="center"/>
          </w:tcPr>
          <w:p w14:paraId="6BB9A5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4C0E0D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230072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178F6A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10.1.02.44800</w:t>
            </w:r>
          </w:p>
        </w:tc>
        <w:tc>
          <w:tcPr>
            <w:tcW w:w="215" w:type="pct"/>
            <w:noWrap/>
            <w:vAlign w:val="center"/>
          </w:tcPr>
          <w:p w14:paraId="740098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5E2A8A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4 996,11</w:t>
            </w:r>
          </w:p>
        </w:tc>
        <w:tc>
          <w:tcPr>
            <w:tcW w:w="496" w:type="pct"/>
            <w:noWrap/>
            <w:vAlign w:val="center"/>
          </w:tcPr>
          <w:p w14:paraId="736C68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0F2F1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02F778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6F7FB8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noWrap/>
            <w:vAlign w:val="center"/>
          </w:tcPr>
          <w:p w14:paraId="527A585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A9CE99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30B903D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44D62B3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10.1.02.44800</w:t>
            </w:r>
          </w:p>
        </w:tc>
        <w:tc>
          <w:tcPr>
            <w:tcW w:w="215" w:type="pct"/>
            <w:noWrap/>
            <w:vAlign w:val="center"/>
          </w:tcPr>
          <w:p w14:paraId="6744FFC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4.0.0</w:t>
            </w:r>
          </w:p>
        </w:tc>
        <w:tc>
          <w:tcPr>
            <w:tcW w:w="497" w:type="pct"/>
            <w:noWrap/>
            <w:vAlign w:val="center"/>
          </w:tcPr>
          <w:p w14:paraId="5D1629F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4 996,11</w:t>
            </w:r>
          </w:p>
        </w:tc>
        <w:tc>
          <w:tcPr>
            <w:tcW w:w="496" w:type="pct"/>
            <w:noWrap/>
            <w:vAlign w:val="center"/>
          </w:tcPr>
          <w:p w14:paraId="3656034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CC8033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15FB14D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809FC4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290" w:type="pct"/>
            <w:noWrap/>
            <w:vAlign w:val="center"/>
          </w:tcPr>
          <w:p w14:paraId="3220993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7A1E5D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8FA1D7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7E48AA2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4B4912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E31701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29A603E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60F0EE8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66,51</w:t>
            </w:r>
          </w:p>
        </w:tc>
      </w:tr>
      <w:tr w:rsidR="00DF6C66" w14:paraId="038C063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C5C7D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муниципальными финансами и муниципальным долгом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345F88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0E5C12A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D4499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4BAFDE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215" w:type="pct"/>
            <w:noWrap/>
            <w:vAlign w:val="center"/>
          </w:tcPr>
          <w:p w14:paraId="34FB05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D004DE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2FBA6AD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1DA2A47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</w:tr>
      <w:tr w:rsidR="00DF6C66" w14:paraId="4EA6923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DD7C4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"Организация и совершенствование бюджетного процесса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98FA0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61836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9E82E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2B570C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215" w:type="pct"/>
            <w:noWrap/>
            <w:vAlign w:val="center"/>
          </w:tcPr>
          <w:p w14:paraId="458CB7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26BBE5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3A713EE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2587326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</w:tr>
      <w:tr w:rsidR="00DF6C66" w14:paraId="459924A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744CD5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исполнения бюджета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585FE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1091F47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A5D14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6FF51C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07.1.05.00000</w:t>
            </w:r>
          </w:p>
        </w:tc>
        <w:tc>
          <w:tcPr>
            <w:tcW w:w="215" w:type="pct"/>
            <w:noWrap/>
            <w:vAlign w:val="center"/>
          </w:tcPr>
          <w:p w14:paraId="295DB9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B99176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0B22CE7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51585A9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</w:tr>
      <w:tr w:rsidR="00DF6C66" w14:paraId="5ECD36B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F1F2E6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информационных технологий</w:t>
            </w:r>
          </w:p>
        </w:tc>
        <w:tc>
          <w:tcPr>
            <w:tcW w:w="290" w:type="pct"/>
            <w:noWrap/>
            <w:vAlign w:val="center"/>
          </w:tcPr>
          <w:p w14:paraId="0A43C6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652FDA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7CC3A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70DADF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07.1.05.45130</w:t>
            </w:r>
          </w:p>
        </w:tc>
        <w:tc>
          <w:tcPr>
            <w:tcW w:w="215" w:type="pct"/>
            <w:noWrap/>
            <w:vAlign w:val="center"/>
          </w:tcPr>
          <w:p w14:paraId="17B1C4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9D7D08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0766AB2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08C092D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</w:tr>
      <w:tr w:rsidR="00DF6C66" w14:paraId="28B8389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1B9D03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074D85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D9C7B1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72A168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54AE898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07.1.05.45130</w:t>
            </w:r>
          </w:p>
        </w:tc>
        <w:tc>
          <w:tcPr>
            <w:tcW w:w="215" w:type="pct"/>
            <w:noWrap/>
            <w:vAlign w:val="center"/>
          </w:tcPr>
          <w:p w14:paraId="46DF46D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EAD08B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4F34E65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3B7593E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66,51</w:t>
            </w:r>
          </w:p>
        </w:tc>
      </w:tr>
      <w:tr w:rsidR="00DF6C66" w14:paraId="33FA329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600F1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290" w:type="pct"/>
            <w:noWrap/>
            <w:vAlign w:val="center"/>
          </w:tcPr>
          <w:p w14:paraId="062FA01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6C1DC88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DA1EC8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57FB039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3C5222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CBB0BE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20 353,12</w:t>
            </w:r>
          </w:p>
        </w:tc>
        <w:tc>
          <w:tcPr>
            <w:tcW w:w="496" w:type="pct"/>
            <w:noWrap/>
            <w:vAlign w:val="center"/>
          </w:tcPr>
          <w:p w14:paraId="3EC4746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20 173,12</w:t>
            </w:r>
          </w:p>
        </w:tc>
        <w:tc>
          <w:tcPr>
            <w:tcW w:w="496" w:type="pct"/>
            <w:noWrap/>
            <w:vAlign w:val="center"/>
          </w:tcPr>
          <w:p w14:paraId="11B3A62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20 173,12</w:t>
            </w:r>
          </w:p>
        </w:tc>
      </w:tr>
      <w:tr w:rsidR="00DF6C66" w14:paraId="613BCF1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07367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6473C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5EE44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0C6FC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7CCDD8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215" w:type="pct"/>
            <w:noWrap/>
            <w:vAlign w:val="center"/>
          </w:tcPr>
          <w:p w14:paraId="000510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D54929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496" w:type="pct"/>
            <w:noWrap/>
            <w:vAlign w:val="center"/>
          </w:tcPr>
          <w:p w14:paraId="1088BF5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496" w:type="pct"/>
            <w:noWrap/>
            <w:vAlign w:val="center"/>
          </w:tcPr>
          <w:p w14:paraId="69223AE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26,00</w:t>
            </w:r>
          </w:p>
        </w:tc>
      </w:tr>
      <w:tr w:rsidR="00DF6C66" w14:paraId="051045B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E84B79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484F17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0B2FCC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3D0B0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3806C1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215" w:type="pct"/>
            <w:noWrap/>
            <w:vAlign w:val="center"/>
          </w:tcPr>
          <w:p w14:paraId="76353A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31F486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496" w:type="pct"/>
            <w:noWrap/>
            <w:vAlign w:val="center"/>
          </w:tcPr>
          <w:p w14:paraId="122AADC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496" w:type="pct"/>
            <w:noWrap/>
            <w:vAlign w:val="center"/>
          </w:tcPr>
          <w:p w14:paraId="0A58A07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26,00</w:t>
            </w:r>
          </w:p>
        </w:tc>
      </w:tr>
      <w:tr w:rsidR="00DF6C66" w14:paraId="4A99060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C4FC4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учета, разграничения и перераспределения муниципального имущества Богородского муниципального округа Нижегородской области, модернизация информационных систем"</w:t>
            </w:r>
          </w:p>
        </w:tc>
        <w:tc>
          <w:tcPr>
            <w:tcW w:w="290" w:type="pct"/>
            <w:noWrap/>
            <w:vAlign w:val="center"/>
          </w:tcPr>
          <w:p w14:paraId="7B293A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7B313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BF787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5206B1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215" w:type="pct"/>
            <w:noWrap/>
            <w:vAlign w:val="center"/>
          </w:tcPr>
          <w:p w14:paraId="65C54F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D8D49E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496" w:type="pct"/>
            <w:noWrap/>
            <w:vAlign w:val="center"/>
          </w:tcPr>
          <w:p w14:paraId="1059F2E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496" w:type="pct"/>
            <w:noWrap/>
            <w:vAlign w:val="center"/>
          </w:tcPr>
          <w:p w14:paraId="65C8275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26,00</w:t>
            </w:r>
          </w:p>
        </w:tc>
      </w:tr>
      <w:tr w:rsidR="00DF6C66" w14:paraId="23DE79F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B88E5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информационных технологий</w:t>
            </w:r>
          </w:p>
        </w:tc>
        <w:tc>
          <w:tcPr>
            <w:tcW w:w="290" w:type="pct"/>
            <w:noWrap/>
            <w:vAlign w:val="center"/>
          </w:tcPr>
          <w:p w14:paraId="7DD856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6F70F8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BF112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4A659BA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08.1.01.45130</w:t>
            </w:r>
          </w:p>
        </w:tc>
        <w:tc>
          <w:tcPr>
            <w:tcW w:w="215" w:type="pct"/>
            <w:noWrap/>
            <w:vAlign w:val="center"/>
          </w:tcPr>
          <w:p w14:paraId="37117A1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4847F3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496" w:type="pct"/>
            <w:noWrap/>
            <w:vAlign w:val="center"/>
          </w:tcPr>
          <w:p w14:paraId="5A11652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496" w:type="pct"/>
            <w:noWrap/>
            <w:vAlign w:val="center"/>
          </w:tcPr>
          <w:p w14:paraId="686272E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26,00</w:t>
            </w:r>
          </w:p>
        </w:tc>
      </w:tr>
      <w:tr w:rsidR="00DF6C66" w14:paraId="4D0D33F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8FA744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2B4B25A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CEF4B8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3327E0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4319745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08.1.01.45130</w:t>
            </w:r>
          </w:p>
        </w:tc>
        <w:tc>
          <w:tcPr>
            <w:tcW w:w="215" w:type="pct"/>
            <w:noWrap/>
            <w:vAlign w:val="center"/>
          </w:tcPr>
          <w:p w14:paraId="4290DE0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4AA1F09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496" w:type="pct"/>
            <w:noWrap/>
            <w:vAlign w:val="center"/>
          </w:tcPr>
          <w:p w14:paraId="41984A2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26,00</w:t>
            </w:r>
          </w:p>
        </w:tc>
        <w:tc>
          <w:tcPr>
            <w:tcW w:w="496" w:type="pct"/>
            <w:noWrap/>
            <w:vAlign w:val="center"/>
          </w:tcPr>
          <w:p w14:paraId="0A612D2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26,00</w:t>
            </w:r>
          </w:p>
        </w:tc>
      </w:tr>
      <w:tr w:rsidR="00DF6C66" w14:paraId="46226BD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E8F50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290" w:type="pct"/>
            <w:noWrap/>
            <w:vAlign w:val="center"/>
          </w:tcPr>
          <w:p w14:paraId="2B12893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0127DC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14A9C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565B88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215" w:type="pct"/>
            <w:noWrap/>
            <w:vAlign w:val="center"/>
          </w:tcPr>
          <w:p w14:paraId="108B8B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47ABD5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20 327,12</w:t>
            </w:r>
          </w:p>
        </w:tc>
        <w:tc>
          <w:tcPr>
            <w:tcW w:w="496" w:type="pct"/>
            <w:noWrap/>
            <w:vAlign w:val="center"/>
          </w:tcPr>
          <w:p w14:paraId="03BED41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20 147,12</w:t>
            </w:r>
          </w:p>
        </w:tc>
        <w:tc>
          <w:tcPr>
            <w:tcW w:w="496" w:type="pct"/>
            <w:noWrap/>
            <w:vAlign w:val="center"/>
          </w:tcPr>
          <w:p w14:paraId="4ADAC77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20 147,12</w:t>
            </w:r>
          </w:p>
        </w:tc>
      </w:tr>
      <w:tr w:rsidR="00DF6C66" w14:paraId="0A590C9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1908BA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290" w:type="pct"/>
            <w:noWrap/>
            <w:vAlign w:val="center"/>
          </w:tcPr>
          <w:p w14:paraId="114B1A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09458D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C42F3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3F72A33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99.9.00.00000</w:t>
            </w:r>
          </w:p>
        </w:tc>
        <w:tc>
          <w:tcPr>
            <w:tcW w:w="215" w:type="pct"/>
            <w:noWrap/>
            <w:vAlign w:val="center"/>
          </w:tcPr>
          <w:p w14:paraId="2BED6ED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EC22ED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20 327,12</w:t>
            </w:r>
          </w:p>
        </w:tc>
        <w:tc>
          <w:tcPr>
            <w:tcW w:w="496" w:type="pct"/>
            <w:noWrap/>
            <w:vAlign w:val="center"/>
          </w:tcPr>
          <w:p w14:paraId="0A8B7D7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20 147,12</w:t>
            </w:r>
          </w:p>
        </w:tc>
        <w:tc>
          <w:tcPr>
            <w:tcW w:w="496" w:type="pct"/>
            <w:noWrap/>
            <w:vAlign w:val="center"/>
          </w:tcPr>
          <w:p w14:paraId="2459212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20 147,12</w:t>
            </w:r>
          </w:p>
        </w:tc>
      </w:tr>
      <w:tr w:rsidR="00DF6C66" w14:paraId="0BC379A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543C9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аппарата управления"</w:t>
            </w:r>
          </w:p>
        </w:tc>
        <w:tc>
          <w:tcPr>
            <w:tcW w:w="290" w:type="pct"/>
            <w:noWrap/>
            <w:vAlign w:val="center"/>
          </w:tcPr>
          <w:p w14:paraId="64A0AC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0305FF0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816155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223DD4B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99.9.01.00000</w:t>
            </w:r>
          </w:p>
        </w:tc>
        <w:tc>
          <w:tcPr>
            <w:tcW w:w="215" w:type="pct"/>
            <w:noWrap/>
            <w:vAlign w:val="center"/>
          </w:tcPr>
          <w:p w14:paraId="3915879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9FF2D9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5 152,01</w:t>
            </w:r>
          </w:p>
        </w:tc>
        <w:tc>
          <w:tcPr>
            <w:tcW w:w="496" w:type="pct"/>
            <w:noWrap/>
            <w:vAlign w:val="center"/>
          </w:tcPr>
          <w:p w14:paraId="1D84676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5 152,01</w:t>
            </w:r>
          </w:p>
        </w:tc>
        <w:tc>
          <w:tcPr>
            <w:tcW w:w="496" w:type="pct"/>
            <w:noWrap/>
            <w:vAlign w:val="center"/>
          </w:tcPr>
          <w:p w14:paraId="7B80803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5 152,01</w:t>
            </w:r>
          </w:p>
        </w:tc>
      </w:tr>
      <w:tr w:rsidR="00DF6C66" w14:paraId="6C6C68E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51DB9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0" w:type="pct"/>
            <w:noWrap/>
            <w:vAlign w:val="center"/>
          </w:tcPr>
          <w:p w14:paraId="405218D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88F00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125B57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6EAE67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99.9.01.00190</w:t>
            </w:r>
          </w:p>
        </w:tc>
        <w:tc>
          <w:tcPr>
            <w:tcW w:w="215" w:type="pct"/>
            <w:noWrap/>
            <w:vAlign w:val="center"/>
          </w:tcPr>
          <w:p w14:paraId="33B6FD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E2837C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5 152,01</w:t>
            </w:r>
          </w:p>
        </w:tc>
        <w:tc>
          <w:tcPr>
            <w:tcW w:w="496" w:type="pct"/>
            <w:noWrap/>
            <w:vAlign w:val="center"/>
          </w:tcPr>
          <w:p w14:paraId="37F06EB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5 152,01</w:t>
            </w:r>
          </w:p>
        </w:tc>
        <w:tc>
          <w:tcPr>
            <w:tcW w:w="496" w:type="pct"/>
            <w:noWrap/>
            <w:vAlign w:val="center"/>
          </w:tcPr>
          <w:p w14:paraId="1DD4166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5 152,01</w:t>
            </w:r>
          </w:p>
        </w:tc>
      </w:tr>
      <w:tr w:rsidR="00DF6C66" w14:paraId="76987CB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601269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4531F2A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837BAC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D06302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71720E4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99.9.01.00190</w:t>
            </w:r>
          </w:p>
        </w:tc>
        <w:tc>
          <w:tcPr>
            <w:tcW w:w="215" w:type="pct"/>
            <w:noWrap/>
            <w:vAlign w:val="center"/>
          </w:tcPr>
          <w:p w14:paraId="3F9B7A6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4AB3F14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5 152,01</w:t>
            </w:r>
          </w:p>
        </w:tc>
        <w:tc>
          <w:tcPr>
            <w:tcW w:w="496" w:type="pct"/>
            <w:noWrap/>
            <w:vAlign w:val="center"/>
          </w:tcPr>
          <w:p w14:paraId="743BF02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5 152,01</w:t>
            </w:r>
          </w:p>
        </w:tc>
        <w:tc>
          <w:tcPr>
            <w:tcW w:w="496" w:type="pct"/>
            <w:noWrap/>
            <w:vAlign w:val="center"/>
          </w:tcPr>
          <w:p w14:paraId="3A7A082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5 152,01</w:t>
            </w:r>
          </w:p>
        </w:tc>
      </w:tr>
      <w:tr w:rsidR="00DF6C66" w14:paraId="2775803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2F6490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деятельности муниципальных учреждений"</w:t>
            </w:r>
          </w:p>
        </w:tc>
        <w:tc>
          <w:tcPr>
            <w:tcW w:w="290" w:type="pct"/>
            <w:noWrap/>
            <w:vAlign w:val="center"/>
          </w:tcPr>
          <w:p w14:paraId="4D5D9B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1B26D33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3B8192E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74EDDBB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99.9.02.00000</w:t>
            </w:r>
          </w:p>
        </w:tc>
        <w:tc>
          <w:tcPr>
            <w:tcW w:w="215" w:type="pct"/>
            <w:noWrap/>
            <w:vAlign w:val="center"/>
          </w:tcPr>
          <w:p w14:paraId="641405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F306EF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15 175,11</w:t>
            </w:r>
          </w:p>
        </w:tc>
        <w:tc>
          <w:tcPr>
            <w:tcW w:w="496" w:type="pct"/>
            <w:noWrap/>
            <w:vAlign w:val="center"/>
          </w:tcPr>
          <w:p w14:paraId="301D77C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14 995,11</w:t>
            </w:r>
          </w:p>
        </w:tc>
        <w:tc>
          <w:tcPr>
            <w:tcW w:w="496" w:type="pct"/>
            <w:noWrap/>
            <w:vAlign w:val="center"/>
          </w:tcPr>
          <w:p w14:paraId="7589184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14 995,11</w:t>
            </w:r>
          </w:p>
        </w:tc>
      </w:tr>
      <w:tr w:rsidR="00DF6C66" w14:paraId="3DF45FD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1C378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230594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80C65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E96FA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01154EA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99.9.02.00590</w:t>
            </w:r>
          </w:p>
        </w:tc>
        <w:tc>
          <w:tcPr>
            <w:tcW w:w="215" w:type="pct"/>
            <w:noWrap/>
            <w:vAlign w:val="center"/>
          </w:tcPr>
          <w:p w14:paraId="297644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9340C5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15 175,11</w:t>
            </w:r>
          </w:p>
        </w:tc>
        <w:tc>
          <w:tcPr>
            <w:tcW w:w="496" w:type="pct"/>
            <w:noWrap/>
            <w:vAlign w:val="center"/>
          </w:tcPr>
          <w:p w14:paraId="1CCB276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14 995,11</w:t>
            </w:r>
          </w:p>
        </w:tc>
        <w:tc>
          <w:tcPr>
            <w:tcW w:w="496" w:type="pct"/>
            <w:noWrap/>
            <w:vAlign w:val="center"/>
          </w:tcPr>
          <w:p w14:paraId="38B2C9C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14 995,11</w:t>
            </w:r>
          </w:p>
        </w:tc>
      </w:tr>
      <w:tr w:rsidR="00DF6C66" w14:paraId="28A9021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30E896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3FBB539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1082DA1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6F679F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38B1634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99.9.02.00590</w:t>
            </w:r>
          </w:p>
        </w:tc>
        <w:tc>
          <w:tcPr>
            <w:tcW w:w="215" w:type="pct"/>
            <w:noWrap/>
            <w:vAlign w:val="center"/>
          </w:tcPr>
          <w:p w14:paraId="083B5CC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68626BD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14 277,39</w:t>
            </w:r>
          </w:p>
        </w:tc>
        <w:tc>
          <w:tcPr>
            <w:tcW w:w="496" w:type="pct"/>
            <w:noWrap/>
            <w:vAlign w:val="center"/>
          </w:tcPr>
          <w:p w14:paraId="22D12B5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14 277,39</w:t>
            </w:r>
          </w:p>
        </w:tc>
        <w:tc>
          <w:tcPr>
            <w:tcW w:w="496" w:type="pct"/>
            <w:noWrap/>
            <w:vAlign w:val="center"/>
          </w:tcPr>
          <w:p w14:paraId="4D78A6E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14 277,39</w:t>
            </w:r>
          </w:p>
        </w:tc>
      </w:tr>
      <w:tr w:rsidR="00DF6C66" w14:paraId="35E0F9A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6C2932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21936A9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F6C608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BC097D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568E5A7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99.9.02.00590</w:t>
            </w:r>
          </w:p>
        </w:tc>
        <w:tc>
          <w:tcPr>
            <w:tcW w:w="215" w:type="pct"/>
            <w:noWrap/>
            <w:vAlign w:val="center"/>
          </w:tcPr>
          <w:p w14:paraId="2E32549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BE3DCE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897,72</w:t>
            </w:r>
          </w:p>
        </w:tc>
        <w:tc>
          <w:tcPr>
            <w:tcW w:w="496" w:type="pct"/>
            <w:noWrap/>
            <w:vAlign w:val="center"/>
          </w:tcPr>
          <w:p w14:paraId="4F9E5EA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717,72</w:t>
            </w:r>
          </w:p>
        </w:tc>
        <w:tc>
          <w:tcPr>
            <w:tcW w:w="496" w:type="pct"/>
            <w:noWrap/>
            <w:vAlign w:val="center"/>
          </w:tcPr>
          <w:p w14:paraId="09A263F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717,72</w:t>
            </w:r>
          </w:p>
        </w:tc>
      </w:tr>
      <w:tr w:rsidR="00DF6C66" w14:paraId="77A424C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2D5709B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90" w:type="pct"/>
            <w:noWrap/>
            <w:vAlign w:val="center"/>
          </w:tcPr>
          <w:p w14:paraId="214D98F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8F301F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D9F5BB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458D4B8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898272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023EA1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339 468,06</w:t>
            </w:r>
          </w:p>
        </w:tc>
        <w:tc>
          <w:tcPr>
            <w:tcW w:w="496" w:type="pct"/>
            <w:noWrap/>
            <w:vAlign w:val="center"/>
          </w:tcPr>
          <w:p w14:paraId="5CD7B6FD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740,62</w:t>
            </w:r>
          </w:p>
        </w:tc>
        <w:tc>
          <w:tcPr>
            <w:tcW w:w="496" w:type="pct"/>
            <w:noWrap/>
            <w:vAlign w:val="center"/>
          </w:tcPr>
          <w:p w14:paraId="5A93EAD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740,62</w:t>
            </w:r>
          </w:p>
        </w:tc>
      </w:tr>
      <w:tr w:rsidR="00DF6C66" w14:paraId="2A82F30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F23996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290" w:type="pct"/>
            <w:noWrap/>
            <w:vAlign w:val="center"/>
          </w:tcPr>
          <w:p w14:paraId="43C08D0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4CEF67E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772471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161DF0F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15B2ACC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29BB8E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4 966,66</w:t>
            </w:r>
          </w:p>
        </w:tc>
        <w:tc>
          <w:tcPr>
            <w:tcW w:w="496" w:type="pct"/>
            <w:noWrap/>
            <w:vAlign w:val="center"/>
          </w:tcPr>
          <w:p w14:paraId="2B10F82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50D4E5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5031EBD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CB195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населения Богородского муниципального округа Нижегородской области доступным и комфортным жильем"</w:t>
            </w:r>
          </w:p>
        </w:tc>
        <w:tc>
          <w:tcPr>
            <w:tcW w:w="290" w:type="pct"/>
            <w:noWrap/>
            <w:vAlign w:val="center"/>
          </w:tcPr>
          <w:p w14:paraId="43C700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445DEC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23F23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B4C996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215" w:type="pct"/>
            <w:noWrap/>
            <w:vAlign w:val="center"/>
          </w:tcPr>
          <w:p w14:paraId="34A503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97FF56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4 966,66</w:t>
            </w:r>
          </w:p>
        </w:tc>
        <w:tc>
          <w:tcPr>
            <w:tcW w:w="496" w:type="pct"/>
            <w:noWrap/>
            <w:vAlign w:val="center"/>
          </w:tcPr>
          <w:p w14:paraId="7CF68E1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9B5029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F08E90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630A6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"Переселение граждан из аварийного жилищного фонда на территории Богородского муниципального округа Нижегородской области, в том числе с учетом необходимости развития малоэтажного жилищного строительства"</w:t>
            </w:r>
          </w:p>
        </w:tc>
        <w:tc>
          <w:tcPr>
            <w:tcW w:w="290" w:type="pct"/>
            <w:noWrap/>
            <w:vAlign w:val="center"/>
          </w:tcPr>
          <w:p w14:paraId="336743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1B9202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B7C0BD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0DF35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03.3.00.00000</w:t>
            </w:r>
          </w:p>
        </w:tc>
        <w:tc>
          <w:tcPr>
            <w:tcW w:w="215" w:type="pct"/>
            <w:noWrap/>
            <w:vAlign w:val="center"/>
          </w:tcPr>
          <w:p w14:paraId="3E0647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1E34E2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4 966,66</w:t>
            </w:r>
          </w:p>
        </w:tc>
        <w:tc>
          <w:tcPr>
            <w:tcW w:w="496" w:type="pct"/>
            <w:noWrap/>
            <w:vAlign w:val="center"/>
          </w:tcPr>
          <w:p w14:paraId="5839D2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D3F436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84EEDE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3E1B1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"Снос аварийных жилых домов"</w:t>
            </w:r>
          </w:p>
        </w:tc>
        <w:tc>
          <w:tcPr>
            <w:tcW w:w="290" w:type="pct"/>
            <w:noWrap/>
            <w:vAlign w:val="center"/>
          </w:tcPr>
          <w:p w14:paraId="1470C4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451CED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1C1C1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124C7D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03.3.02.00000</w:t>
            </w:r>
          </w:p>
        </w:tc>
        <w:tc>
          <w:tcPr>
            <w:tcW w:w="215" w:type="pct"/>
            <w:noWrap/>
            <w:vAlign w:val="center"/>
          </w:tcPr>
          <w:p w14:paraId="7B1415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C783AD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4 966,66</w:t>
            </w:r>
          </w:p>
        </w:tc>
        <w:tc>
          <w:tcPr>
            <w:tcW w:w="496" w:type="pct"/>
            <w:noWrap/>
            <w:vAlign w:val="center"/>
          </w:tcPr>
          <w:p w14:paraId="3B75BD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EE5FE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F258DE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70929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обеспечению населения Богородского муниципального округа Нижегородской области доступным и комфортным жильем</w:t>
            </w:r>
          </w:p>
        </w:tc>
        <w:tc>
          <w:tcPr>
            <w:tcW w:w="290" w:type="pct"/>
            <w:noWrap/>
            <w:vAlign w:val="center"/>
          </w:tcPr>
          <w:p w14:paraId="557BC70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088E60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91556F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2B60BC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03.3.02.44400</w:t>
            </w:r>
          </w:p>
        </w:tc>
        <w:tc>
          <w:tcPr>
            <w:tcW w:w="215" w:type="pct"/>
            <w:noWrap/>
            <w:vAlign w:val="center"/>
          </w:tcPr>
          <w:p w14:paraId="3CEDFD0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10FB59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4 966,66</w:t>
            </w:r>
          </w:p>
        </w:tc>
        <w:tc>
          <w:tcPr>
            <w:tcW w:w="496" w:type="pct"/>
            <w:noWrap/>
            <w:vAlign w:val="center"/>
          </w:tcPr>
          <w:p w14:paraId="22B5BAA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0C70C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34D013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C1F8E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3276F79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1905E3E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204F2A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2DDD36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03.3.02.44400</w:t>
            </w:r>
          </w:p>
        </w:tc>
        <w:tc>
          <w:tcPr>
            <w:tcW w:w="215" w:type="pct"/>
            <w:noWrap/>
            <w:vAlign w:val="center"/>
          </w:tcPr>
          <w:p w14:paraId="7304BF8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1833BFF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4 966,66</w:t>
            </w:r>
          </w:p>
        </w:tc>
        <w:tc>
          <w:tcPr>
            <w:tcW w:w="496" w:type="pct"/>
            <w:noWrap/>
            <w:vAlign w:val="center"/>
          </w:tcPr>
          <w:p w14:paraId="1457084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9E50DB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313C909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C34C15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290" w:type="pct"/>
            <w:noWrap/>
            <w:vAlign w:val="center"/>
          </w:tcPr>
          <w:p w14:paraId="5EE949E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6C5A22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6E972B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4E31FE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84B2AE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6B96E7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334 501,40</w:t>
            </w:r>
          </w:p>
        </w:tc>
        <w:tc>
          <w:tcPr>
            <w:tcW w:w="496" w:type="pct"/>
            <w:noWrap/>
            <w:vAlign w:val="center"/>
          </w:tcPr>
          <w:p w14:paraId="72CF3B1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740,62</w:t>
            </w:r>
          </w:p>
        </w:tc>
        <w:tc>
          <w:tcPr>
            <w:tcW w:w="496" w:type="pct"/>
            <w:noWrap/>
            <w:vAlign w:val="center"/>
          </w:tcPr>
          <w:p w14:paraId="131BEC1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740,62</w:t>
            </w:r>
          </w:p>
        </w:tc>
      </w:tr>
      <w:tr w:rsidR="00DF6C66" w14:paraId="0013E47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B8486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61EBC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043771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DF84C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199A8E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215" w:type="pct"/>
            <w:noWrap/>
            <w:vAlign w:val="center"/>
          </w:tcPr>
          <w:p w14:paraId="5959CE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5600D9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740,62</w:t>
            </w:r>
          </w:p>
        </w:tc>
        <w:tc>
          <w:tcPr>
            <w:tcW w:w="496" w:type="pct"/>
            <w:noWrap/>
            <w:vAlign w:val="center"/>
          </w:tcPr>
          <w:p w14:paraId="30F6B97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740,62</w:t>
            </w:r>
          </w:p>
        </w:tc>
        <w:tc>
          <w:tcPr>
            <w:tcW w:w="496" w:type="pct"/>
            <w:noWrap/>
            <w:vAlign w:val="center"/>
          </w:tcPr>
          <w:p w14:paraId="0434FE7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740,62</w:t>
            </w:r>
          </w:p>
        </w:tc>
      </w:tr>
      <w:tr w:rsidR="00DF6C66" w14:paraId="32B5673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63088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EDED2A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5451A7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71468B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15033F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215" w:type="pct"/>
            <w:noWrap/>
            <w:vAlign w:val="center"/>
          </w:tcPr>
          <w:p w14:paraId="38A242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3F03E2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740,62</w:t>
            </w:r>
          </w:p>
        </w:tc>
        <w:tc>
          <w:tcPr>
            <w:tcW w:w="496" w:type="pct"/>
            <w:noWrap/>
            <w:vAlign w:val="center"/>
          </w:tcPr>
          <w:p w14:paraId="728CFCA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740,62</w:t>
            </w:r>
          </w:p>
        </w:tc>
        <w:tc>
          <w:tcPr>
            <w:tcW w:w="496" w:type="pct"/>
            <w:noWrap/>
            <w:vAlign w:val="center"/>
          </w:tcPr>
          <w:p w14:paraId="25C5DCD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740,62</w:t>
            </w:r>
          </w:p>
        </w:tc>
      </w:tr>
      <w:tr w:rsidR="00DF6C66" w14:paraId="576737D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44482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муниципального имущества"</w:t>
            </w:r>
          </w:p>
        </w:tc>
        <w:tc>
          <w:tcPr>
            <w:tcW w:w="290" w:type="pct"/>
            <w:noWrap/>
            <w:vAlign w:val="center"/>
          </w:tcPr>
          <w:p w14:paraId="035A5D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CCFE97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F3B34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D62582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08.1.04.00000</w:t>
            </w:r>
          </w:p>
        </w:tc>
        <w:tc>
          <w:tcPr>
            <w:tcW w:w="215" w:type="pct"/>
            <w:noWrap/>
            <w:vAlign w:val="center"/>
          </w:tcPr>
          <w:p w14:paraId="70DD8E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EA9767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740,62</w:t>
            </w:r>
          </w:p>
        </w:tc>
        <w:tc>
          <w:tcPr>
            <w:tcW w:w="496" w:type="pct"/>
            <w:noWrap/>
            <w:vAlign w:val="center"/>
          </w:tcPr>
          <w:p w14:paraId="46339B1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740,62</w:t>
            </w:r>
          </w:p>
        </w:tc>
        <w:tc>
          <w:tcPr>
            <w:tcW w:w="496" w:type="pct"/>
            <w:noWrap/>
            <w:vAlign w:val="center"/>
          </w:tcPr>
          <w:p w14:paraId="44D26B3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740,62</w:t>
            </w:r>
          </w:p>
        </w:tc>
      </w:tr>
      <w:tr w:rsidR="00DF6C66" w14:paraId="3910607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DD5919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в области прочих мероприятий коммунального хозяйства</w:t>
            </w:r>
          </w:p>
        </w:tc>
        <w:tc>
          <w:tcPr>
            <w:tcW w:w="290" w:type="pct"/>
            <w:noWrap/>
            <w:vAlign w:val="center"/>
          </w:tcPr>
          <w:p w14:paraId="7540067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44488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442DE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4645C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08.1.04.49700</w:t>
            </w:r>
          </w:p>
        </w:tc>
        <w:tc>
          <w:tcPr>
            <w:tcW w:w="215" w:type="pct"/>
            <w:noWrap/>
            <w:vAlign w:val="center"/>
          </w:tcPr>
          <w:p w14:paraId="2947E2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5D9BDD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740,62</w:t>
            </w:r>
          </w:p>
        </w:tc>
        <w:tc>
          <w:tcPr>
            <w:tcW w:w="496" w:type="pct"/>
            <w:noWrap/>
            <w:vAlign w:val="center"/>
          </w:tcPr>
          <w:p w14:paraId="4D54EB3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740,62</w:t>
            </w:r>
          </w:p>
        </w:tc>
        <w:tc>
          <w:tcPr>
            <w:tcW w:w="496" w:type="pct"/>
            <w:noWrap/>
            <w:vAlign w:val="center"/>
          </w:tcPr>
          <w:p w14:paraId="4DCFD44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740,62</w:t>
            </w:r>
          </w:p>
        </w:tc>
      </w:tr>
      <w:tr w:rsidR="00DF6C66" w14:paraId="28C03C8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451B4E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0D9615E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51D30EC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8EB4D5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60333B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08.1.04.49700</w:t>
            </w:r>
          </w:p>
        </w:tc>
        <w:tc>
          <w:tcPr>
            <w:tcW w:w="215" w:type="pct"/>
            <w:noWrap/>
            <w:vAlign w:val="center"/>
          </w:tcPr>
          <w:p w14:paraId="23E49C6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1451AF0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740,62</w:t>
            </w:r>
          </w:p>
        </w:tc>
        <w:tc>
          <w:tcPr>
            <w:tcW w:w="496" w:type="pct"/>
            <w:noWrap/>
            <w:vAlign w:val="center"/>
          </w:tcPr>
          <w:p w14:paraId="1CB3960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740,62</w:t>
            </w:r>
          </w:p>
        </w:tc>
        <w:tc>
          <w:tcPr>
            <w:tcW w:w="496" w:type="pct"/>
            <w:noWrap/>
            <w:vAlign w:val="center"/>
          </w:tcPr>
          <w:p w14:paraId="30903EA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740,62</w:t>
            </w:r>
          </w:p>
        </w:tc>
      </w:tr>
      <w:tr w:rsidR="00DF6C66" w14:paraId="0AC7B5A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1DFA3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населения Богородского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290" w:type="pct"/>
            <w:noWrap/>
            <w:vAlign w:val="center"/>
          </w:tcPr>
          <w:p w14:paraId="2B8960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503B5AA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0120E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1FB261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11.0.00.00000</w:t>
            </w:r>
          </w:p>
        </w:tc>
        <w:tc>
          <w:tcPr>
            <w:tcW w:w="215" w:type="pct"/>
            <w:noWrap/>
            <w:vAlign w:val="center"/>
          </w:tcPr>
          <w:p w14:paraId="1958A4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8B1467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333 760,78</w:t>
            </w:r>
          </w:p>
        </w:tc>
        <w:tc>
          <w:tcPr>
            <w:tcW w:w="496" w:type="pct"/>
            <w:noWrap/>
            <w:vAlign w:val="center"/>
          </w:tcPr>
          <w:p w14:paraId="43EA804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64908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674AAE2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A902E4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коммунальной инфраструктуры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84BD0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0F962A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EDA1B5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05872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11.1.00.00000</w:t>
            </w:r>
          </w:p>
        </w:tc>
        <w:tc>
          <w:tcPr>
            <w:tcW w:w="215" w:type="pct"/>
            <w:noWrap/>
            <w:vAlign w:val="center"/>
          </w:tcPr>
          <w:p w14:paraId="3C2166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858509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333 760,78</w:t>
            </w:r>
          </w:p>
        </w:tc>
        <w:tc>
          <w:tcPr>
            <w:tcW w:w="496" w:type="pct"/>
            <w:noWrap/>
            <w:vAlign w:val="center"/>
          </w:tcPr>
          <w:p w14:paraId="1F187E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9C1B5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2AD92C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706E0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"Строительство, капитальный ремонт, ремонт и реконструкция объектов водоснабжения"</w:t>
            </w:r>
          </w:p>
        </w:tc>
        <w:tc>
          <w:tcPr>
            <w:tcW w:w="290" w:type="pct"/>
            <w:noWrap/>
            <w:vAlign w:val="center"/>
          </w:tcPr>
          <w:p w14:paraId="1DE48CF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640142C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F6B1AE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AF468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11.1.01.00000</w:t>
            </w:r>
          </w:p>
        </w:tc>
        <w:tc>
          <w:tcPr>
            <w:tcW w:w="215" w:type="pct"/>
            <w:noWrap/>
            <w:vAlign w:val="center"/>
          </w:tcPr>
          <w:p w14:paraId="3D528E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339F19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12 032,99</w:t>
            </w:r>
          </w:p>
        </w:tc>
        <w:tc>
          <w:tcPr>
            <w:tcW w:w="496" w:type="pct"/>
            <w:noWrap/>
            <w:vAlign w:val="center"/>
          </w:tcPr>
          <w:p w14:paraId="00F662B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7368C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6D6F0E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7E523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Проектирование, строительство, реконструкция, капитальный ремонт, ремонт объектов муниципальной собственности</w:t>
            </w:r>
          </w:p>
        </w:tc>
        <w:tc>
          <w:tcPr>
            <w:tcW w:w="290" w:type="pct"/>
            <w:noWrap/>
            <w:vAlign w:val="center"/>
          </w:tcPr>
          <w:p w14:paraId="5CA09A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185546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A75B0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FFBBDD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11.1.01.44800</w:t>
            </w:r>
          </w:p>
        </w:tc>
        <w:tc>
          <w:tcPr>
            <w:tcW w:w="215" w:type="pct"/>
            <w:noWrap/>
            <w:vAlign w:val="center"/>
          </w:tcPr>
          <w:p w14:paraId="67ADF9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84B956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12 032,99</w:t>
            </w:r>
          </w:p>
        </w:tc>
        <w:tc>
          <w:tcPr>
            <w:tcW w:w="496" w:type="pct"/>
            <w:noWrap/>
            <w:vAlign w:val="center"/>
          </w:tcPr>
          <w:p w14:paraId="26AE67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BB556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75B083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E4318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34C9B3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CEBC6B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C33B26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650C5C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11.1.01.44800</w:t>
            </w:r>
          </w:p>
        </w:tc>
        <w:tc>
          <w:tcPr>
            <w:tcW w:w="215" w:type="pct"/>
            <w:noWrap/>
            <w:vAlign w:val="center"/>
          </w:tcPr>
          <w:p w14:paraId="03C1513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A56967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12 000,00</w:t>
            </w:r>
          </w:p>
        </w:tc>
        <w:tc>
          <w:tcPr>
            <w:tcW w:w="496" w:type="pct"/>
            <w:noWrap/>
            <w:vAlign w:val="center"/>
          </w:tcPr>
          <w:p w14:paraId="56D6E5A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D35787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CF0D32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A569BB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noWrap/>
            <w:vAlign w:val="center"/>
          </w:tcPr>
          <w:p w14:paraId="47A099B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736D4D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D8FBBC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E24B22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11.1.01.44800</w:t>
            </w:r>
          </w:p>
        </w:tc>
        <w:tc>
          <w:tcPr>
            <w:tcW w:w="215" w:type="pct"/>
            <w:noWrap/>
            <w:vAlign w:val="center"/>
          </w:tcPr>
          <w:p w14:paraId="40D3D76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4.0.0</w:t>
            </w:r>
          </w:p>
        </w:tc>
        <w:tc>
          <w:tcPr>
            <w:tcW w:w="497" w:type="pct"/>
            <w:noWrap/>
            <w:vAlign w:val="center"/>
          </w:tcPr>
          <w:p w14:paraId="19FBD56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32,99</w:t>
            </w:r>
          </w:p>
        </w:tc>
        <w:tc>
          <w:tcPr>
            <w:tcW w:w="496" w:type="pct"/>
            <w:noWrap/>
            <w:vAlign w:val="center"/>
          </w:tcPr>
          <w:p w14:paraId="6D36865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FCD959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B099DA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DE0EDA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"Строительство, капитальный ремонт, ремонт и реконструкция объектов водоотведения"</w:t>
            </w:r>
          </w:p>
        </w:tc>
        <w:tc>
          <w:tcPr>
            <w:tcW w:w="290" w:type="pct"/>
            <w:noWrap/>
            <w:vAlign w:val="center"/>
          </w:tcPr>
          <w:p w14:paraId="69094C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4D6EB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42649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BE741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11.1.02.00000</w:t>
            </w:r>
          </w:p>
        </w:tc>
        <w:tc>
          <w:tcPr>
            <w:tcW w:w="215" w:type="pct"/>
            <w:noWrap/>
            <w:vAlign w:val="center"/>
          </w:tcPr>
          <w:p w14:paraId="61D64DD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576194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60 278,38</w:t>
            </w:r>
          </w:p>
        </w:tc>
        <w:tc>
          <w:tcPr>
            <w:tcW w:w="496" w:type="pct"/>
            <w:noWrap/>
            <w:vAlign w:val="center"/>
          </w:tcPr>
          <w:p w14:paraId="4EB4E4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CC134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FD6A52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AF1CB6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Проектирование, строительство, реконструкция, капитальный ремонт, ремонт объектов муниципальной собственности</w:t>
            </w:r>
          </w:p>
        </w:tc>
        <w:tc>
          <w:tcPr>
            <w:tcW w:w="290" w:type="pct"/>
            <w:noWrap/>
            <w:vAlign w:val="center"/>
          </w:tcPr>
          <w:p w14:paraId="591465F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E9875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9EDB3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F07C7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11.1.02.44800</w:t>
            </w:r>
          </w:p>
        </w:tc>
        <w:tc>
          <w:tcPr>
            <w:tcW w:w="215" w:type="pct"/>
            <w:noWrap/>
            <w:vAlign w:val="center"/>
          </w:tcPr>
          <w:p w14:paraId="1880B18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C27D24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60 278,38</w:t>
            </w:r>
          </w:p>
        </w:tc>
        <w:tc>
          <w:tcPr>
            <w:tcW w:w="496" w:type="pct"/>
            <w:noWrap/>
            <w:vAlign w:val="center"/>
          </w:tcPr>
          <w:p w14:paraId="3EBAAA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A36B5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6406244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88B13B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noWrap/>
            <w:vAlign w:val="center"/>
          </w:tcPr>
          <w:p w14:paraId="7A7F92E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0B331F0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3392BA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34D5C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11.1.02.44800</w:t>
            </w:r>
          </w:p>
        </w:tc>
        <w:tc>
          <w:tcPr>
            <w:tcW w:w="215" w:type="pct"/>
            <w:noWrap/>
            <w:vAlign w:val="center"/>
          </w:tcPr>
          <w:p w14:paraId="49D5D3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4.0.0</w:t>
            </w:r>
          </w:p>
        </w:tc>
        <w:tc>
          <w:tcPr>
            <w:tcW w:w="497" w:type="pct"/>
            <w:noWrap/>
            <w:vAlign w:val="center"/>
          </w:tcPr>
          <w:p w14:paraId="2B0DCBF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60 278,38</w:t>
            </w:r>
          </w:p>
        </w:tc>
        <w:tc>
          <w:tcPr>
            <w:tcW w:w="496" w:type="pct"/>
            <w:noWrap/>
            <w:vAlign w:val="center"/>
          </w:tcPr>
          <w:p w14:paraId="4B56054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E15C3D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4AC2E2F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AA9D111" w14:textId="77777777" w:rsidR="00DF6C66" w:rsidRDefault="00DF6C66" w:rsidP="00FF16C9">
            <w:pPr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3FC651E4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212" w:type="pct"/>
            <w:noWrap/>
            <w:vAlign w:val="center"/>
          </w:tcPr>
          <w:p w14:paraId="36407411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212" w:type="pct"/>
            <w:noWrap/>
            <w:vAlign w:val="center"/>
          </w:tcPr>
          <w:p w14:paraId="61B17AA7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595" w:type="pct"/>
            <w:noWrap/>
            <w:vAlign w:val="center"/>
          </w:tcPr>
          <w:p w14:paraId="70BB47A2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215" w:type="pct"/>
            <w:noWrap/>
            <w:vAlign w:val="center"/>
          </w:tcPr>
          <w:p w14:paraId="5BB8126D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497" w:type="pct"/>
            <w:noWrap/>
            <w:vAlign w:val="center"/>
          </w:tcPr>
          <w:p w14:paraId="3FA7D41D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24812152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08E816E4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217D19D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18A4280" w14:textId="77777777" w:rsidR="00DF6C66" w:rsidRDefault="00DF6C66" w:rsidP="00FF16C9">
            <w:pPr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Напорный канализационный коллектор от с. Каменки Богородского муниципального округа до пос. Кудьма</w:t>
            </w:r>
          </w:p>
        </w:tc>
        <w:tc>
          <w:tcPr>
            <w:tcW w:w="290" w:type="pct"/>
            <w:noWrap/>
            <w:vAlign w:val="center"/>
          </w:tcPr>
          <w:p w14:paraId="2025EC63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212" w:type="pct"/>
            <w:noWrap/>
            <w:vAlign w:val="center"/>
          </w:tcPr>
          <w:p w14:paraId="69EA5B2B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212" w:type="pct"/>
            <w:noWrap/>
            <w:vAlign w:val="center"/>
          </w:tcPr>
          <w:p w14:paraId="5EB86C37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595" w:type="pct"/>
            <w:noWrap/>
            <w:vAlign w:val="center"/>
          </w:tcPr>
          <w:p w14:paraId="641C73E3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215" w:type="pct"/>
            <w:noWrap/>
            <w:vAlign w:val="center"/>
          </w:tcPr>
          <w:p w14:paraId="3296B99C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497" w:type="pct"/>
            <w:noWrap/>
            <w:vAlign w:val="center"/>
          </w:tcPr>
          <w:p w14:paraId="5B5B6FF6" w14:textId="77777777" w:rsidR="00DF6C66" w:rsidRDefault="00DF6C66" w:rsidP="00FF16C9">
            <w:pPr>
              <w:jc w:val="right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14 </w:t>
            </w:r>
          </w:p>
          <w:p w14:paraId="5DE3057C" w14:textId="77777777" w:rsidR="00DF6C66" w:rsidRDefault="00DF6C66" w:rsidP="00FF16C9">
            <w:pPr>
              <w:jc w:val="right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488,46</w:t>
            </w:r>
          </w:p>
        </w:tc>
        <w:tc>
          <w:tcPr>
            <w:tcW w:w="496" w:type="pct"/>
            <w:noWrap/>
            <w:vAlign w:val="center"/>
          </w:tcPr>
          <w:p w14:paraId="69564D12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2ED7A260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33EF468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755F6B8" w14:textId="77777777" w:rsidR="00DF6C66" w:rsidRDefault="00DF6C66" w:rsidP="00FF16C9">
            <w:pPr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Проект развития централизованной системы водоотведения г. Богородска и Богородского муниципального района Нижегородской области. 1 этап - Реконструкция очистных сооружений г. Богородска производительностью 15000 м3/ сут.</w:t>
            </w:r>
          </w:p>
        </w:tc>
        <w:tc>
          <w:tcPr>
            <w:tcW w:w="290" w:type="pct"/>
            <w:noWrap/>
            <w:vAlign w:val="center"/>
          </w:tcPr>
          <w:p w14:paraId="17E6DCF8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212" w:type="pct"/>
            <w:noWrap/>
            <w:vAlign w:val="center"/>
          </w:tcPr>
          <w:p w14:paraId="0EB7CDB2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212" w:type="pct"/>
            <w:noWrap/>
            <w:vAlign w:val="center"/>
          </w:tcPr>
          <w:p w14:paraId="3C5AD099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595" w:type="pct"/>
            <w:noWrap/>
            <w:vAlign w:val="center"/>
          </w:tcPr>
          <w:p w14:paraId="03015A7F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215" w:type="pct"/>
            <w:noWrap/>
            <w:vAlign w:val="center"/>
          </w:tcPr>
          <w:p w14:paraId="65F9769A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497" w:type="pct"/>
            <w:noWrap/>
            <w:vAlign w:val="center"/>
          </w:tcPr>
          <w:p w14:paraId="2E47E231" w14:textId="77777777" w:rsidR="00DF6C66" w:rsidRDefault="00DF6C66" w:rsidP="00FF16C9">
            <w:pPr>
              <w:jc w:val="right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45</w:t>
            </w:r>
          </w:p>
          <w:p w14:paraId="16BD4007" w14:textId="77777777" w:rsidR="00DF6C66" w:rsidRDefault="00DF6C66" w:rsidP="00FF16C9">
            <w:pPr>
              <w:jc w:val="right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789,92</w:t>
            </w:r>
          </w:p>
        </w:tc>
        <w:tc>
          <w:tcPr>
            <w:tcW w:w="496" w:type="pct"/>
            <w:noWrap/>
            <w:vAlign w:val="center"/>
          </w:tcPr>
          <w:p w14:paraId="754E184B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5006E796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714D3D7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D7165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"Капитальный ремонт, реконструкция объектов теплоснабжения"</w:t>
            </w:r>
          </w:p>
        </w:tc>
        <w:tc>
          <w:tcPr>
            <w:tcW w:w="290" w:type="pct"/>
            <w:noWrap/>
            <w:vAlign w:val="center"/>
          </w:tcPr>
          <w:p w14:paraId="0241BD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F00F3C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295D9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9C19A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11.1.03.00000</w:t>
            </w:r>
          </w:p>
        </w:tc>
        <w:tc>
          <w:tcPr>
            <w:tcW w:w="215" w:type="pct"/>
            <w:noWrap/>
            <w:vAlign w:val="center"/>
          </w:tcPr>
          <w:p w14:paraId="73551E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38E46C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1 629,88</w:t>
            </w:r>
          </w:p>
        </w:tc>
        <w:tc>
          <w:tcPr>
            <w:tcW w:w="496" w:type="pct"/>
            <w:noWrap/>
            <w:vAlign w:val="center"/>
          </w:tcPr>
          <w:p w14:paraId="243EEEA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D556D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877086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B3CCD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Капитальный ремонт объектов муниципальной собственности</w:t>
            </w:r>
          </w:p>
        </w:tc>
        <w:tc>
          <w:tcPr>
            <w:tcW w:w="290" w:type="pct"/>
            <w:noWrap/>
            <w:vAlign w:val="center"/>
          </w:tcPr>
          <w:p w14:paraId="269D34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80451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8A9EB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9C07A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11.1.03.43980</w:t>
            </w:r>
          </w:p>
        </w:tc>
        <w:tc>
          <w:tcPr>
            <w:tcW w:w="215" w:type="pct"/>
            <w:noWrap/>
            <w:vAlign w:val="center"/>
          </w:tcPr>
          <w:p w14:paraId="381C7E5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826E56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1 629,88</w:t>
            </w:r>
          </w:p>
        </w:tc>
        <w:tc>
          <w:tcPr>
            <w:tcW w:w="496" w:type="pct"/>
            <w:noWrap/>
            <w:vAlign w:val="center"/>
          </w:tcPr>
          <w:p w14:paraId="473C9E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B95AF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3A91AD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989B57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noWrap/>
            <w:vAlign w:val="center"/>
          </w:tcPr>
          <w:p w14:paraId="4303D84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058DA0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54C32E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74A45F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11.1.03.43980</w:t>
            </w:r>
          </w:p>
        </w:tc>
        <w:tc>
          <w:tcPr>
            <w:tcW w:w="215" w:type="pct"/>
            <w:noWrap/>
            <w:vAlign w:val="center"/>
          </w:tcPr>
          <w:p w14:paraId="776C45A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4.0.0</w:t>
            </w:r>
          </w:p>
        </w:tc>
        <w:tc>
          <w:tcPr>
            <w:tcW w:w="497" w:type="pct"/>
            <w:noWrap/>
            <w:vAlign w:val="center"/>
          </w:tcPr>
          <w:p w14:paraId="0FB978A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1 629,88</w:t>
            </w:r>
          </w:p>
        </w:tc>
        <w:tc>
          <w:tcPr>
            <w:tcW w:w="496" w:type="pct"/>
            <w:noWrap/>
            <w:vAlign w:val="center"/>
          </w:tcPr>
          <w:p w14:paraId="595770A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A8A389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11C276C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976C5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"Развитие жилищно-коммунального хозяйства Богородского муниципального округа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1C8B54F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846977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72E6C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B055F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11.1.07.00000</w:t>
            </w:r>
          </w:p>
        </w:tc>
        <w:tc>
          <w:tcPr>
            <w:tcW w:w="215" w:type="pct"/>
            <w:noWrap/>
            <w:vAlign w:val="center"/>
          </w:tcPr>
          <w:p w14:paraId="682940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19FC2B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18 256,53</w:t>
            </w:r>
          </w:p>
        </w:tc>
        <w:tc>
          <w:tcPr>
            <w:tcW w:w="496" w:type="pct"/>
            <w:noWrap/>
            <w:vAlign w:val="center"/>
          </w:tcPr>
          <w:p w14:paraId="38FDA28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54FCE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3FCB01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C535C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в области прочих мероприятий коммунального хозяйства</w:t>
            </w:r>
          </w:p>
        </w:tc>
        <w:tc>
          <w:tcPr>
            <w:tcW w:w="290" w:type="pct"/>
            <w:noWrap/>
            <w:vAlign w:val="center"/>
          </w:tcPr>
          <w:p w14:paraId="55135AA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62899E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486C2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0E915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11.1.07.49700</w:t>
            </w:r>
          </w:p>
        </w:tc>
        <w:tc>
          <w:tcPr>
            <w:tcW w:w="215" w:type="pct"/>
            <w:noWrap/>
            <w:vAlign w:val="center"/>
          </w:tcPr>
          <w:p w14:paraId="18F987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7DA766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18 256,53</w:t>
            </w:r>
          </w:p>
        </w:tc>
        <w:tc>
          <w:tcPr>
            <w:tcW w:w="496" w:type="pct"/>
            <w:noWrap/>
            <w:vAlign w:val="center"/>
          </w:tcPr>
          <w:p w14:paraId="52FCD4C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87B0F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471582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FFBA0A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34EA85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B9C054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B82D37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4F6C32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11.1.07.49700</w:t>
            </w:r>
          </w:p>
        </w:tc>
        <w:tc>
          <w:tcPr>
            <w:tcW w:w="215" w:type="pct"/>
            <w:noWrap/>
            <w:vAlign w:val="center"/>
          </w:tcPr>
          <w:p w14:paraId="09A8DFD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E9F476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18 256,53</w:t>
            </w:r>
          </w:p>
        </w:tc>
        <w:tc>
          <w:tcPr>
            <w:tcW w:w="496" w:type="pct"/>
            <w:noWrap/>
            <w:vAlign w:val="center"/>
          </w:tcPr>
          <w:p w14:paraId="2F839C5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7110EC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8E73F1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B4F211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290" w:type="pct"/>
            <w:noWrap/>
            <w:vAlign w:val="center"/>
          </w:tcPr>
          <w:p w14:paraId="05B62C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8DCCC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992BB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D23E1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11.1.И3.00000</w:t>
            </w:r>
          </w:p>
        </w:tc>
        <w:tc>
          <w:tcPr>
            <w:tcW w:w="215" w:type="pct"/>
            <w:noWrap/>
            <w:vAlign w:val="center"/>
          </w:tcPr>
          <w:p w14:paraId="448252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6AEE83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241 563,00</w:t>
            </w:r>
          </w:p>
        </w:tc>
        <w:tc>
          <w:tcPr>
            <w:tcW w:w="496" w:type="pct"/>
            <w:noWrap/>
            <w:vAlign w:val="center"/>
          </w:tcPr>
          <w:p w14:paraId="0F10A31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C4C5F0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1681F8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A6BB57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290" w:type="pct"/>
            <w:noWrap/>
            <w:vAlign w:val="center"/>
          </w:tcPr>
          <w:p w14:paraId="611C54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16F55CC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DF61E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45ECDD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11.1.И3.51540</w:t>
            </w:r>
          </w:p>
        </w:tc>
        <w:tc>
          <w:tcPr>
            <w:tcW w:w="215" w:type="pct"/>
            <w:noWrap/>
            <w:vAlign w:val="center"/>
          </w:tcPr>
          <w:p w14:paraId="2B09AB5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CFE892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241 563,00</w:t>
            </w:r>
          </w:p>
        </w:tc>
        <w:tc>
          <w:tcPr>
            <w:tcW w:w="496" w:type="pct"/>
            <w:noWrap/>
            <w:vAlign w:val="center"/>
          </w:tcPr>
          <w:p w14:paraId="3BDFD2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499F5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4287B5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28F215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07FFCF0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BB5AB4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379F44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89C338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11.1.И3.51540</w:t>
            </w:r>
          </w:p>
        </w:tc>
        <w:tc>
          <w:tcPr>
            <w:tcW w:w="215" w:type="pct"/>
            <w:noWrap/>
            <w:vAlign w:val="center"/>
          </w:tcPr>
          <w:p w14:paraId="1B70F08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6C8068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241 563,00</w:t>
            </w:r>
          </w:p>
        </w:tc>
        <w:tc>
          <w:tcPr>
            <w:tcW w:w="496" w:type="pct"/>
            <w:noWrap/>
            <w:vAlign w:val="center"/>
          </w:tcPr>
          <w:p w14:paraId="52AFCF5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DB3574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070E7B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00F8634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2E9C401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B52E1C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75AD91E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1EC3EEC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5DAB9B8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1B7BAC4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728D8FE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3BD7CA19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25EF381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6772283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0373E82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09E4E4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42EBEE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305EA97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3A9721C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52F6AA73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18 358,80</w:t>
            </w:r>
          </w:p>
        </w:tc>
        <w:tc>
          <w:tcPr>
            <w:tcW w:w="496" w:type="pct"/>
            <w:noWrap/>
            <w:vAlign w:val="center"/>
          </w:tcPr>
          <w:p w14:paraId="5BF5E69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039C8036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695E901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5468A3D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5E322A7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594DF9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7B51959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03E3B7F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5216365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39302BE8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73 435,20</w:t>
            </w:r>
          </w:p>
        </w:tc>
        <w:tc>
          <w:tcPr>
            <w:tcW w:w="496" w:type="pct"/>
            <w:noWrap/>
            <w:vAlign w:val="center"/>
          </w:tcPr>
          <w:p w14:paraId="08113DE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187F5EA5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6D20B36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BCBC73B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90" w:type="pct"/>
            <w:noWrap/>
            <w:vAlign w:val="center"/>
          </w:tcPr>
          <w:p w14:paraId="03A717B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C44EBD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B1891B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3899ED1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0428A71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269F68F0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149 769,00</w:t>
            </w:r>
          </w:p>
        </w:tc>
        <w:tc>
          <w:tcPr>
            <w:tcW w:w="496" w:type="pct"/>
            <w:noWrap/>
            <w:vAlign w:val="center"/>
          </w:tcPr>
          <w:p w14:paraId="4C89868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52FA7328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1A9E903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A8E4EA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290" w:type="pct"/>
            <w:noWrap/>
            <w:vAlign w:val="center"/>
          </w:tcPr>
          <w:p w14:paraId="606C425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43A167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37CADA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511F5C2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B20092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70B2E9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1 209,84</w:t>
            </w:r>
          </w:p>
        </w:tc>
        <w:tc>
          <w:tcPr>
            <w:tcW w:w="496" w:type="pct"/>
            <w:noWrap/>
            <w:vAlign w:val="center"/>
          </w:tcPr>
          <w:p w14:paraId="6306935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E4F7DE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4ACE4C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010554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290" w:type="pct"/>
            <w:noWrap/>
            <w:vAlign w:val="center"/>
          </w:tcPr>
          <w:p w14:paraId="1DA3FB2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6E5EA4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D59254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FF7977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687B84E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5A7753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263,36</w:t>
            </w:r>
          </w:p>
        </w:tc>
        <w:tc>
          <w:tcPr>
            <w:tcW w:w="496" w:type="pct"/>
            <w:noWrap/>
            <w:vAlign w:val="center"/>
          </w:tcPr>
          <w:p w14:paraId="644918F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34EE4D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368A140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7D202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образования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EB4292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509A916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4CA1CE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8C2972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215" w:type="pct"/>
            <w:noWrap/>
            <w:vAlign w:val="center"/>
          </w:tcPr>
          <w:p w14:paraId="0C2D0A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703782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263,36</w:t>
            </w:r>
          </w:p>
        </w:tc>
        <w:tc>
          <w:tcPr>
            <w:tcW w:w="496" w:type="pct"/>
            <w:noWrap/>
            <w:vAlign w:val="center"/>
          </w:tcPr>
          <w:p w14:paraId="1B25D7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5C80C3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CC5C94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A2EBC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"Ресурсное обеспечение сферы образования"</w:t>
            </w:r>
          </w:p>
        </w:tc>
        <w:tc>
          <w:tcPr>
            <w:tcW w:w="290" w:type="pct"/>
            <w:noWrap/>
            <w:vAlign w:val="center"/>
          </w:tcPr>
          <w:p w14:paraId="1E00E0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2C4603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2AC060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C712C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215" w:type="pct"/>
            <w:noWrap/>
            <w:vAlign w:val="center"/>
          </w:tcPr>
          <w:p w14:paraId="1CC0C1F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9DEA94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263,36</w:t>
            </w:r>
          </w:p>
        </w:tc>
        <w:tc>
          <w:tcPr>
            <w:tcW w:w="496" w:type="pct"/>
            <w:noWrap/>
            <w:vAlign w:val="center"/>
          </w:tcPr>
          <w:p w14:paraId="5E11D7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D76AC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0CC7F0F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AC87E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"Создание условий и укрепление материальной базы в образовательных организациях"</w:t>
            </w:r>
          </w:p>
        </w:tc>
        <w:tc>
          <w:tcPr>
            <w:tcW w:w="290" w:type="pct"/>
            <w:noWrap/>
            <w:vAlign w:val="center"/>
          </w:tcPr>
          <w:p w14:paraId="08A5A0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54FA68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58A6BF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A5C2AF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215" w:type="pct"/>
            <w:noWrap/>
            <w:vAlign w:val="center"/>
          </w:tcPr>
          <w:p w14:paraId="4CE9D9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25CB3F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263,36</w:t>
            </w:r>
          </w:p>
        </w:tc>
        <w:tc>
          <w:tcPr>
            <w:tcW w:w="496" w:type="pct"/>
            <w:noWrap/>
            <w:vAlign w:val="center"/>
          </w:tcPr>
          <w:p w14:paraId="797040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26661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D074E9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D73A6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Проектирование, строительство, реконструкция, капитальный ремонт, ремонт объектов муниципальной собственности</w:t>
            </w:r>
          </w:p>
        </w:tc>
        <w:tc>
          <w:tcPr>
            <w:tcW w:w="290" w:type="pct"/>
            <w:noWrap/>
            <w:vAlign w:val="center"/>
          </w:tcPr>
          <w:p w14:paraId="08C33D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45266B2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DE908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1FE917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01.5.01.44800</w:t>
            </w:r>
          </w:p>
        </w:tc>
        <w:tc>
          <w:tcPr>
            <w:tcW w:w="215" w:type="pct"/>
            <w:noWrap/>
            <w:vAlign w:val="center"/>
          </w:tcPr>
          <w:p w14:paraId="4C3E2B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80F1E0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263,36</w:t>
            </w:r>
          </w:p>
        </w:tc>
        <w:tc>
          <w:tcPr>
            <w:tcW w:w="496" w:type="pct"/>
            <w:noWrap/>
            <w:vAlign w:val="center"/>
          </w:tcPr>
          <w:p w14:paraId="4700E2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7ED7D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13C3A9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C5FD8F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noWrap/>
            <w:vAlign w:val="center"/>
          </w:tcPr>
          <w:p w14:paraId="6413663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5744B70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22D5A3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0EB847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01.5.01.44800</w:t>
            </w:r>
          </w:p>
        </w:tc>
        <w:tc>
          <w:tcPr>
            <w:tcW w:w="215" w:type="pct"/>
            <w:noWrap/>
            <w:vAlign w:val="center"/>
          </w:tcPr>
          <w:p w14:paraId="0645ACD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4.0.0</w:t>
            </w:r>
          </w:p>
        </w:tc>
        <w:tc>
          <w:tcPr>
            <w:tcW w:w="497" w:type="pct"/>
            <w:noWrap/>
            <w:vAlign w:val="center"/>
          </w:tcPr>
          <w:p w14:paraId="3A03816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263,36</w:t>
            </w:r>
          </w:p>
        </w:tc>
        <w:tc>
          <w:tcPr>
            <w:tcW w:w="496" w:type="pct"/>
            <w:noWrap/>
            <w:vAlign w:val="center"/>
          </w:tcPr>
          <w:p w14:paraId="33881E1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7F731C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584A225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EA164C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290" w:type="pct"/>
            <w:noWrap/>
            <w:vAlign w:val="center"/>
          </w:tcPr>
          <w:p w14:paraId="40A4655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DD15B7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3AE539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1C9E22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8F50C1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BDEA59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392,73</w:t>
            </w:r>
          </w:p>
        </w:tc>
        <w:tc>
          <w:tcPr>
            <w:tcW w:w="496" w:type="pct"/>
            <w:noWrap/>
            <w:vAlign w:val="center"/>
          </w:tcPr>
          <w:p w14:paraId="0783E27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993705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07C2872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F13F7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образования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C0948E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B3D9F8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61CE1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1D0194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215" w:type="pct"/>
            <w:noWrap/>
            <w:vAlign w:val="center"/>
          </w:tcPr>
          <w:p w14:paraId="60A234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9CB6BE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392,73</w:t>
            </w:r>
          </w:p>
        </w:tc>
        <w:tc>
          <w:tcPr>
            <w:tcW w:w="496" w:type="pct"/>
            <w:noWrap/>
            <w:vAlign w:val="center"/>
          </w:tcPr>
          <w:p w14:paraId="1BF71F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292E0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46F090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CC679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"Ресурсное обеспечение сферы образования"</w:t>
            </w:r>
          </w:p>
        </w:tc>
        <w:tc>
          <w:tcPr>
            <w:tcW w:w="290" w:type="pct"/>
            <w:noWrap/>
            <w:vAlign w:val="center"/>
          </w:tcPr>
          <w:p w14:paraId="7528F6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F7585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A9A10C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381F1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215" w:type="pct"/>
            <w:noWrap/>
            <w:vAlign w:val="center"/>
          </w:tcPr>
          <w:p w14:paraId="4B0CC5E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411D26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392,73</w:t>
            </w:r>
          </w:p>
        </w:tc>
        <w:tc>
          <w:tcPr>
            <w:tcW w:w="496" w:type="pct"/>
            <w:noWrap/>
            <w:vAlign w:val="center"/>
          </w:tcPr>
          <w:p w14:paraId="7AC1102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B94BE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DD8BA4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2BA690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"Создание условий и укрепление материальной базы в образовательных организациях"</w:t>
            </w:r>
          </w:p>
        </w:tc>
        <w:tc>
          <w:tcPr>
            <w:tcW w:w="290" w:type="pct"/>
            <w:noWrap/>
            <w:vAlign w:val="center"/>
          </w:tcPr>
          <w:p w14:paraId="245CD5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188A22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65D4F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44B328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215" w:type="pct"/>
            <w:noWrap/>
            <w:vAlign w:val="center"/>
          </w:tcPr>
          <w:p w14:paraId="2830DD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5AD29B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392,73</w:t>
            </w:r>
          </w:p>
        </w:tc>
        <w:tc>
          <w:tcPr>
            <w:tcW w:w="496" w:type="pct"/>
            <w:noWrap/>
            <w:vAlign w:val="center"/>
          </w:tcPr>
          <w:p w14:paraId="0F2766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592DA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C0DDB5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E6E42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Проектирование, строительство, реконструкция, капитальный ремонт, ремонт объектов муниципальной собственности</w:t>
            </w:r>
          </w:p>
        </w:tc>
        <w:tc>
          <w:tcPr>
            <w:tcW w:w="290" w:type="pct"/>
            <w:noWrap/>
            <w:vAlign w:val="center"/>
          </w:tcPr>
          <w:p w14:paraId="070A6CD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5FE5FC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AAD2F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10FDB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01.5.01.44800</w:t>
            </w:r>
          </w:p>
        </w:tc>
        <w:tc>
          <w:tcPr>
            <w:tcW w:w="215" w:type="pct"/>
            <w:noWrap/>
            <w:vAlign w:val="center"/>
          </w:tcPr>
          <w:p w14:paraId="387261A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71968F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392,73</w:t>
            </w:r>
          </w:p>
        </w:tc>
        <w:tc>
          <w:tcPr>
            <w:tcW w:w="496" w:type="pct"/>
            <w:noWrap/>
            <w:vAlign w:val="center"/>
          </w:tcPr>
          <w:p w14:paraId="44DC73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84E39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69AC7BF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AA3E06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0BE4ED2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686A657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4C3ECA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B59F19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01.5.01.44800</w:t>
            </w:r>
          </w:p>
        </w:tc>
        <w:tc>
          <w:tcPr>
            <w:tcW w:w="215" w:type="pct"/>
            <w:noWrap/>
            <w:vAlign w:val="center"/>
          </w:tcPr>
          <w:p w14:paraId="44963FE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31DE86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17,88</w:t>
            </w:r>
          </w:p>
        </w:tc>
        <w:tc>
          <w:tcPr>
            <w:tcW w:w="496" w:type="pct"/>
            <w:noWrap/>
            <w:vAlign w:val="center"/>
          </w:tcPr>
          <w:p w14:paraId="3D6A1B8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AADD40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1D9EBE1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91CA7F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noWrap/>
            <w:vAlign w:val="center"/>
          </w:tcPr>
          <w:p w14:paraId="7B659F6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04A0197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CFEB4B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26898D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01.5.01.44800</w:t>
            </w:r>
          </w:p>
        </w:tc>
        <w:tc>
          <w:tcPr>
            <w:tcW w:w="215" w:type="pct"/>
            <w:noWrap/>
            <w:vAlign w:val="center"/>
          </w:tcPr>
          <w:p w14:paraId="21BB61D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4.0.0</w:t>
            </w:r>
          </w:p>
        </w:tc>
        <w:tc>
          <w:tcPr>
            <w:tcW w:w="497" w:type="pct"/>
            <w:noWrap/>
            <w:vAlign w:val="center"/>
          </w:tcPr>
          <w:p w14:paraId="2CA46B3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374,85</w:t>
            </w:r>
          </w:p>
        </w:tc>
        <w:tc>
          <w:tcPr>
            <w:tcW w:w="496" w:type="pct"/>
            <w:noWrap/>
            <w:vAlign w:val="center"/>
          </w:tcPr>
          <w:p w14:paraId="3AB2D49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993292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35C56A5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DF075F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Молодежная политика</w:t>
            </w:r>
          </w:p>
        </w:tc>
        <w:tc>
          <w:tcPr>
            <w:tcW w:w="290" w:type="pct"/>
            <w:noWrap/>
            <w:vAlign w:val="center"/>
          </w:tcPr>
          <w:p w14:paraId="3CEA623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06C7B26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612DC2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0C947E6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7C17AF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497889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553,75</w:t>
            </w:r>
          </w:p>
        </w:tc>
        <w:tc>
          <w:tcPr>
            <w:tcW w:w="496" w:type="pct"/>
            <w:noWrap/>
            <w:vAlign w:val="center"/>
          </w:tcPr>
          <w:p w14:paraId="145FAC1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559169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3C75607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18D55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образования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60CB4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4063052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1C95A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14AC1A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215" w:type="pct"/>
            <w:noWrap/>
            <w:vAlign w:val="center"/>
          </w:tcPr>
          <w:p w14:paraId="298EC4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5081DC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553,75</w:t>
            </w:r>
          </w:p>
        </w:tc>
        <w:tc>
          <w:tcPr>
            <w:tcW w:w="496" w:type="pct"/>
            <w:noWrap/>
            <w:vAlign w:val="center"/>
          </w:tcPr>
          <w:p w14:paraId="036A4C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FF95D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479E5A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E03CE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"Ресурсное обеспечение сферы образования"</w:t>
            </w:r>
          </w:p>
        </w:tc>
        <w:tc>
          <w:tcPr>
            <w:tcW w:w="290" w:type="pct"/>
            <w:noWrap/>
            <w:vAlign w:val="center"/>
          </w:tcPr>
          <w:p w14:paraId="7323CF3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FD291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C24F8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0151A8E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215" w:type="pct"/>
            <w:noWrap/>
            <w:vAlign w:val="center"/>
          </w:tcPr>
          <w:p w14:paraId="34CA1F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92D332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553,75</w:t>
            </w:r>
          </w:p>
        </w:tc>
        <w:tc>
          <w:tcPr>
            <w:tcW w:w="496" w:type="pct"/>
            <w:noWrap/>
            <w:vAlign w:val="center"/>
          </w:tcPr>
          <w:p w14:paraId="6610D4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EB0174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52F899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36CBA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"Создание условий и укрепление материальной базы в образовательных организациях"</w:t>
            </w:r>
          </w:p>
        </w:tc>
        <w:tc>
          <w:tcPr>
            <w:tcW w:w="290" w:type="pct"/>
            <w:noWrap/>
            <w:vAlign w:val="center"/>
          </w:tcPr>
          <w:p w14:paraId="3D29370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1318A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489BB2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02DDF4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215" w:type="pct"/>
            <w:noWrap/>
            <w:vAlign w:val="center"/>
          </w:tcPr>
          <w:p w14:paraId="18044A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7B6E33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553,75</w:t>
            </w:r>
          </w:p>
        </w:tc>
        <w:tc>
          <w:tcPr>
            <w:tcW w:w="496" w:type="pct"/>
            <w:noWrap/>
            <w:vAlign w:val="center"/>
          </w:tcPr>
          <w:p w14:paraId="3E374A5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A2B96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071F14F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BBD26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Проектирование, строительство, реконструкция, капитальный ремонт, ремонт объектов муниципальной собственности</w:t>
            </w:r>
          </w:p>
        </w:tc>
        <w:tc>
          <w:tcPr>
            <w:tcW w:w="290" w:type="pct"/>
            <w:noWrap/>
            <w:vAlign w:val="center"/>
          </w:tcPr>
          <w:p w14:paraId="1271C71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1EF5C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6B4D0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21AF0F1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01.5.01.44800</w:t>
            </w:r>
          </w:p>
        </w:tc>
        <w:tc>
          <w:tcPr>
            <w:tcW w:w="215" w:type="pct"/>
            <w:noWrap/>
            <w:vAlign w:val="center"/>
          </w:tcPr>
          <w:p w14:paraId="53E200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02E9C7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553,75</w:t>
            </w:r>
          </w:p>
        </w:tc>
        <w:tc>
          <w:tcPr>
            <w:tcW w:w="496" w:type="pct"/>
            <w:noWrap/>
            <w:vAlign w:val="center"/>
          </w:tcPr>
          <w:p w14:paraId="373639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65572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67A778F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E737DC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3FAD0A6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6C757D8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25D183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7876686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01.5.01.44800</w:t>
            </w:r>
          </w:p>
        </w:tc>
        <w:tc>
          <w:tcPr>
            <w:tcW w:w="215" w:type="pct"/>
            <w:noWrap/>
            <w:vAlign w:val="center"/>
          </w:tcPr>
          <w:p w14:paraId="7190AF8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6A9D19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553,75</w:t>
            </w:r>
          </w:p>
        </w:tc>
        <w:tc>
          <w:tcPr>
            <w:tcW w:w="496" w:type="pct"/>
            <w:noWrap/>
            <w:vAlign w:val="center"/>
          </w:tcPr>
          <w:p w14:paraId="4BDA4CB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0BE17E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0C6C5D0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ED9891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90" w:type="pct"/>
            <w:noWrap/>
            <w:vAlign w:val="center"/>
          </w:tcPr>
          <w:p w14:paraId="1A6CB82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57E2967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2AB3910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45CF70B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223042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4631B7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496" w:type="pct"/>
            <w:noWrap/>
            <w:vAlign w:val="center"/>
          </w:tcPr>
          <w:p w14:paraId="79209EA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3728BD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5F42554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43A856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290" w:type="pct"/>
            <w:noWrap/>
            <w:vAlign w:val="center"/>
          </w:tcPr>
          <w:p w14:paraId="441BA2E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345F28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5D76FB9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89FA18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F05B78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95E81F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496" w:type="pct"/>
            <w:noWrap/>
            <w:vAlign w:val="center"/>
          </w:tcPr>
          <w:p w14:paraId="39ABFAD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5C26FA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469B08D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ECF39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культуры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EE084A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464D18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16B5154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BFCFB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215" w:type="pct"/>
            <w:noWrap/>
            <w:vAlign w:val="center"/>
          </w:tcPr>
          <w:p w14:paraId="733C35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7E1296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496" w:type="pct"/>
            <w:noWrap/>
            <w:vAlign w:val="center"/>
          </w:tcPr>
          <w:p w14:paraId="43FDB0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658C5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8E4312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4AE1D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"Организация досуга и предоставление услуг учреждениями культуры"</w:t>
            </w:r>
          </w:p>
        </w:tc>
        <w:tc>
          <w:tcPr>
            <w:tcW w:w="290" w:type="pct"/>
            <w:noWrap/>
            <w:vAlign w:val="center"/>
          </w:tcPr>
          <w:p w14:paraId="66AEC71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5A178B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545178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493AB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215" w:type="pct"/>
            <w:noWrap/>
            <w:vAlign w:val="center"/>
          </w:tcPr>
          <w:p w14:paraId="402E2B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63FCA7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496" w:type="pct"/>
            <w:noWrap/>
            <w:vAlign w:val="center"/>
          </w:tcPr>
          <w:p w14:paraId="1847187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A83446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1D0825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53FA5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"Сохранение и развитие материально-технической базы учреждений культуры"</w:t>
            </w:r>
          </w:p>
        </w:tc>
        <w:tc>
          <w:tcPr>
            <w:tcW w:w="290" w:type="pct"/>
            <w:noWrap/>
            <w:vAlign w:val="center"/>
          </w:tcPr>
          <w:p w14:paraId="75AAC5E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377DA6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1802A2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81BE1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04.2.03.00000</w:t>
            </w:r>
          </w:p>
        </w:tc>
        <w:tc>
          <w:tcPr>
            <w:tcW w:w="215" w:type="pct"/>
            <w:noWrap/>
            <w:vAlign w:val="center"/>
          </w:tcPr>
          <w:p w14:paraId="2098F89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786BDB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496" w:type="pct"/>
            <w:noWrap/>
            <w:vAlign w:val="center"/>
          </w:tcPr>
          <w:p w14:paraId="7729A43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38CF64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347F9F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72441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Проектирование, строительство, реконструкция, капитальный ремонт, ремонт объектов муниципальной собственности</w:t>
            </w:r>
          </w:p>
        </w:tc>
        <w:tc>
          <w:tcPr>
            <w:tcW w:w="290" w:type="pct"/>
            <w:noWrap/>
            <w:vAlign w:val="center"/>
          </w:tcPr>
          <w:p w14:paraId="24F88B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6E08A41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5C8AFC1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AF6B9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04.2.03.44800</w:t>
            </w:r>
          </w:p>
        </w:tc>
        <w:tc>
          <w:tcPr>
            <w:tcW w:w="215" w:type="pct"/>
            <w:noWrap/>
            <w:vAlign w:val="center"/>
          </w:tcPr>
          <w:p w14:paraId="463A42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4226D3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496" w:type="pct"/>
            <w:noWrap/>
            <w:vAlign w:val="center"/>
          </w:tcPr>
          <w:p w14:paraId="77C5E6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E28837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FF1ACA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B4C75A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2F4B7A0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D95A5B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7102BC9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1109AA6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04.2.03.44800</w:t>
            </w:r>
          </w:p>
        </w:tc>
        <w:tc>
          <w:tcPr>
            <w:tcW w:w="215" w:type="pct"/>
            <w:noWrap/>
            <w:vAlign w:val="center"/>
          </w:tcPr>
          <w:p w14:paraId="3AD9DD4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30B7DD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496" w:type="pct"/>
            <w:noWrap/>
            <w:vAlign w:val="center"/>
          </w:tcPr>
          <w:p w14:paraId="7AE72A5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14F72B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07F46F2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57A57E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290" w:type="pct"/>
            <w:noWrap/>
            <w:vAlign w:val="center"/>
          </w:tcPr>
          <w:p w14:paraId="218AA70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5F35E81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212" w:type="pct"/>
            <w:noWrap/>
            <w:vAlign w:val="center"/>
          </w:tcPr>
          <w:p w14:paraId="3216B26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2BC7A5D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530E87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052F72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69E01F1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6153DE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16F9365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75919C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Амбулаторная помощь</w:t>
            </w:r>
          </w:p>
        </w:tc>
        <w:tc>
          <w:tcPr>
            <w:tcW w:w="290" w:type="pct"/>
            <w:noWrap/>
            <w:vAlign w:val="center"/>
          </w:tcPr>
          <w:p w14:paraId="403E2B9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C1A892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212" w:type="pct"/>
            <w:noWrap/>
            <w:vAlign w:val="center"/>
          </w:tcPr>
          <w:p w14:paraId="110CACC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E4E3C8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0A7574F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714103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37BF504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17740A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2140E5E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1A68D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агропромышленного комплекса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1D89CF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4AEB1E1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212" w:type="pct"/>
            <w:noWrap/>
            <w:vAlign w:val="center"/>
          </w:tcPr>
          <w:p w14:paraId="38ED82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AC5085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215" w:type="pct"/>
            <w:noWrap/>
            <w:vAlign w:val="center"/>
          </w:tcPr>
          <w:p w14:paraId="43DD61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F007C4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70ADA36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063D72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ED7E79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1C1A6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"Устойчивое развитие сельских территорий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D1356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9EF9B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212" w:type="pct"/>
            <w:noWrap/>
            <w:vAlign w:val="center"/>
          </w:tcPr>
          <w:p w14:paraId="3825F5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342346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06.2.00.00000</w:t>
            </w:r>
          </w:p>
        </w:tc>
        <w:tc>
          <w:tcPr>
            <w:tcW w:w="215" w:type="pct"/>
            <w:noWrap/>
            <w:vAlign w:val="center"/>
          </w:tcPr>
          <w:p w14:paraId="3DE0D1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4C26DB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61F80A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3AB54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26B9F0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BDC46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"Строительство (реконструкция) в сельской местности объектов социальной и инженерной инфраструктуры, объектов сельскохозяйственного назначения"</w:t>
            </w:r>
          </w:p>
        </w:tc>
        <w:tc>
          <w:tcPr>
            <w:tcW w:w="290" w:type="pct"/>
            <w:noWrap/>
            <w:vAlign w:val="center"/>
          </w:tcPr>
          <w:p w14:paraId="6C7925E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EB041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212" w:type="pct"/>
            <w:noWrap/>
            <w:vAlign w:val="center"/>
          </w:tcPr>
          <w:p w14:paraId="4AD8129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E4DCD3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06.2.01.00000</w:t>
            </w:r>
          </w:p>
        </w:tc>
        <w:tc>
          <w:tcPr>
            <w:tcW w:w="215" w:type="pct"/>
            <w:noWrap/>
            <w:vAlign w:val="center"/>
          </w:tcPr>
          <w:p w14:paraId="69C7D2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1D18F8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4F7C8D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83B34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08396D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5C0AB7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Проектирование, строительство, реконструкция, капитальный ремонт, ремонт объектов муниципальной собственности</w:t>
            </w:r>
          </w:p>
        </w:tc>
        <w:tc>
          <w:tcPr>
            <w:tcW w:w="290" w:type="pct"/>
            <w:noWrap/>
            <w:vAlign w:val="center"/>
          </w:tcPr>
          <w:p w14:paraId="0B7F62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30F879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212" w:type="pct"/>
            <w:noWrap/>
            <w:vAlign w:val="center"/>
          </w:tcPr>
          <w:p w14:paraId="4763E03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D9C94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06.2.01.44800</w:t>
            </w:r>
          </w:p>
        </w:tc>
        <w:tc>
          <w:tcPr>
            <w:tcW w:w="215" w:type="pct"/>
            <w:noWrap/>
            <w:vAlign w:val="center"/>
          </w:tcPr>
          <w:p w14:paraId="5AE80E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372372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1FBA3A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65B1D6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1CF9E4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33E863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0AF596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205761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212" w:type="pct"/>
            <w:noWrap/>
            <w:vAlign w:val="center"/>
          </w:tcPr>
          <w:p w14:paraId="569060F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BE4D37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06.2.01.44800</w:t>
            </w:r>
          </w:p>
        </w:tc>
        <w:tc>
          <w:tcPr>
            <w:tcW w:w="215" w:type="pct"/>
            <w:noWrap/>
            <w:vAlign w:val="center"/>
          </w:tcPr>
          <w:p w14:paraId="1490B5F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0EA0F6B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496" w:type="pct"/>
            <w:noWrap/>
            <w:vAlign w:val="center"/>
          </w:tcPr>
          <w:p w14:paraId="50263A6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59B4C6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89B253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4F70757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290" w:type="pct"/>
            <w:noWrap/>
            <w:vAlign w:val="center"/>
          </w:tcPr>
          <w:p w14:paraId="73E18BB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2EBACA8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4EF829B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2164D2F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3FEB2F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D236D2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703,96</w:t>
            </w:r>
          </w:p>
        </w:tc>
        <w:tc>
          <w:tcPr>
            <w:tcW w:w="496" w:type="pct"/>
            <w:noWrap/>
            <w:vAlign w:val="center"/>
          </w:tcPr>
          <w:p w14:paraId="631FC52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1 048,00</w:t>
            </w:r>
          </w:p>
        </w:tc>
        <w:tc>
          <w:tcPr>
            <w:tcW w:w="496" w:type="pct"/>
            <w:noWrap/>
            <w:vAlign w:val="center"/>
          </w:tcPr>
          <w:p w14:paraId="54DACA9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1 048,00</w:t>
            </w:r>
          </w:p>
        </w:tc>
      </w:tr>
      <w:tr w:rsidR="00DF6C66" w14:paraId="457D53C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2EFED2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290" w:type="pct"/>
            <w:noWrap/>
            <w:vAlign w:val="center"/>
          </w:tcPr>
          <w:p w14:paraId="6969A4C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14E3DF5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04FC773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6475FB3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1D33CB2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705139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8CCACA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344,00</w:t>
            </w:r>
          </w:p>
        </w:tc>
        <w:tc>
          <w:tcPr>
            <w:tcW w:w="496" w:type="pct"/>
            <w:noWrap/>
            <w:vAlign w:val="center"/>
          </w:tcPr>
          <w:p w14:paraId="6F08F3C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344,00</w:t>
            </w:r>
          </w:p>
        </w:tc>
      </w:tr>
      <w:tr w:rsidR="00DF6C66" w14:paraId="4E76982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4044A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"Социальная поддержка граждан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3A2036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59691A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0330DA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1A000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02.0.00.00000</w:t>
            </w:r>
          </w:p>
        </w:tc>
        <w:tc>
          <w:tcPr>
            <w:tcW w:w="215" w:type="pct"/>
            <w:noWrap/>
            <w:vAlign w:val="center"/>
          </w:tcPr>
          <w:p w14:paraId="6232F0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749BC2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2C400E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344,00</w:t>
            </w:r>
          </w:p>
        </w:tc>
        <w:tc>
          <w:tcPr>
            <w:tcW w:w="496" w:type="pct"/>
            <w:noWrap/>
            <w:vAlign w:val="center"/>
          </w:tcPr>
          <w:p w14:paraId="74647F5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344,00</w:t>
            </w:r>
          </w:p>
        </w:tc>
      </w:tr>
      <w:tr w:rsidR="00DF6C66" w14:paraId="119DD65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6B8F9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"Семья"</w:t>
            </w:r>
          </w:p>
        </w:tc>
        <w:tc>
          <w:tcPr>
            <w:tcW w:w="290" w:type="pct"/>
            <w:noWrap/>
            <w:vAlign w:val="center"/>
          </w:tcPr>
          <w:p w14:paraId="714A4B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4A47C6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E8BBC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1CCD9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02.1.00.00000</w:t>
            </w:r>
          </w:p>
        </w:tc>
        <w:tc>
          <w:tcPr>
            <w:tcW w:w="215" w:type="pct"/>
            <w:noWrap/>
            <w:vAlign w:val="center"/>
          </w:tcPr>
          <w:p w14:paraId="7ABE9F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E01026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7C5C66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344,00</w:t>
            </w:r>
          </w:p>
        </w:tc>
        <w:tc>
          <w:tcPr>
            <w:tcW w:w="496" w:type="pct"/>
            <w:noWrap/>
            <w:vAlign w:val="center"/>
          </w:tcPr>
          <w:p w14:paraId="4959B5B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344,00</w:t>
            </w:r>
          </w:p>
        </w:tc>
      </w:tr>
      <w:tr w:rsidR="00DF6C66" w14:paraId="38809CC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F34E1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"Предоставление мер социальной поддержки с учетом прав отдельных категорий граждан"</w:t>
            </w:r>
          </w:p>
        </w:tc>
        <w:tc>
          <w:tcPr>
            <w:tcW w:w="290" w:type="pct"/>
            <w:noWrap/>
            <w:vAlign w:val="center"/>
          </w:tcPr>
          <w:p w14:paraId="5AADB62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553210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7CADBF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08C12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02.1.03.00000</w:t>
            </w:r>
          </w:p>
        </w:tc>
        <w:tc>
          <w:tcPr>
            <w:tcW w:w="215" w:type="pct"/>
            <w:noWrap/>
            <w:vAlign w:val="center"/>
          </w:tcPr>
          <w:p w14:paraId="08AB4A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E464F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A662C4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344,00</w:t>
            </w:r>
          </w:p>
        </w:tc>
        <w:tc>
          <w:tcPr>
            <w:tcW w:w="496" w:type="pct"/>
            <w:noWrap/>
            <w:vAlign w:val="center"/>
          </w:tcPr>
          <w:p w14:paraId="1CBDCD7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344,00</w:t>
            </w:r>
          </w:p>
        </w:tc>
      </w:tr>
      <w:tr w:rsidR="00DF6C66" w14:paraId="608D373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90C82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Софинансирование расходов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290" w:type="pct"/>
            <w:noWrap/>
            <w:vAlign w:val="center"/>
          </w:tcPr>
          <w:p w14:paraId="2FFFBEA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01422FD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6332FC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60575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02.1.03.43930</w:t>
            </w:r>
          </w:p>
        </w:tc>
        <w:tc>
          <w:tcPr>
            <w:tcW w:w="215" w:type="pct"/>
            <w:noWrap/>
            <w:vAlign w:val="center"/>
          </w:tcPr>
          <w:p w14:paraId="0A890E1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6EF374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228FA0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68,80</w:t>
            </w:r>
          </w:p>
        </w:tc>
        <w:tc>
          <w:tcPr>
            <w:tcW w:w="496" w:type="pct"/>
            <w:noWrap/>
            <w:vAlign w:val="center"/>
          </w:tcPr>
          <w:p w14:paraId="590CF12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68,80</w:t>
            </w:r>
          </w:p>
        </w:tc>
      </w:tr>
      <w:tr w:rsidR="00DF6C66" w14:paraId="3CAAE61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48D34F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5834DF3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F63F66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8F0BAD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63B9EE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02.1.03.43930</w:t>
            </w:r>
          </w:p>
        </w:tc>
        <w:tc>
          <w:tcPr>
            <w:tcW w:w="215" w:type="pct"/>
            <w:noWrap/>
            <w:vAlign w:val="center"/>
          </w:tcPr>
          <w:p w14:paraId="384B8F2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45BFD4D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B53FCE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68,80</w:t>
            </w:r>
          </w:p>
        </w:tc>
        <w:tc>
          <w:tcPr>
            <w:tcW w:w="496" w:type="pct"/>
            <w:noWrap/>
            <w:vAlign w:val="center"/>
          </w:tcPr>
          <w:p w14:paraId="10197BB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68,80</w:t>
            </w:r>
          </w:p>
        </w:tc>
      </w:tr>
      <w:tr w:rsidR="00DF6C66" w14:paraId="078394A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34970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290" w:type="pct"/>
            <w:noWrap/>
            <w:vAlign w:val="center"/>
          </w:tcPr>
          <w:p w14:paraId="3372580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44A8F83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214637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DDAA8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02.1.03.74500</w:t>
            </w:r>
          </w:p>
        </w:tc>
        <w:tc>
          <w:tcPr>
            <w:tcW w:w="215" w:type="pct"/>
            <w:noWrap/>
            <w:vAlign w:val="center"/>
          </w:tcPr>
          <w:p w14:paraId="688E6A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A9A8BC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5F0072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275,20</w:t>
            </w:r>
          </w:p>
        </w:tc>
        <w:tc>
          <w:tcPr>
            <w:tcW w:w="496" w:type="pct"/>
            <w:noWrap/>
            <w:vAlign w:val="center"/>
          </w:tcPr>
          <w:p w14:paraId="744EA10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275,20</w:t>
            </w:r>
          </w:p>
        </w:tc>
      </w:tr>
      <w:tr w:rsidR="00DF6C66" w14:paraId="3211D41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DEABD1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1164B67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5FB95D1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6534C4A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468DBD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02.1.03.74500</w:t>
            </w:r>
          </w:p>
        </w:tc>
        <w:tc>
          <w:tcPr>
            <w:tcW w:w="215" w:type="pct"/>
            <w:noWrap/>
            <w:vAlign w:val="center"/>
          </w:tcPr>
          <w:p w14:paraId="35C772A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3F86EB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60958D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275,20</w:t>
            </w:r>
          </w:p>
        </w:tc>
        <w:tc>
          <w:tcPr>
            <w:tcW w:w="496" w:type="pct"/>
            <w:noWrap/>
            <w:vAlign w:val="center"/>
          </w:tcPr>
          <w:p w14:paraId="1FA257D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275,20</w:t>
            </w:r>
          </w:p>
        </w:tc>
      </w:tr>
      <w:tr w:rsidR="00DF6C66" w14:paraId="5FCE9DE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102342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290" w:type="pct"/>
            <w:noWrap/>
            <w:vAlign w:val="center"/>
          </w:tcPr>
          <w:p w14:paraId="7C98503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A49BB0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7998B0D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1C4217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0C44762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9745D6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703,96</w:t>
            </w:r>
          </w:p>
        </w:tc>
        <w:tc>
          <w:tcPr>
            <w:tcW w:w="496" w:type="pct"/>
            <w:noWrap/>
            <w:vAlign w:val="center"/>
          </w:tcPr>
          <w:p w14:paraId="402FFF9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704,00</w:t>
            </w:r>
          </w:p>
        </w:tc>
        <w:tc>
          <w:tcPr>
            <w:tcW w:w="496" w:type="pct"/>
            <w:noWrap/>
            <w:vAlign w:val="center"/>
          </w:tcPr>
          <w:p w14:paraId="0C6D7FD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704,00</w:t>
            </w:r>
          </w:p>
        </w:tc>
      </w:tr>
      <w:tr w:rsidR="00DF6C66" w14:paraId="5C52B8D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48D24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290" w:type="pct"/>
            <w:noWrap/>
            <w:vAlign w:val="center"/>
          </w:tcPr>
          <w:p w14:paraId="05BA49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56AA40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5C758A3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2444D8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215" w:type="pct"/>
            <w:noWrap/>
            <w:vAlign w:val="center"/>
          </w:tcPr>
          <w:p w14:paraId="00446C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BFA8C8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703,96</w:t>
            </w:r>
          </w:p>
        </w:tc>
        <w:tc>
          <w:tcPr>
            <w:tcW w:w="496" w:type="pct"/>
            <w:noWrap/>
            <w:vAlign w:val="center"/>
          </w:tcPr>
          <w:p w14:paraId="35EDDB6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704,00</w:t>
            </w:r>
          </w:p>
        </w:tc>
        <w:tc>
          <w:tcPr>
            <w:tcW w:w="496" w:type="pct"/>
            <w:noWrap/>
            <w:vAlign w:val="center"/>
          </w:tcPr>
          <w:p w14:paraId="0105F34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704,00</w:t>
            </w:r>
          </w:p>
        </w:tc>
      </w:tr>
      <w:tr w:rsidR="00DF6C66" w14:paraId="2983254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C8B00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290" w:type="pct"/>
            <w:noWrap/>
            <w:vAlign w:val="center"/>
          </w:tcPr>
          <w:p w14:paraId="2BABA4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2DA3F3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9B819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66AA479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99.9.00.00000</w:t>
            </w:r>
          </w:p>
        </w:tc>
        <w:tc>
          <w:tcPr>
            <w:tcW w:w="215" w:type="pct"/>
            <w:noWrap/>
            <w:vAlign w:val="center"/>
          </w:tcPr>
          <w:p w14:paraId="2D890B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D8A13D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703,96</w:t>
            </w:r>
          </w:p>
        </w:tc>
        <w:tc>
          <w:tcPr>
            <w:tcW w:w="496" w:type="pct"/>
            <w:noWrap/>
            <w:vAlign w:val="center"/>
          </w:tcPr>
          <w:p w14:paraId="35274A9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704,00</w:t>
            </w:r>
          </w:p>
        </w:tc>
        <w:tc>
          <w:tcPr>
            <w:tcW w:w="496" w:type="pct"/>
            <w:noWrap/>
            <w:vAlign w:val="center"/>
          </w:tcPr>
          <w:p w14:paraId="3F653A8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704,00</w:t>
            </w:r>
          </w:p>
        </w:tc>
      </w:tr>
      <w:tr w:rsidR="00DF6C66" w14:paraId="53FC068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73B20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"Непрограммные расходы за счет средств из вышестоящих бюджетов"</w:t>
            </w:r>
          </w:p>
        </w:tc>
        <w:tc>
          <w:tcPr>
            <w:tcW w:w="290" w:type="pct"/>
            <w:noWrap/>
            <w:vAlign w:val="center"/>
          </w:tcPr>
          <w:p w14:paraId="225A3E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B20F9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B1A507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B8D6F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99.9.03.00000</w:t>
            </w:r>
          </w:p>
        </w:tc>
        <w:tc>
          <w:tcPr>
            <w:tcW w:w="215" w:type="pct"/>
            <w:noWrap/>
            <w:vAlign w:val="center"/>
          </w:tcPr>
          <w:p w14:paraId="7BF570C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1F5C07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703,96</w:t>
            </w:r>
          </w:p>
        </w:tc>
        <w:tc>
          <w:tcPr>
            <w:tcW w:w="496" w:type="pct"/>
            <w:noWrap/>
            <w:vAlign w:val="center"/>
          </w:tcPr>
          <w:p w14:paraId="1BE66F0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704,00</w:t>
            </w:r>
          </w:p>
        </w:tc>
        <w:tc>
          <w:tcPr>
            <w:tcW w:w="496" w:type="pct"/>
            <w:noWrap/>
            <w:vAlign w:val="center"/>
          </w:tcPr>
          <w:p w14:paraId="723E1D6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704,00</w:t>
            </w:r>
          </w:p>
        </w:tc>
      </w:tr>
      <w:tr w:rsidR="00DF6C66" w14:paraId="045055A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692AB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90" w:type="pct"/>
            <w:noWrap/>
            <w:vAlign w:val="center"/>
          </w:tcPr>
          <w:p w14:paraId="43D0EE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416432F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C03E0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BD5209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99.9.03.73120</w:t>
            </w:r>
          </w:p>
        </w:tc>
        <w:tc>
          <w:tcPr>
            <w:tcW w:w="215" w:type="pct"/>
            <w:noWrap/>
            <w:vAlign w:val="center"/>
          </w:tcPr>
          <w:p w14:paraId="3A4F6F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46378A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703,96</w:t>
            </w:r>
          </w:p>
        </w:tc>
        <w:tc>
          <w:tcPr>
            <w:tcW w:w="496" w:type="pct"/>
            <w:noWrap/>
            <w:vAlign w:val="center"/>
          </w:tcPr>
          <w:p w14:paraId="4717491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704,00</w:t>
            </w:r>
          </w:p>
        </w:tc>
        <w:tc>
          <w:tcPr>
            <w:tcW w:w="496" w:type="pct"/>
            <w:noWrap/>
            <w:vAlign w:val="center"/>
          </w:tcPr>
          <w:p w14:paraId="635D108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704,00</w:t>
            </w:r>
          </w:p>
        </w:tc>
      </w:tr>
      <w:tr w:rsidR="00DF6C66" w14:paraId="6759CB2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8F2A12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2F1CA1C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</w:t>
            </w:r>
          </w:p>
        </w:tc>
        <w:tc>
          <w:tcPr>
            <w:tcW w:w="212" w:type="pct"/>
            <w:noWrap/>
            <w:vAlign w:val="center"/>
          </w:tcPr>
          <w:p w14:paraId="7876C5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7F773B8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1C34286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99.9.03.73120</w:t>
            </w:r>
          </w:p>
        </w:tc>
        <w:tc>
          <w:tcPr>
            <w:tcW w:w="215" w:type="pct"/>
            <w:noWrap/>
            <w:vAlign w:val="center"/>
          </w:tcPr>
          <w:p w14:paraId="17FFAAD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464A2B1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703,96</w:t>
            </w:r>
          </w:p>
        </w:tc>
        <w:tc>
          <w:tcPr>
            <w:tcW w:w="496" w:type="pct"/>
            <w:noWrap/>
            <w:vAlign w:val="center"/>
          </w:tcPr>
          <w:p w14:paraId="2663C62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704,00</w:t>
            </w:r>
          </w:p>
        </w:tc>
        <w:tc>
          <w:tcPr>
            <w:tcW w:w="496" w:type="pct"/>
            <w:noWrap/>
            <w:vAlign w:val="center"/>
          </w:tcPr>
          <w:p w14:paraId="5CB6AEB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704,00</w:t>
            </w:r>
          </w:p>
        </w:tc>
      </w:tr>
      <w:tr w:rsidR="00DF6C66" w14:paraId="021A8DE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AD31F68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КОМИТЕТ ИМУЩЕСТВЕННЫХ И ЗЕМЕЛЬНЫХ ОТНОШЕНИЙ, УЧЕТА И РАСПРЕДЕЛЕНИЯ ЖИЛЬЯ АДМИНИСТРАЦИИ БОГОРОДСКОГО МУНИЦИПАЛЬНОГО ОКРУГА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1068D83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213C4E9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12" w:type="pct"/>
            <w:noWrap/>
            <w:vAlign w:val="center"/>
          </w:tcPr>
          <w:p w14:paraId="219FB3B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06BDA06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3BEBEF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7B0209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98 816,97</w:t>
            </w:r>
          </w:p>
        </w:tc>
        <w:tc>
          <w:tcPr>
            <w:tcW w:w="496" w:type="pct"/>
            <w:noWrap/>
            <w:vAlign w:val="center"/>
          </w:tcPr>
          <w:p w14:paraId="7ADFBA3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96 767,17</w:t>
            </w:r>
          </w:p>
        </w:tc>
        <w:tc>
          <w:tcPr>
            <w:tcW w:w="496" w:type="pct"/>
            <w:noWrap/>
            <w:vAlign w:val="center"/>
          </w:tcPr>
          <w:p w14:paraId="73F7BD0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96 780,71</w:t>
            </w:r>
          </w:p>
        </w:tc>
      </w:tr>
      <w:tr w:rsidR="00DF6C66" w14:paraId="1900FB0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FC3B0B6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215F1A6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5883A0B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CB8EC5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6D4F7C0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1D55074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204412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24 241,28</w:t>
            </w:r>
          </w:p>
        </w:tc>
        <w:tc>
          <w:tcPr>
            <w:tcW w:w="496" w:type="pct"/>
            <w:noWrap/>
            <w:vAlign w:val="center"/>
          </w:tcPr>
          <w:p w14:paraId="584518C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23 673,28</w:t>
            </w:r>
          </w:p>
        </w:tc>
        <w:tc>
          <w:tcPr>
            <w:tcW w:w="496" w:type="pct"/>
            <w:noWrap/>
            <w:vAlign w:val="center"/>
          </w:tcPr>
          <w:p w14:paraId="6DD4D51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23 673,28</w:t>
            </w:r>
          </w:p>
        </w:tc>
      </w:tr>
      <w:tr w:rsidR="00DF6C66" w14:paraId="1C5C50B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5AA08D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7721F1C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6C4538A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69C5FE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2816E72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11AF51D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DE24F5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24 241,28</w:t>
            </w:r>
          </w:p>
        </w:tc>
        <w:tc>
          <w:tcPr>
            <w:tcW w:w="496" w:type="pct"/>
            <w:noWrap/>
            <w:vAlign w:val="center"/>
          </w:tcPr>
          <w:p w14:paraId="3E0A679D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23 673,28</w:t>
            </w:r>
          </w:p>
        </w:tc>
        <w:tc>
          <w:tcPr>
            <w:tcW w:w="496" w:type="pct"/>
            <w:noWrap/>
            <w:vAlign w:val="center"/>
          </w:tcPr>
          <w:p w14:paraId="3035D5E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23 673,28</w:t>
            </w:r>
          </w:p>
        </w:tc>
      </w:tr>
      <w:tr w:rsidR="00DF6C66" w14:paraId="406A13F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C916D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1213322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05779C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8A938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6EF685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215" w:type="pct"/>
            <w:noWrap/>
            <w:vAlign w:val="center"/>
          </w:tcPr>
          <w:p w14:paraId="02788A7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565455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24 167,59</w:t>
            </w:r>
          </w:p>
        </w:tc>
        <w:tc>
          <w:tcPr>
            <w:tcW w:w="496" w:type="pct"/>
            <w:noWrap/>
            <w:vAlign w:val="center"/>
          </w:tcPr>
          <w:p w14:paraId="7922A87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23 673,28</w:t>
            </w:r>
          </w:p>
        </w:tc>
        <w:tc>
          <w:tcPr>
            <w:tcW w:w="496" w:type="pct"/>
            <w:noWrap/>
            <w:vAlign w:val="center"/>
          </w:tcPr>
          <w:p w14:paraId="41A70B5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23 673,28</w:t>
            </w:r>
          </w:p>
        </w:tc>
      </w:tr>
      <w:tr w:rsidR="00DF6C66" w14:paraId="2D9E7CD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08BE5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1F087B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1393490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146476D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6D2F06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215" w:type="pct"/>
            <w:noWrap/>
            <w:vAlign w:val="center"/>
          </w:tcPr>
          <w:p w14:paraId="40151BB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4D44EC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3 521,78</w:t>
            </w:r>
          </w:p>
        </w:tc>
        <w:tc>
          <w:tcPr>
            <w:tcW w:w="496" w:type="pct"/>
            <w:noWrap/>
            <w:vAlign w:val="center"/>
          </w:tcPr>
          <w:p w14:paraId="5FDE532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3 027,47</w:t>
            </w:r>
          </w:p>
        </w:tc>
        <w:tc>
          <w:tcPr>
            <w:tcW w:w="496" w:type="pct"/>
            <w:noWrap/>
            <w:vAlign w:val="center"/>
          </w:tcPr>
          <w:p w14:paraId="6F29B1F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3 027,47</w:t>
            </w:r>
          </w:p>
        </w:tc>
      </w:tr>
      <w:tr w:rsidR="00DF6C66" w14:paraId="131D56E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4294C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учета, разграничения и перераспределения муниципального имущества Богородского муниципального округа Нижегородской области, модернизация информационных систем"</w:t>
            </w:r>
          </w:p>
        </w:tc>
        <w:tc>
          <w:tcPr>
            <w:tcW w:w="290" w:type="pct"/>
            <w:noWrap/>
            <w:vAlign w:val="center"/>
          </w:tcPr>
          <w:p w14:paraId="2F7A13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794E77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253D5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752B47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215" w:type="pct"/>
            <w:noWrap/>
            <w:vAlign w:val="center"/>
          </w:tcPr>
          <w:p w14:paraId="18624F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E9805A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26,60</w:t>
            </w:r>
          </w:p>
        </w:tc>
        <w:tc>
          <w:tcPr>
            <w:tcW w:w="496" w:type="pct"/>
            <w:noWrap/>
            <w:vAlign w:val="center"/>
          </w:tcPr>
          <w:p w14:paraId="791DB50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26,60</w:t>
            </w:r>
          </w:p>
        </w:tc>
        <w:tc>
          <w:tcPr>
            <w:tcW w:w="496" w:type="pct"/>
            <w:noWrap/>
            <w:vAlign w:val="center"/>
          </w:tcPr>
          <w:p w14:paraId="03B6B3D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26,60</w:t>
            </w:r>
          </w:p>
        </w:tc>
      </w:tr>
      <w:tr w:rsidR="00DF6C66" w14:paraId="79DABE2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79ADC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информационных технологий</w:t>
            </w:r>
          </w:p>
        </w:tc>
        <w:tc>
          <w:tcPr>
            <w:tcW w:w="290" w:type="pct"/>
            <w:noWrap/>
            <w:vAlign w:val="center"/>
          </w:tcPr>
          <w:p w14:paraId="3B0B7C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42A35B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FED1C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166DDD5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08.1.01.45130</w:t>
            </w:r>
          </w:p>
        </w:tc>
        <w:tc>
          <w:tcPr>
            <w:tcW w:w="215" w:type="pct"/>
            <w:noWrap/>
            <w:vAlign w:val="center"/>
          </w:tcPr>
          <w:p w14:paraId="0FD207D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783686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26,60</w:t>
            </w:r>
          </w:p>
        </w:tc>
        <w:tc>
          <w:tcPr>
            <w:tcW w:w="496" w:type="pct"/>
            <w:noWrap/>
            <w:vAlign w:val="center"/>
          </w:tcPr>
          <w:p w14:paraId="5749BC3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26,60</w:t>
            </w:r>
          </w:p>
        </w:tc>
        <w:tc>
          <w:tcPr>
            <w:tcW w:w="496" w:type="pct"/>
            <w:noWrap/>
            <w:vAlign w:val="center"/>
          </w:tcPr>
          <w:p w14:paraId="42C77B8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26,60</w:t>
            </w:r>
          </w:p>
        </w:tc>
      </w:tr>
      <w:tr w:rsidR="00DF6C66" w14:paraId="68F887A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7BF10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7ECC3C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311F8F5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2CB0BF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629608B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08.1.01.45130</w:t>
            </w:r>
          </w:p>
        </w:tc>
        <w:tc>
          <w:tcPr>
            <w:tcW w:w="215" w:type="pct"/>
            <w:noWrap/>
            <w:vAlign w:val="center"/>
          </w:tcPr>
          <w:p w14:paraId="30DA6C5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467A2C9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26,60</w:t>
            </w:r>
          </w:p>
        </w:tc>
        <w:tc>
          <w:tcPr>
            <w:tcW w:w="496" w:type="pct"/>
            <w:noWrap/>
            <w:vAlign w:val="center"/>
          </w:tcPr>
          <w:p w14:paraId="580DED3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26,60</w:t>
            </w:r>
          </w:p>
        </w:tc>
        <w:tc>
          <w:tcPr>
            <w:tcW w:w="496" w:type="pct"/>
            <w:noWrap/>
            <w:vAlign w:val="center"/>
          </w:tcPr>
          <w:p w14:paraId="2952CFB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26,60</w:t>
            </w:r>
          </w:p>
        </w:tc>
      </w:tr>
      <w:tr w:rsidR="00DF6C66" w14:paraId="77F7A1D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1793DD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"Проведение инвентаризации и независимой оценки муниципального имущества"</w:t>
            </w:r>
          </w:p>
        </w:tc>
        <w:tc>
          <w:tcPr>
            <w:tcW w:w="290" w:type="pct"/>
            <w:noWrap/>
            <w:vAlign w:val="center"/>
          </w:tcPr>
          <w:p w14:paraId="4346BD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0BEB05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249B3F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708A74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08.1.03.00000</w:t>
            </w:r>
          </w:p>
        </w:tc>
        <w:tc>
          <w:tcPr>
            <w:tcW w:w="215" w:type="pct"/>
            <w:noWrap/>
            <w:vAlign w:val="center"/>
          </w:tcPr>
          <w:p w14:paraId="0A9EAE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49A91C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2 903,47</w:t>
            </w:r>
          </w:p>
        </w:tc>
        <w:tc>
          <w:tcPr>
            <w:tcW w:w="496" w:type="pct"/>
            <w:noWrap/>
            <w:vAlign w:val="center"/>
          </w:tcPr>
          <w:p w14:paraId="38D6D76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2 677,16</w:t>
            </w:r>
          </w:p>
        </w:tc>
        <w:tc>
          <w:tcPr>
            <w:tcW w:w="496" w:type="pct"/>
            <w:noWrap/>
            <w:vAlign w:val="center"/>
          </w:tcPr>
          <w:p w14:paraId="25137EE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2 677,16</w:t>
            </w:r>
          </w:p>
        </w:tc>
      </w:tr>
      <w:tr w:rsidR="00DF6C66" w14:paraId="4849D25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2083A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90" w:type="pct"/>
            <w:noWrap/>
            <w:vAlign w:val="center"/>
          </w:tcPr>
          <w:p w14:paraId="40B07DC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4DD6EA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8EA5AF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61B0736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08.1.03.45020</w:t>
            </w:r>
          </w:p>
        </w:tc>
        <w:tc>
          <w:tcPr>
            <w:tcW w:w="215" w:type="pct"/>
            <w:noWrap/>
            <w:vAlign w:val="center"/>
          </w:tcPr>
          <w:p w14:paraId="4947D65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3F6899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2 903,47</w:t>
            </w:r>
          </w:p>
        </w:tc>
        <w:tc>
          <w:tcPr>
            <w:tcW w:w="496" w:type="pct"/>
            <w:noWrap/>
            <w:vAlign w:val="center"/>
          </w:tcPr>
          <w:p w14:paraId="040A4D3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2 677,16</w:t>
            </w:r>
          </w:p>
        </w:tc>
        <w:tc>
          <w:tcPr>
            <w:tcW w:w="496" w:type="pct"/>
            <w:noWrap/>
            <w:vAlign w:val="center"/>
          </w:tcPr>
          <w:p w14:paraId="1A40F02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2 677,16</w:t>
            </w:r>
          </w:p>
        </w:tc>
      </w:tr>
      <w:tr w:rsidR="00DF6C66" w14:paraId="42BD396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317736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5B4074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2688BB4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684CC3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F9B096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08.1.03.45020</w:t>
            </w:r>
          </w:p>
        </w:tc>
        <w:tc>
          <w:tcPr>
            <w:tcW w:w="215" w:type="pct"/>
            <w:noWrap/>
            <w:vAlign w:val="center"/>
          </w:tcPr>
          <w:p w14:paraId="49C4DA2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1FF228A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2 903,47</w:t>
            </w:r>
          </w:p>
        </w:tc>
        <w:tc>
          <w:tcPr>
            <w:tcW w:w="496" w:type="pct"/>
            <w:noWrap/>
            <w:vAlign w:val="center"/>
          </w:tcPr>
          <w:p w14:paraId="280DFBF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2 677,16</w:t>
            </w:r>
          </w:p>
        </w:tc>
        <w:tc>
          <w:tcPr>
            <w:tcW w:w="496" w:type="pct"/>
            <w:noWrap/>
            <w:vAlign w:val="center"/>
          </w:tcPr>
          <w:p w14:paraId="3B86F04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2 677,16</w:t>
            </w:r>
          </w:p>
        </w:tc>
      </w:tr>
      <w:tr w:rsidR="00DF6C66" w14:paraId="5480787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04EE05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муниципального имущества"</w:t>
            </w:r>
          </w:p>
        </w:tc>
        <w:tc>
          <w:tcPr>
            <w:tcW w:w="290" w:type="pct"/>
            <w:noWrap/>
            <w:vAlign w:val="center"/>
          </w:tcPr>
          <w:p w14:paraId="1D00E9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46FD7A1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540FCE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2931EC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08.1.04.00000</w:t>
            </w:r>
          </w:p>
        </w:tc>
        <w:tc>
          <w:tcPr>
            <w:tcW w:w="215" w:type="pct"/>
            <w:noWrap/>
            <w:vAlign w:val="center"/>
          </w:tcPr>
          <w:p w14:paraId="7B421D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273DE0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591,71</w:t>
            </w:r>
          </w:p>
        </w:tc>
        <w:tc>
          <w:tcPr>
            <w:tcW w:w="496" w:type="pct"/>
            <w:noWrap/>
            <w:vAlign w:val="center"/>
          </w:tcPr>
          <w:p w14:paraId="22194A2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323,71</w:t>
            </w:r>
          </w:p>
        </w:tc>
        <w:tc>
          <w:tcPr>
            <w:tcW w:w="496" w:type="pct"/>
            <w:noWrap/>
            <w:vAlign w:val="center"/>
          </w:tcPr>
          <w:p w14:paraId="3F3E4F9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323,71</w:t>
            </w:r>
          </w:p>
        </w:tc>
      </w:tr>
      <w:tr w:rsidR="00DF6C66" w14:paraId="191FA7C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F9A96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охране и содержанию муниципального имущества (нежилого фонда)</w:t>
            </w:r>
          </w:p>
        </w:tc>
        <w:tc>
          <w:tcPr>
            <w:tcW w:w="290" w:type="pct"/>
            <w:noWrap/>
            <w:vAlign w:val="center"/>
          </w:tcPr>
          <w:p w14:paraId="4883A6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7D97DA6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5A3D5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3939CF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08.1.04.46600</w:t>
            </w:r>
          </w:p>
        </w:tc>
        <w:tc>
          <w:tcPr>
            <w:tcW w:w="215" w:type="pct"/>
            <w:noWrap/>
            <w:vAlign w:val="center"/>
          </w:tcPr>
          <w:p w14:paraId="79DA18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EF0662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591,71</w:t>
            </w:r>
          </w:p>
        </w:tc>
        <w:tc>
          <w:tcPr>
            <w:tcW w:w="496" w:type="pct"/>
            <w:noWrap/>
            <w:vAlign w:val="center"/>
          </w:tcPr>
          <w:p w14:paraId="278BDBE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323,71</w:t>
            </w:r>
          </w:p>
        </w:tc>
        <w:tc>
          <w:tcPr>
            <w:tcW w:w="496" w:type="pct"/>
            <w:noWrap/>
            <w:vAlign w:val="center"/>
          </w:tcPr>
          <w:p w14:paraId="3B7F2E4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323,71</w:t>
            </w:r>
          </w:p>
        </w:tc>
      </w:tr>
      <w:tr w:rsidR="00DF6C66" w14:paraId="5DAB930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E74171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6A5D39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52B3682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7AE81D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CB81CB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08.1.04.46600</w:t>
            </w:r>
          </w:p>
        </w:tc>
        <w:tc>
          <w:tcPr>
            <w:tcW w:w="215" w:type="pct"/>
            <w:noWrap/>
            <w:vAlign w:val="center"/>
          </w:tcPr>
          <w:p w14:paraId="0E32DC9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0448E1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591,71</w:t>
            </w:r>
          </w:p>
        </w:tc>
        <w:tc>
          <w:tcPr>
            <w:tcW w:w="496" w:type="pct"/>
            <w:noWrap/>
            <w:vAlign w:val="center"/>
          </w:tcPr>
          <w:p w14:paraId="710B623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323,71</w:t>
            </w:r>
          </w:p>
        </w:tc>
        <w:tc>
          <w:tcPr>
            <w:tcW w:w="496" w:type="pct"/>
            <w:noWrap/>
            <w:vAlign w:val="center"/>
          </w:tcPr>
          <w:p w14:paraId="5CC3C6B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323,71</w:t>
            </w:r>
          </w:p>
        </w:tc>
      </w:tr>
      <w:tr w:rsidR="00DF6C66" w14:paraId="06BD0E3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A345B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90" w:type="pct"/>
            <w:noWrap/>
            <w:vAlign w:val="center"/>
          </w:tcPr>
          <w:p w14:paraId="65BA010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2BC7518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188E660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29EDF6A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08.3.00.00000</w:t>
            </w:r>
          </w:p>
        </w:tc>
        <w:tc>
          <w:tcPr>
            <w:tcW w:w="215" w:type="pct"/>
            <w:noWrap/>
            <w:vAlign w:val="center"/>
          </w:tcPr>
          <w:p w14:paraId="291C877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68694E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20 645,81</w:t>
            </w:r>
          </w:p>
        </w:tc>
        <w:tc>
          <w:tcPr>
            <w:tcW w:w="496" w:type="pct"/>
            <w:noWrap/>
            <w:vAlign w:val="center"/>
          </w:tcPr>
          <w:p w14:paraId="340C7C7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20 645,81</w:t>
            </w:r>
          </w:p>
        </w:tc>
        <w:tc>
          <w:tcPr>
            <w:tcW w:w="496" w:type="pct"/>
            <w:noWrap/>
            <w:vAlign w:val="center"/>
          </w:tcPr>
          <w:p w14:paraId="5E0F29A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20 645,81</w:t>
            </w:r>
          </w:p>
        </w:tc>
      </w:tr>
      <w:tr w:rsidR="00DF6C66" w14:paraId="62FD16B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DD7DA3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аппарата управления"</w:t>
            </w:r>
          </w:p>
        </w:tc>
        <w:tc>
          <w:tcPr>
            <w:tcW w:w="290" w:type="pct"/>
            <w:noWrap/>
            <w:vAlign w:val="center"/>
          </w:tcPr>
          <w:p w14:paraId="7CDBD9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192F57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83013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7765C0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08.3.01.00000</w:t>
            </w:r>
          </w:p>
        </w:tc>
        <w:tc>
          <w:tcPr>
            <w:tcW w:w="215" w:type="pct"/>
            <w:noWrap/>
            <w:vAlign w:val="center"/>
          </w:tcPr>
          <w:p w14:paraId="15A7CBE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146E5A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20 645,81</w:t>
            </w:r>
          </w:p>
        </w:tc>
        <w:tc>
          <w:tcPr>
            <w:tcW w:w="496" w:type="pct"/>
            <w:noWrap/>
            <w:vAlign w:val="center"/>
          </w:tcPr>
          <w:p w14:paraId="77E4944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20 645,81</w:t>
            </w:r>
          </w:p>
        </w:tc>
        <w:tc>
          <w:tcPr>
            <w:tcW w:w="496" w:type="pct"/>
            <w:noWrap/>
            <w:vAlign w:val="center"/>
          </w:tcPr>
          <w:p w14:paraId="171A320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20 645,81</w:t>
            </w:r>
          </w:p>
        </w:tc>
      </w:tr>
      <w:tr w:rsidR="00DF6C66" w14:paraId="78A8D37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25D80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0" w:type="pct"/>
            <w:noWrap/>
            <w:vAlign w:val="center"/>
          </w:tcPr>
          <w:p w14:paraId="780B88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6D7239E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223F33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483643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08.3.01.00190</w:t>
            </w:r>
          </w:p>
        </w:tc>
        <w:tc>
          <w:tcPr>
            <w:tcW w:w="215" w:type="pct"/>
            <w:noWrap/>
            <w:vAlign w:val="center"/>
          </w:tcPr>
          <w:p w14:paraId="64CA1F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915798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20 645,81</w:t>
            </w:r>
          </w:p>
        </w:tc>
        <w:tc>
          <w:tcPr>
            <w:tcW w:w="496" w:type="pct"/>
            <w:noWrap/>
            <w:vAlign w:val="center"/>
          </w:tcPr>
          <w:p w14:paraId="07E51BE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20 645,81</w:t>
            </w:r>
          </w:p>
        </w:tc>
        <w:tc>
          <w:tcPr>
            <w:tcW w:w="496" w:type="pct"/>
            <w:noWrap/>
            <w:vAlign w:val="center"/>
          </w:tcPr>
          <w:p w14:paraId="7B6BFBD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20 645,81</w:t>
            </w:r>
          </w:p>
        </w:tc>
      </w:tr>
      <w:tr w:rsidR="00DF6C66" w14:paraId="037DD9C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FC5B2A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5E64A27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55B88BD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3D87E5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43735F9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08.3.01.00190</w:t>
            </w:r>
          </w:p>
        </w:tc>
        <w:tc>
          <w:tcPr>
            <w:tcW w:w="215" w:type="pct"/>
            <w:noWrap/>
            <w:vAlign w:val="center"/>
          </w:tcPr>
          <w:p w14:paraId="3C260B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1A97E93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20 645,81</w:t>
            </w:r>
          </w:p>
        </w:tc>
        <w:tc>
          <w:tcPr>
            <w:tcW w:w="496" w:type="pct"/>
            <w:noWrap/>
            <w:vAlign w:val="center"/>
          </w:tcPr>
          <w:p w14:paraId="50D9B2E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20 645,81</w:t>
            </w:r>
          </w:p>
        </w:tc>
        <w:tc>
          <w:tcPr>
            <w:tcW w:w="496" w:type="pct"/>
            <w:noWrap/>
            <w:vAlign w:val="center"/>
          </w:tcPr>
          <w:p w14:paraId="4AB100F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20 645,81</w:t>
            </w:r>
          </w:p>
        </w:tc>
      </w:tr>
      <w:tr w:rsidR="00DF6C66" w14:paraId="3EA869D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E191C1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290" w:type="pct"/>
            <w:noWrap/>
            <w:vAlign w:val="center"/>
          </w:tcPr>
          <w:p w14:paraId="74573B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519570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D0834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6ED9106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215" w:type="pct"/>
            <w:noWrap/>
            <w:vAlign w:val="center"/>
          </w:tcPr>
          <w:p w14:paraId="18575DE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AB9D44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73,69</w:t>
            </w:r>
          </w:p>
        </w:tc>
        <w:tc>
          <w:tcPr>
            <w:tcW w:w="496" w:type="pct"/>
            <w:noWrap/>
            <w:vAlign w:val="center"/>
          </w:tcPr>
          <w:p w14:paraId="7610DF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057AD8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5A191D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DF1EC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290" w:type="pct"/>
            <w:noWrap/>
            <w:vAlign w:val="center"/>
          </w:tcPr>
          <w:p w14:paraId="2510685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018052E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2F985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2971CD0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99.9.00.00000</w:t>
            </w:r>
          </w:p>
        </w:tc>
        <w:tc>
          <w:tcPr>
            <w:tcW w:w="215" w:type="pct"/>
            <w:noWrap/>
            <w:vAlign w:val="center"/>
          </w:tcPr>
          <w:p w14:paraId="0DD2E5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EBBA69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73,69</w:t>
            </w:r>
          </w:p>
        </w:tc>
        <w:tc>
          <w:tcPr>
            <w:tcW w:w="496" w:type="pct"/>
            <w:noWrap/>
            <w:vAlign w:val="center"/>
          </w:tcPr>
          <w:p w14:paraId="2FF403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F3D16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EA2CFA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264C23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"Прочие непрограммные расходы"</w:t>
            </w:r>
          </w:p>
        </w:tc>
        <w:tc>
          <w:tcPr>
            <w:tcW w:w="290" w:type="pct"/>
            <w:noWrap/>
            <w:vAlign w:val="center"/>
          </w:tcPr>
          <w:p w14:paraId="2E7C95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7C8F56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1E5CF4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84C94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99.9.04.00000</w:t>
            </w:r>
          </w:p>
        </w:tc>
        <w:tc>
          <w:tcPr>
            <w:tcW w:w="215" w:type="pct"/>
            <w:noWrap/>
            <w:vAlign w:val="center"/>
          </w:tcPr>
          <w:p w14:paraId="7CE9F2E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61954A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73,69</w:t>
            </w:r>
          </w:p>
        </w:tc>
        <w:tc>
          <w:tcPr>
            <w:tcW w:w="496" w:type="pct"/>
            <w:noWrap/>
            <w:vAlign w:val="center"/>
          </w:tcPr>
          <w:p w14:paraId="04D23DF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09F69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0AFE24A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704EE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выплаты по обязательствам муниципального образования</w:t>
            </w:r>
          </w:p>
        </w:tc>
        <w:tc>
          <w:tcPr>
            <w:tcW w:w="290" w:type="pct"/>
            <w:noWrap/>
            <w:vAlign w:val="center"/>
          </w:tcPr>
          <w:p w14:paraId="734113A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229BEB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2B3B9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53D3C8E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99.9.04.46000</w:t>
            </w:r>
          </w:p>
        </w:tc>
        <w:tc>
          <w:tcPr>
            <w:tcW w:w="215" w:type="pct"/>
            <w:noWrap/>
            <w:vAlign w:val="center"/>
          </w:tcPr>
          <w:p w14:paraId="7ECFA3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EBF83C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73,69</w:t>
            </w:r>
          </w:p>
        </w:tc>
        <w:tc>
          <w:tcPr>
            <w:tcW w:w="496" w:type="pct"/>
            <w:noWrap/>
            <w:vAlign w:val="center"/>
          </w:tcPr>
          <w:p w14:paraId="142FE1F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BFD2E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9BB7CC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2D0B30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2B70A1E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1B00FC8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FE3C0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2F6CF25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99.9.04.46000</w:t>
            </w:r>
          </w:p>
        </w:tc>
        <w:tc>
          <w:tcPr>
            <w:tcW w:w="215" w:type="pct"/>
            <w:noWrap/>
            <w:vAlign w:val="center"/>
          </w:tcPr>
          <w:p w14:paraId="01995D2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739681F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73,69</w:t>
            </w:r>
          </w:p>
        </w:tc>
        <w:tc>
          <w:tcPr>
            <w:tcW w:w="496" w:type="pct"/>
            <w:noWrap/>
            <w:vAlign w:val="center"/>
          </w:tcPr>
          <w:p w14:paraId="7003FB4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3CBBA6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4D54C85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8AFADD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290" w:type="pct"/>
            <w:noWrap/>
            <w:vAlign w:val="center"/>
          </w:tcPr>
          <w:p w14:paraId="16AC39F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6838890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BEEAD2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6E74E36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15445EB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AF1DE1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759,11</w:t>
            </w:r>
          </w:p>
        </w:tc>
        <w:tc>
          <w:tcPr>
            <w:tcW w:w="496" w:type="pct"/>
            <w:noWrap/>
            <w:vAlign w:val="center"/>
          </w:tcPr>
          <w:p w14:paraId="2BE28CE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759,11</w:t>
            </w:r>
          </w:p>
        </w:tc>
        <w:tc>
          <w:tcPr>
            <w:tcW w:w="496" w:type="pct"/>
            <w:noWrap/>
            <w:vAlign w:val="center"/>
          </w:tcPr>
          <w:p w14:paraId="2D450EC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759,11</w:t>
            </w:r>
          </w:p>
        </w:tc>
      </w:tr>
      <w:tr w:rsidR="00DF6C66" w14:paraId="3EC9762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896F94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290" w:type="pct"/>
            <w:noWrap/>
            <w:vAlign w:val="center"/>
          </w:tcPr>
          <w:p w14:paraId="62E6687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3C43971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8084E1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41A857B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7239EA6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2E1A8D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16160D1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67017A9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66,51</w:t>
            </w:r>
          </w:p>
        </w:tc>
      </w:tr>
      <w:tr w:rsidR="00DF6C66" w14:paraId="58267A3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1C7B5C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муниципальными финансами и муниципальным долгом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59653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2306F5B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D0E06D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7E291B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215" w:type="pct"/>
            <w:noWrap/>
            <w:vAlign w:val="center"/>
          </w:tcPr>
          <w:p w14:paraId="0A2056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5AE768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6106B9A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5A0DA2A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</w:tr>
      <w:tr w:rsidR="00DF6C66" w14:paraId="599CE6D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72CB3F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"Организация и совершенствование бюджетного процесса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900752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519B27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834BA1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29D3E4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215" w:type="pct"/>
            <w:noWrap/>
            <w:vAlign w:val="center"/>
          </w:tcPr>
          <w:p w14:paraId="4102AA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E48264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50F1D4D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687E8AB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</w:tr>
      <w:tr w:rsidR="00DF6C66" w14:paraId="5B657FB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351E9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исполнения бюджета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865A0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5DCE7B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57125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70BD01A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07.1.05.00000</w:t>
            </w:r>
          </w:p>
        </w:tc>
        <w:tc>
          <w:tcPr>
            <w:tcW w:w="215" w:type="pct"/>
            <w:noWrap/>
            <w:vAlign w:val="center"/>
          </w:tcPr>
          <w:p w14:paraId="1DF63D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AA39BF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41A4365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53C583F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</w:tr>
      <w:tr w:rsidR="00DF6C66" w14:paraId="26D81AA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FE069A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информационных технологий</w:t>
            </w:r>
          </w:p>
        </w:tc>
        <w:tc>
          <w:tcPr>
            <w:tcW w:w="290" w:type="pct"/>
            <w:noWrap/>
            <w:vAlign w:val="center"/>
          </w:tcPr>
          <w:p w14:paraId="3F4279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744475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15566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4444D1A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07.1.05.45130</w:t>
            </w:r>
          </w:p>
        </w:tc>
        <w:tc>
          <w:tcPr>
            <w:tcW w:w="215" w:type="pct"/>
            <w:noWrap/>
            <w:vAlign w:val="center"/>
          </w:tcPr>
          <w:p w14:paraId="1F2AF1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D71EDB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26B92DB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291BB41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66,51</w:t>
            </w:r>
          </w:p>
        </w:tc>
      </w:tr>
      <w:tr w:rsidR="00DF6C66" w14:paraId="35655D4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B82C1F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258305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3C4467D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751110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6C0622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07.1.05.45130</w:t>
            </w:r>
          </w:p>
        </w:tc>
        <w:tc>
          <w:tcPr>
            <w:tcW w:w="215" w:type="pct"/>
            <w:noWrap/>
            <w:vAlign w:val="center"/>
          </w:tcPr>
          <w:p w14:paraId="4254A8D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44DDCD1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0C10EF4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66,51</w:t>
            </w:r>
          </w:p>
        </w:tc>
        <w:tc>
          <w:tcPr>
            <w:tcW w:w="496" w:type="pct"/>
            <w:noWrap/>
            <w:vAlign w:val="center"/>
          </w:tcPr>
          <w:p w14:paraId="00B8321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66,51</w:t>
            </w:r>
          </w:p>
        </w:tc>
      </w:tr>
      <w:tr w:rsidR="00DF6C66" w14:paraId="6E1CFE4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CB8B2A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290" w:type="pct"/>
            <w:noWrap/>
            <w:vAlign w:val="center"/>
          </w:tcPr>
          <w:p w14:paraId="24AB978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65DFDE9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86C3A6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4B0A381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6215E78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D5FE97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692,60</w:t>
            </w:r>
          </w:p>
        </w:tc>
        <w:tc>
          <w:tcPr>
            <w:tcW w:w="496" w:type="pct"/>
            <w:noWrap/>
            <w:vAlign w:val="center"/>
          </w:tcPr>
          <w:p w14:paraId="638CD97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692,60</w:t>
            </w:r>
          </w:p>
        </w:tc>
        <w:tc>
          <w:tcPr>
            <w:tcW w:w="496" w:type="pct"/>
            <w:noWrap/>
            <w:vAlign w:val="center"/>
          </w:tcPr>
          <w:p w14:paraId="2D7EA21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692,60</w:t>
            </w:r>
          </w:p>
        </w:tc>
      </w:tr>
      <w:tr w:rsidR="00DF6C66" w14:paraId="25428F7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95302C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09DFC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37EBEE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1249DB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24C40C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215" w:type="pct"/>
            <w:noWrap/>
            <w:vAlign w:val="center"/>
          </w:tcPr>
          <w:p w14:paraId="101B285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CE6B82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692,60</w:t>
            </w:r>
          </w:p>
        </w:tc>
        <w:tc>
          <w:tcPr>
            <w:tcW w:w="496" w:type="pct"/>
            <w:noWrap/>
            <w:vAlign w:val="center"/>
          </w:tcPr>
          <w:p w14:paraId="3A331B9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692,60</w:t>
            </w:r>
          </w:p>
        </w:tc>
        <w:tc>
          <w:tcPr>
            <w:tcW w:w="496" w:type="pct"/>
            <w:noWrap/>
            <w:vAlign w:val="center"/>
          </w:tcPr>
          <w:p w14:paraId="55B53F1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692,60</w:t>
            </w:r>
          </w:p>
        </w:tc>
      </w:tr>
      <w:tr w:rsidR="00DF6C66" w14:paraId="0002E15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5871C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B630A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119BCC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0F301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2594351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215" w:type="pct"/>
            <w:noWrap/>
            <w:vAlign w:val="center"/>
          </w:tcPr>
          <w:p w14:paraId="41C4CA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59D78B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692,60</w:t>
            </w:r>
          </w:p>
        </w:tc>
        <w:tc>
          <w:tcPr>
            <w:tcW w:w="496" w:type="pct"/>
            <w:noWrap/>
            <w:vAlign w:val="center"/>
          </w:tcPr>
          <w:p w14:paraId="752C1D1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692,60</w:t>
            </w:r>
          </w:p>
        </w:tc>
        <w:tc>
          <w:tcPr>
            <w:tcW w:w="496" w:type="pct"/>
            <w:noWrap/>
            <w:vAlign w:val="center"/>
          </w:tcPr>
          <w:p w14:paraId="38646EF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692,60</w:t>
            </w:r>
          </w:p>
        </w:tc>
      </w:tr>
      <w:tr w:rsidR="00DF6C66" w14:paraId="53677A8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98A88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"Проведение межевания земельных участков и рыночной оценки земельных участков"</w:t>
            </w:r>
          </w:p>
        </w:tc>
        <w:tc>
          <w:tcPr>
            <w:tcW w:w="290" w:type="pct"/>
            <w:noWrap/>
            <w:vAlign w:val="center"/>
          </w:tcPr>
          <w:p w14:paraId="22958A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5DFE553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1191B6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3B3CAC7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08.1.02.00000</w:t>
            </w:r>
          </w:p>
        </w:tc>
        <w:tc>
          <w:tcPr>
            <w:tcW w:w="215" w:type="pct"/>
            <w:noWrap/>
            <w:vAlign w:val="center"/>
          </w:tcPr>
          <w:p w14:paraId="21B007C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926257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692,60</w:t>
            </w:r>
          </w:p>
        </w:tc>
        <w:tc>
          <w:tcPr>
            <w:tcW w:w="496" w:type="pct"/>
            <w:noWrap/>
            <w:vAlign w:val="center"/>
          </w:tcPr>
          <w:p w14:paraId="47793D5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692,60</w:t>
            </w:r>
          </w:p>
        </w:tc>
        <w:tc>
          <w:tcPr>
            <w:tcW w:w="496" w:type="pct"/>
            <w:noWrap/>
            <w:vAlign w:val="center"/>
          </w:tcPr>
          <w:p w14:paraId="1132580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692,60</w:t>
            </w:r>
          </w:p>
        </w:tc>
      </w:tr>
      <w:tr w:rsidR="00DF6C66" w14:paraId="126C7BB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3D373A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землеустройству и землепользованию</w:t>
            </w:r>
          </w:p>
        </w:tc>
        <w:tc>
          <w:tcPr>
            <w:tcW w:w="290" w:type="pct"/>
            <w:noWrap/>
            <w:vAlign w:val="center"/>
          </w:tcPr>
          <w:p w14:paraId="220921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535985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C58DBD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67F66B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08.1.02.43000</w:t>
            </w:r>
          </w:p>
        </w:tc>
        <w:tc>
          <w:tcPr>
            <w:tcW w:w="215" w:type="pct"/>
            <w:noWrap/>
            <w:vAlign w:val="center"/>
          </w:tcPr>
          <w:p w14:paraId="7384D1E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9763EF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692,60</w:t>
            </w:r>
          </w:p>
        </w:tc>
        <w:tc>
          <w:tcPr>
            <w:tcW w:w="496" w:type="pct"/>
            <w:noWrap/>
            <w:vAlign w:val="center"/>
          </w:tcPr>
          <w:p w14:paraId="5859BFA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692,60</w:t>
            </w:r>
          </w:p>
        </w:tc>
        <w:tc>
          <w:tcPr>
            <w:tcW w:w="496" w:type="pct"/>
            <w:noWrap/>
            <w:vAlign w:val="center"/>
          </w:tcPr>
          <w:p w14:paraId="061944A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692,60</w:t>
            </w:r>
          </w:p>
        </w:tc>
      </w:tr>
      <w:tr w:rsidR="00DF6C66" w14:paraId="794BCE0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6D3C1C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64BE9B8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7F6183D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B0D0F8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1F1A72B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08.1.02.43000</w:t>
            </w:r>
          </w:p>
        </w:tc>
        <w:tc>
          <w:tcPr>
            <w:tcW w:w="215" w:type="pct"/>
            <w:noWrap/>
            <w:vAlign w:val="center"/>
          </w:tcPr>
          <w:p w14:paraId="54AF657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67D46CA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692,60</w:t>
            </w:r>
          </w:p>
        </w:tc>
        <w:tc>
          <w:tcPr>
            <w:tcW w:w="496" w:type="pct"/>
            <w:noWrap/>
            <w:vAlign w:val="center"/>
          </w:tcPr>
          <w:p w14:paraId="5B594E7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692,60</w:t>
            </w:r>
          </w:p>
        </w:tc>
        <w:tc>
          <w:tcPr>
            <w:tcW w:w="496" w:type="pct"/>
            <w:noWrap/>
            <w:vAlign w:val="center"/>
          </w:tcPr>
          <w:p w14:paraId="0C24C2A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692,60</w:t>
            </w:r>
          </w:p>
        </w:tc>
      </w:tr>
      <w:tr w:rsidR="00DF6C66" w14:paraId="086B3C1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C2B5162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90" w:type="pct"/>
            <w:noWrap/>
            <w:vAlign w:val="center"/>
          </w:tcPr>
          <w:p w14:paraId="54DE060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649A03E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39461B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6E75E7D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C4D44E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B594B8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7 631,50</w:t>
            </w:r>
          </w:p>
        </w:tc>
        <w:tc>
          <w:tcPr>
            <w:tcW w:w="496" w:type="pct"/>
            <w:noWrap/>
            <w:vAlign w:val="center"/>
          </w:tcPr>
          <w:p w14:paraId="2BB34C5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5 910,94</w:t>
            </w:r>
          </w:p>
        </w:tc>
        <w:tc>
          <w:tcPr>
            <w:tcW w:w="496" w:type="pct"/>
            <w:noWrap/>
            <w:vAlign w:val="center"/>
          </w:tcPr>
          <w:p w14:paraId="188383FD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5 910,94</w:t>
            </w:r>
          </w:p>
        </w:tc>
      </w:tr>
      <w:tr w:rsidR="00DF6C66" w14:paraId="33DB503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4ED9E5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290" w:type="pct"/>
            <w:noWrap/>
            <w:vAlign w:val="center"/>
          </w:tcPr>
          <w:p w14:paraId="7ADF605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667FDE6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2848F9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285F3E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7EA4FB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300E9C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7 291,40</w:t>
            </w:r>
          </w:p>
        </w:tc>
        <w:tc>
          <w:tcPr>
            <w:tcW w:w="496" w:type="pct"/>
            <w:noWrap/>
            <w:vAlign w:val="center"/>
          </w:tcPr>
          <w:p w14:paraId="35168B3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5 570,84</w:t>
            </w:r>
          </w:p>
        </w:tc>
        <w:tc>
          <w:tcPr>
            <w:tcW w:w="496" w:type="pct"/>
            <w:noWrap/>
            <w:vAlign w:val="center"/>
          </w:tcPr>
          <w:p w14:paraId="3CE838E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5 570,84</w:t>
            </w:r>
          </w:p>
        </w:tc>
      </w:tr>
      <w:tr w:rsidR="00DF6C66" w14:paraId="43CC0F3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FA1B3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населения Богородского муниципального округа Нижегородской области доступным и комфортным жильем"</w:t>
            </w:r>
          </w:p>
        </w:tc>
        <w:tc>
          <w:tcPr>
            <w:tcW w:w="290" w:type="pct"/>
            <w:noWrap/>
            <w:vAlign w:val="center"/>
          </w:tcPr>
          <w:p w14:paraId="7966E44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7B50A15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F4AFB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AB23A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215" w:type="pct"/>
            <w:noWrap/>
            <w:vAlign w:val="center"/>
          </w:tcPr>
          <w:p w14:paraId="028205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110FCA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1 650,56</w:t>
            </w:r>
          </w:p>
        </w:tc>
        <w:tc>
          <w:tcPr>
            <w:tcW w:w="496" w:type="pct"/>
            <w:noWrap/>
            <w:vAlign w:val="center"/>
          </w:tcPr>
          <w:p w14:paraId="13B9BC0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76E76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3819DF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6714DB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"Переселение граждан из аварийного жилищного фонда на территории Богородского муниципального округа Нижегородской области, в том числе с учетом необходимости развития малоэтажного жилищного строительства"</w:t>
            </w:r>
          </w:p>
        </w:tc>
        <w:tc>
          <w:tcPr>
            <w:tcW w:w="290" w:type="pct"/>
            <w:noWrap/>
            <w:vAlign w:val="center"/>
          </w:tcPr>
          <w:p w14:paraId="43BEFB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10C673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844E1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57C50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03.3.00.00000</w:t>
            </w:r>
          </w:p>
        </w:tc>
        <w:tc>
          <w:tcPr>
            <w:tcW w:w="215" w:type="pct"/>
            <w:noWrap/>
            <w:vAlign w:val="center"/>
          </w:tcPr>
          <w:p w14:paraId="3D38791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A89889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1 650,56</w:t>
            </w:r>
          </w:p>
        </w:tc>
        <w:tc>
          <w:tcPr>
            <w:tcW w:w="496" w:type="pct"/>
            <w:noWrap/>
            <w:vAlign w:val="center"/>
          </w:tcPr>
          <w:p w14:paraId="49492B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71674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207023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E95B9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Региональный проект "Жилье"</w:t>
            </w:r>
          </w:p>
        </w:tc>
        <w:tc>
          <w:tcPr>
            <w:tcW w:w="290" w:type="pct"/>
            <w:noWrap/>
            <w:vAlign w:val="center"/>
          </w:tcPr>
          <w:p w14:paraId="40F30E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478C89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58591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03E27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03.3.И2.00000</w:t>
            </w:r>
          </w:p>
        </w:tc>
        <w:tc>
          <w:tcPr>
            <w:tcW w:w="215" w:type="pct"/>
            <w:noWrap/>
            <w:vAlign w:val="center"/>
          </w:tcPr>
          <w:p w14:paraId="0B6BC6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0B4AF1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1 650,56</w:t>
            </w:r>
          </w:p>
        </w:tc>
        <w:tc>
          <w:tcPr>
            <w:tcW w:w="496" w:type="pct"/>
            <w:noWrap/>
            <w:vAlign w:val="center"/>
          </w:tcPr>
          <w:p w14:paraId="6EAD91B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3BC18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E3E00F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1EBB5E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290" w:type="pct"/>
            <w:noWrap/>
            <w:vAlign w:val="center"/>
          </w:tcPr>
          <w:p w14:paraId="5AAEC0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7D2E11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B5054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3C378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03.3.И2.6748V</w:t>
            </w:r>
          </w:p>
        </w:tc>
        <w:tc>
          <w:tcPr>
            <w:tcW w:w="215" w:type="pct"/>
            <w:noWrap/>
            <w:vAlign w:val="center"/>
          </w:tcPr>
          <w:p w14:paraId="7CE307D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CB1664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1 650,56</w:t>
            </w:r>
          </w:p>
        </w:tc>
        <w:tc>
          <w:tcPr>
            <w:tcW w:w="496" w:type="pct"/>
            <w:noWrap/>
            <w:vAlign w:val="center"/>
          </w:tcPr>
          <w:p w14:paraId="2CAD86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803A0D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0E111B1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BB6F72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noWrap/>
            <w:vAlign w:val="center"/>
          </w:tcPr>
          <w:p w14:paraId="0534E96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59EA60B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F8D3FF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8DAFD3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03.3.И2.6748V</w:t>
            </w:r>
          </w:p>
        </w:tc>
        <w:tc>
          <w:tcPr>
            <w:tcW w:w="215" w:type="pct"/>
            <w:noWrap/>
            <w:vAlign w:val="center"/>
          </w:tcPr>
          <w:p w14:paraId="4431A3D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4.0.0</w:t>
            </w:r>
          </w:p>
        </w:tc>
        <w:tc>
          <w:tcPr>
            <w:tcW w:w="497" w:type="pct"/>
            <w:noWrap/>
            <w:vAlign w:val="center"/>
          </w:tcPr>
          <w:p w14:paraId="3F68308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1 650,56</w:t>
            </w:r>
          </w:p>
        </w:tc>
        <w:tc>
          <w:tcPr>
            <w:tcW w:w="496" w:type="pct"/>
            <w:noWrap/>
            <w:vAlign w:val="center"/>
          </w:tcPr>
          <w:p w14:paraId="1B1B4DD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18608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081F6B1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148A3D6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1AC2185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32D217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56AAEB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38BDC1C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62BFCF9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738B23E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3BED252B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13B7AAC8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72087B8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85B0554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16E82A0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3A219F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CCA685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5C112B5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19B7A33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34FE0259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82,60</w:t>
            </w:r>
          </w:p>
        </w:tc>
        <w:tc>
          <w:tcPr>
            <w:tcW w:w="496" w:type="pct"/>
            <w:noWrap/>
            <w:vAlign w:val="center"/>
          </w:tcPr>
          <w:p w14:paraId="0FACEA19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779D8BC8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29DCB77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A77DE42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7396595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9EDACB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E07506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59A55A0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377BEF7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289DE300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1 567,96</w:t>
            </w:r>
          </w:p>
        </w:tc>
        <w:tc>
          <w:tcPr>
            <w:tcW w:w="496" w:type="pct"/>
            <w:noWrap/>
            <w:vAlign w:val="center"/>
          </w:tcPr>
          <w:p w14:paraId="4C1A30C5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23CDD121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0A0993F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377B1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1CEBD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2340D4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9155B4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135BCC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215" w:type="pct"/>
            <w:noWrap/>
            <w:vAlign w:val="center"/>
          </w:tcPr>
          <w:p w14:paraId="43C8A5F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3933A9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3 075,13</w:t>
            </w:r>
          </w:p>
        </w:tc>
        <w:tc>
          <w:tcPr>
            <w:tcW w:w="496" w:type="pct"/>
            <w:noWrap/>
            <w:vAlign w:val="center"/>
          </w:tcPr>
          <w:p w14:paraId="423B682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3 005,13</w:t>
            </w:r>
          </w:p>
        </w:tc>
        <w:tc>
          <w:tcPr>
            <w:tcW w:w="496" w:type="pct"/>
            <w:noWrap/>
            <w:vAlign w:val="center"/>
          </w:tcPr>
          <w:p w14:paraId="7C16997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3 005,13</w:t>
            </w:r>
          </w:p>
        </w:tc>
      </w:tr>
      <w:tr w:rsidR="00DF6C66" w14:paraId="4CA70C4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C7F28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5361DD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2822CD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A2C6A7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4FCDA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215" w:type="pct"/>
            <w:noWrap/>
            <w:vAlign w:val="center"/>
          </w:tcPr>
          <w:p w14:paraId="2366A5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3F8AFB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3 075,13</w:t>
            </w:r>
          </w:p>
        </w:tc>
        <w:tc>
          <w:tcPr>
            <w:tcW w:w="496" w:type="pct"/>
            <w:noWrap/>
            <w:vAlign w:val="center"/>
          </w:tcPr>
          <w:p w14:paraId="667AF7C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3 005,13</w:t>
            </w:r>
          </w:p>
        </w:tc>
        <w:tc>
          <w:tcPr>
            <w:tcW w:w="496" w:type="pct"/>
            <w:noWrap/>
            <w:vAlign w:val="center"/>
          </w:tcPr>
          <w:p w14:paraId="1680220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3 005,13</w:t>
            </w:r>
          </w:p>
        </w:tc>
      </w:tr>
      <w:tr w:rsidR="00DF6C66" w14:paraId="70136DE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F8E41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муниципального имущества"</w:t>
            </w:r>
          </w:p>
        </w:tc>
        <w:tc>
          <w:tcPr>
            <w:tcW w:w="290" w:type="pct"/>
            <w:noWrap/>
            <w:vAlign w:val="center"/>
          </w:tcPr>
          <w:p w14:paraId="4F6EF4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6E9F85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8C76FB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1616AC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08.1.04.00000</w:t>
            </w:r>
          </w:p>
        </w:tc>
        <w:tc>
          <w:tcPr>
            <w:tcW w:w="215" w:type="pct"/>
            <w:noWrap/>
            <w:vAlign w:val="center"/>
          </w:tcPr>
          <w:p w14:paraId="7ED7562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6118F1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3 075,13</w:t>
            </w:r>
          </w:p>
        </w:tc>
        <w:tc>
          <w:tcPr>
            <w:tcW w:w="496" w:type="pct"/>
            <w:noWrap/>
            <w:vAlign w:val="center"/>
          </w:tcPr>
          <w:p w14:paraId="0AAADBF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3 005,13</w:t>
            </w:r>
          </w:p>
        </w:tc>
        <w:tc>
          <w:tcPr>
            <w:tcW w:w="496" w:type="pct"/>
            <w:noWrap/>
            <w:vAlign w:val="center"/>
          </w:tcPr>
          <w:p w14:paraId="57C65E1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3 005,13</w:t>
            </w:r>
          </w:p>
        </w:tc>
      </w:tr>
      <w:tr w:rsidR="00DF6C66" w14:paraId="559A103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46BBB1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обеспечению населения Богородского муниципального округа Нижегородской области доступным и комфортным жильем</w:t>
            </w:r>
          </w:p>
        </w:tc>
        <w:tc>
          <w:tcPr>
            <w:tcW w:w="290" w:type="pct"/>
            <w:noWrap/>
            <w:vAlign w:val="center"/>
          </w:tcPr>
          <w:p w14:paraId="23F627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356826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78D07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86A74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08.1.04.44400</w:t>
            </w:r>
          </w:p>
        </w:tc>
        <w:tc>
          <w:tcPr>
            <w:tcW w:w="215" w:type="pct"/>
            <w:noWrap/>
            <w:vAlign w:val="center"/>
          </w:tcPr>
          <w:p w14:paraId="26FD36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B225AB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496" w:type="pct"/>
            <w:noWrap/>
            <w:vAlign w:val="center"/>
          </w:tcPr>
          <w:p w14:paraId="4FFF381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496" w:type="pct"/>
            <w:noWrap/>
            <w:vAlign w:val="center"/>
          </w:tcPr>
          <w:p w14:paraId="0D17656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2 000,00</w:t>
            </w:r>
          </w:p>
        </w:tc>
      </w:tr>
      <w:tr w:rsidR="00DF6C66" w14:paraId="07CD378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26CC1C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151F6A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70707A4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610ABC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89A8FA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08.1.04.44400</w:t>
            </w:r>
          </w:p>
        </w:tc>
        <w:tc>
          <w:tcPr>
            <w:tcW w:w="215" w:type="pct"/>
            <w:noWrap/>
            <w:vAlign w:val="center"/>
          </w:tcPr>
          <w:p w14:paraId="0C854FB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14FB76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496" w:type="pct"/>
            <w:noWrap/>
            <w:vAlign w:val="center"/>
          </w:tcPr>
          <w:p w14:paraId="1A3B024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496" w:type="pct"/>
            <w:noWrap/>
            <w:vAlign w:val="center"/>
          </w:tcPr>
          <w:p w14:paraId="64D2D89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2 000,00</w:t>
            </w:r>
          </w:p>
        </w:tc>
      </w:tr>
      <w:tr w:rsidR="00DF6C66" w14:paraId="4B3A0DE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6D757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охране и содержанию муниципального имущества</w:t>
            </w:r>
          </w:p>
        </w:tc>
        <w:tc>
          <w:tcPr>
            <w:tcW w:w="290" w:type="pct"/>
            <w:noWrap/>
            <w:vAlign w:val="center"/>
          </w:tcPr>
          <w:p w14:paraId="6E4CA0A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0CBC281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95A08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E0C33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08.1.04.46700</w:t>
            </w:r>
          </w:p>
        </w:tc>
        <w:tc>
          <w:tcPr>
            <w:tcW w:w="215" w:type="pct"/>
            <w:noWrap/>
            <w:vAlign w:val="center"/>
          </w:tcPr>
          <w:p w14:paraId="3510A31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A4D89F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1 075,13</w:t>
            </w:r>
          </w:p>
        </w:tc>
        <w:tc>
          <w:tcPr>
            <w:tcW w:w="496" w:type="pct"/>
            <w:noWrap/>
            <w:vAlign w:val="center"/>
          </w:tcPr>
          <w:p w14:paraId="6BB19B3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1 005,13</w:t>
            </w:r>
          </w:p>
        </w:tc>
        <w:tc>
          <w:tcPr>
            <w:tcW w:w="496" w:type="pct"/>
            <w:noWrap/>
            <w:vAlign w:val="center"/>
          </w:tcPr>
          <w:p w14:paraId="179BB34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1 005,13</w:t>
            </w:r>
          </w:p>
        </w:tc>
      </w:tr>
      <w:tr w:rsidR="00DF6C66" w14:paraId="65C56A8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D341F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23AD11C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418F563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2EC00F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2ED839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08.1.04.46700</w:t>
            </w:r>
          </w:p>
        </w:tc>
        <w:tc>
          <w:tcPr>
            <w:tcW w:w="215" w:type="pct"/>
            <w:noWrap/>
            <w:vAlign w:val="center"/>
          </w:tcPr>
          <w:p w14:paraId="0CDDB7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30C387D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1 075,13</w:t>
            </w:r>
          </w:p>
        </w:tc>
        <w:tc>
          <w:tcPr>
            <w:tcW w:w="496" w:type="pct"/>
            <w:noWrap/>
            <w:vAlign w:val="center"/>
          </w:tcPr>
          <w:p w14:paraId="583E5BE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1 005,13</w:t>
            </w:r>
          </w:p>
        </w:tc>
        <w:tc>
          <w:tcPr>
            <w:tcW w:w="496" w:type="pct"/>
            <w:noWrap/>
            <w:vAlign w:val="center"/>
          </w:tcPr>
          <w:p w14:paraId="6B598EB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1 005,13</w:t>
            </w:r>
          </w:p>
        </w:tc>
      </w:tr>
      <w:tr w:rsidR="00DF6C66" w14:paraId="442E8DC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194D21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населения Богородского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290" w:type="pct"/>
            <w:noWrap/>
            <w:vAlign w:val="center"/>
          </w:tcPr>
          <w:p w14:paraId="254C079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70CCA3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5BA3E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4F108D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11.0.00.00000</w:t>
            </w:r>
          </w:p>
        </w:tc>
        <w:tc>
          <w:tcPr>
            <w:tcW w:w="215" w:type="pct"/>
            <w:noWrap/>
            <w:vAlign w:val="center"/>
          </w:tcPr>
          <w:p w14:paraId="2DEDD42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7F011F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2 565,71</w:t>
            </w:r>
          </w:p>
        </w:tc>
        <w:tc>
          <w:tcPr>
            <w:tcW w:w="496" w:type="pct"/>
            <w:noWrap/>
            <w:vAlign w:val="center"/>
          </w:tcPr>
          <w:p w14:paraId="6FEEF77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2 565,71</w:t>
            </w:r>
          </w:p>
        </w:tc>
        <w:tc>
          <w:tcPr>
            <w:tcW w:w="496" w:type="pct"/>
            <w:noWrap/>
            <w:vAlign w:val="center"/>
          </w:tcPr>
          <w:p w14:paraId="3D997BC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2 565,71</w:t>
            </w:r>
          </w:p>
        </w:tc>
      </w:tr>
      <w:tr w:rsidR="00DF6C66" w14:paraId="41F1D9C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90221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"Капитальный ремонт общего имущества в многоквартирных домах"</w:t>
            </w:r>
          </w:p>
        </w:tc>
        <w:tc>
          <w:tcPr>
            <w:tcW w:w="290" w:type="pct"/>
            <w:noWrap/>
            <w:vAlign w:val="center"/>
          </w:tcPr>
          <w:p w14:paraId="71CFD2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4CD15C5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6D018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857F83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11.2.00.00000</w:t>
            </w:r>
          </w:p>
        </w:tc>
        <w:tc>
          <w:tcPr>
            <w:tcW w:w="215" w:type="pct"/>
            <w:noWrap/>
            <w:vAlign w:val="center"/>
          </w:tcPr>
          <w:p w14:paraId="71DAF6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841C53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2 565,71</w:t>
            </w:r>
          </w:p>
        </w:tc>
        <w:tc>
          <w:tcPr>
            <w:tcW w:w="496" w:type="pct"/>
            <w:noWrap/>
            <w:vAlign w:val="center"/>
          </w:tcPr>
          <w:p w14:paraId="0E37942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2 565,71</w:t>
            </w:r>
          </w:p>
        </w:tc>
        <w:tc>
          <w:tcPr>
            <w:tcW w:w="496" w:type="pct"/>
            <w:noWrap/>
            <w:vAlign w:val="center"/>
          </w:tcPr>
          <w:p w14:paraId="053AF5B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2 565,71</w:t>
            </w:r>
          </w:p>
        </w:tc>
      </w:tr>
      <w:tr w:rsidR="00DF6C66" w14:paraId="3717497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63D89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"Расходы на оплату взносов на капитальный ремонт общего имущества МКД, по помещениям находящимся в муниципальной собственности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1D5BE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6FFA2C9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B8E3D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AC826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11.2.01.00000</w:t>
            </w:r>
          </w:p>
        </w:tc>
        <w:tc>
          <w:tcPr>
            <w:tcW w:w="215" w:type="pct"/>
            <w:noWrap/>
            <w:vAlign w:val="center"/>
          </w:tcPr>
          <w:p w14:paraId="7B6CCD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802997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2 565,71</w:t>
            </w:r>
          </w:p>
        </w:tc>
        <w:tc>
          <w:tcPr>
            <w:tcW w:w="496" w:type="pct"/>
            <w:noWrap/>
            <w:vAlign w:val="center"/>
          </w:tcPr>
          <w:p w14:paraId="36C5C03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2 565,71</w:t>
            </w:r>
          </w:p>
        </w:tc>
        <w:tc>
          <w:tcPr>
            <w:tcW w:w="496" w:type="pct"/>
            <w:noWrap/>
            <w:vAlign w:val="center"/>
          </w:tcPr>
          <w:p w14:paraId="5B6B1BD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2 565,71</w:t>
            </w:r>
          </w:p>
        </w:tc>
      </w:tr>
      <w:tr w:rsidR="00DF6C66" w14:paraId="0E1341A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3693B1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Взнос на обеспечение проведения капитального ремонта общего имущества в многоквартирных домах</w:t>
            </w:r>
          </w:p>
        </w:tc>
        <w:tc>
          <w:tcPr>
            <w:tcW w:w="290" w:type="pct"/>
            <w:noWrap/>
            <w:vAlign w:val="center"/>
          </w:tcPr>
          <w:p w14:paraId="470C75F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4416365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32F3E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670783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11.2.01.48000</w:t>
            </w:r>
          </w:p>
        </w:tc>
        <w:tc>
          <w:tcPr>
            <w:tcW w:w="215" w:type="pct"/>
            <w:noWrap/>
            <w:vAlign w:val="center"/>
          </w:tcPr>
          <w:p w14:paraId="03C0E79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A807CB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2 565,71</w:t>
            </w:r>
          </w:p>
        </w:tc>
        <w:tc>
          <w:tcPr>
            <w:tcW w:w="496" w:type="pct"/>
            <w:noWrap/>
            <w:vAlign w:val="center"/>
          </w:tcPr>
          <w:p w14:paraId="4E3E616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2 565,71</w:t>
            </w:r>
          </w:p>
        </w:tc>
        <w:tc>
          <w:tcPr>
            <w:tcW w:w="496" w:type="pct"/>
            <w:noWrap/>
            <w:vAlign w:val="center"/>
          </w:tcPr>
          <w:p w14:paraId="4A2BD18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2 565,71</w:t>
            </w:r>
          </w:p>
        </w:tc>
      </w:tr>
      <w:tr w:rsidR="00DF6C66" w14:paraId="720F7CB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3CB64D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CE746A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4F8EF66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A90611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FE91FE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11.2.01.48000</w:t>
            </w:r>
          </w:p>
        </w:tc>
        <w:tc>
          <w:tcPr>
            <w:tcW w:w="215" w:type="pct"/>
            <w:noWrap/>
            <w:vAlign w:val="center"/>
          </w:tcPr>
          <w:p w14:paraId="3D7A6A8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1C5606C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2 565,71</w:t>
            </w:r>
          </w:p>
        </w:tc>
        <w:tc>
          <w:tcPr>
            <w:tcW w:w="496" w:type="pct"/>
            <w:noWrap/>
            <w:vAlign w:val="center"/>
          </w:tcPr>
          <w:p w14:paraId="2B4DCCB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2 565,71</w:t>
            </w:r>
          </w:p>
        </w:tc>
        <w:tc>
          <w:tcPr>
            <w:tcW w:w="496" w:type="pct"/>
            <w:noWrap/>
            <w:vAlign w:val="center"/>
          </w:tcPr>
          <w:p w14:paraId="62B26D1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2 565,71</w:t>
            </w:r>
          </w:p>
        </w:tc>
      </w:tr>
      <w:tr w:rsidR="00DF6C66" w14:paraId="765BCB6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731751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290" w:type="pct"/>
            <w:noWrap/>
            <w:vAlign w:val="center"/>
          </w:tcPr>
          <w:p w14:paraId="1F66CF8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46350AE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BF0CA2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F8788B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6D94B2D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C9CC9B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340,10</w:t>
            </w:r>
          </w:p>
        </w:tc>
        <w:tc>
          <w:tcPr>
            <w:tcW w:w="496" w:type="pct"/>
            <w:noWrap/>
            <w:vAlign w:val="center"/>
          </w:tcPr>
          <w:p w14:paraId="25F2C6D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340,10</w:t>
            </w:r>
          </w:p>
        </w:tc>
        <w:tc>
          <w:tcPr>
            <w:tcW w:w="496" w:type="pct"/>
            <w:noWrap/>
            <w:vAlign w:val="center"/>
          </w:tcPr>
          <w:p w14:paraId="6DC33F2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340,10</w:t>
            </w:r>
          </w:p>
        </w:tc>
      </w:tr>
      <w:tr w:rsidR="00DF6C66" w14:paraId="0BF30E5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A9847C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F0576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0F9760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D583F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D89E7E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215" w:type="pct"/>
            <w:noWrap/>
            <w:vAlign w:val="center"/>
          </w:tcPr>
          <w:p w14:paraId="2E93265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E31ECA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340,10</w:t>
            </w:r>
          </w:p>
        </w:tc>
        <w:tc>
          <w:tcPr>
            <w:tcW w:w="496" w:type="pct"/>
            <w:noWrap/>
            <w:vAlign w:val="center"/>
          </w:tcPr>
          <w:p w14:paraId="3C51C7B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340,10</w:t>
            </w:r>
          </w:p>
        </w:tc>
        <w:tc>
          <w:tcPr>
            <w:tcW w:w="496" w:type="pct"/>
            <w:noWrap/>
            <w:vAlign w:val="center"/>
          </w:tcPr>
          <w:p w14:paraId="2866D48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340,10</w:t>
            </w:r>
          </w:p>
        </w:tc>
      </w:tr>
      <w:tr w:rsidR="00DF6C66" w14:paraId="1F1C52B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67AD3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11BA33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0C51E6C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D0F19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75954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215" w:type="pct"/>
            <w:noWrap/>
            <w:vAlign w:val="center"/>
          </w:tcPr>
          <w:p w14:paraId="08F930E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AD6467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340,10</w:t>
            </w:r>
          </w:p>
        </w:tc>
        <w:tc>
          <w:tcPr>
            <w:tcW w:w="496" w:type="pct"/>
            <w:noWrap/>
            <w:vAlign w:val="center"/>
          </w:tcPr>
          <w:p w14:paraId="695A2BA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340,10</w:t>
            </w:r>
          </w:p>
        </w:tc>
        <w:tc>
          <w:tcPr>
            <w:tcW w:w="496" w:type="pct"/>
            <w:noWrap/>
            <w:vAlign w:val="center"/>
          </w:tcPr>
          <w:p w14:paraId="434A93F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340,10</w:t>
            </w:r>
          </w:p>
        </w:tc>
      </w:tr>
      <w:tr w:rsidR="00DF6C66" w14:paraId="1BAD718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C9CF4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муниципального имущества"</w:t>
            </w:r>
          </w:p>
        </w:tc>
        <w:tc>
          <w:tcPr>
            <w:tcW w:w="290" w:type="pct"/>
            <w:noWrap/>
            <w:vAlign w:val="center"/>
          </w:tcPr>
          <w:p w14:paraId="4C5C55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0D430D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066DD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53DD5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08.1.04.00000</w:t>
            </w:r>
          </w:p>
        </w:tc>
        <w:tc>
          <w:tcPr>
            <w:tcW w:w="215" w:type="pct"/>
            <w:noWrap/>
            <w:vAlign w:val="center"/>
          </w:tcPr>
          <w:p w14:paraId="1043475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013F72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340,10</w:t>
            </w:r>
          </w:p>
        </w:tc>
        <w:tc>
          <w:tcPr>
            <w:tcW w:w="496" w:type="pct"/>
            <w:noWrap/>
            <w:vAlign w:val="center"/>
          </w:tcPr>
          <w:p w14:paraId="18FE196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340,10</w:t>
            </w:r>
          </w:p>
        </w:tc>
        <w:tc>
          <w:tcPr>
            <w:tcW w:w="496" w:type="pct"/>
            <w:noWrap/>
            <w:vAlign w:val="center"/>
          </w:tcPr>
          <w:p w14:paraId="6721EDD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340,10</w:t>
            </w:r>
          </w:p>
        </w:tc>
      </w:tr>
      <w:tr w:rsidR="00DF6C66" w14:paraId="6AEEFF0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7E8AF9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в области прочих мероприятий коммунального хозяйства</w:t>
            </w:r>
          </w:p>
        </w:tc>
        <w:tc>
          <w:tcPr>
            <w:tcW w:w="290" w:type="pct"/>
            <w:noWrap/>
            <w:vAlign w:val="center"/>
          </w:tcPr>
          <w:p w14:paraId="64A611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520D360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FDFAF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367F07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08.1.04.49700</w:t>
            </w:r>
          </w:p>
        </w:tc>
        <w:tc>
          <w:tcPr>
            <w:tcW w:w="215" w:type="pct"/>
            <w:noWrap/>
            <w:vAlign w:val="center"/>
          </w:tcPr>
          <w:p w14:paraId="6581BA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CEC4BC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340,10</w:t>
            </w:r>
          </w:p>
        </w:tc>
        <w:tc>
          <w:tcPr>
            <w:tcW w:w="496" w:type="pct"/>
            <w:noWrap/>
            <w:vAlign w:val="center"/>
          </w:tcPr>
          <w:p w14:paraId="5023973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340,10</w:t>
            </w:r>
          </w:p>
        </w:tc>
        <w:tc>
          <w:tcPr>
            <w:tcW w:w="496" w:type="pct"/>
            <w:noWrap/>
            <w:vAlign w:val="center"/>
          </w:tcPr>
          <w:p w14:paraId="006CD9D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340,10</w:t>
            </w:r>
          </w:p>
        </w:tc>
      </w:tr>
      <w:tr w:rsidR="00DF6C66" w14:paraId="7ED244D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DBA802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26D3C1B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24BB906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AA0849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B0C147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08.1.04.49700</w:t>
            </w:r>
          </w:p>
        </w:tc>
        <w:tc>
          <w:tcPr>
            <w:tcW w:w="215" w:type="pct"/>
            <w:noWrap/>
            <w:vAlign w:val="center"/>
          </w:tcPr>
          <w:p w14:paraId="6978D64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BC0D6C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340,10</w:t>
            </w:r>
          </w:p>
        </w:tc>
        <w:tc>
          <w:tcPr>
            <w:tcW w:w="496" w:type="pct"/>
            <w:noWrap/>
            <w:vAlign w:val="center"/>
          </w:tcPr>
          <w:p w14:paraId="0FFC759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340,10</w:t>
            </w:r>
          </w:p>
        </w:tc>
        <w:tc>
          <w:tcPr>
            <w:tcW w:w="496" w:type="pct"/>
            <w:noWrap/>
            <w:vAlign w:val="center"/>
          </w:tcPr>
          <w:p w14:paraId="6338383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340,10</w:t>
            </w:r>
          </w:p>
        </w:tc>
      </w:tr>
      <w:tr w:rsidR="00DF6C66" w14:paraId="2345286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3A7CD49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290" w:type="pct"/>
            <w:noWrap/>
            <w:vAlign w:val="center"/>
          </w:tcPr>
          <w:p w14:paraId="377B59F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12380B0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B0C471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711009A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0F4E623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D1BCEF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12,55</w:t>
            </w:r>
          </w:p>
        </w:tc>
        <w:tc>
          <w:tcPr>
            <w:tcW w:w="496" w:type="pct"/>
            <w:noWrap/>
            <w:vAlign w:val="center"/>
          </w:tcPr>
          <w:p w14:paraId="3EE0EAB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59A809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27B1B57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F2CE78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90" w:type="pct"/>
            <w:noWrap/>
            <w:vAlign w:val="center"/>
          </w:tcPr>
          <w:p w14:paraId="68BB825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7C83D19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80D72F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67003C2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0F11915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002A92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12,55</w:t>
            </w:r>
          </w:p>
        </w:tc>
        <w:tc>
          <w:tcPr>
            <w:tcW w:w="496" w:type="pct"/>
            <w:noWrap/>
            <w:vAlign w:val="center"/>
          </w:tcPr>
          <w:p w14:paraId="711F12A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01A9AC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581E93A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78B6DE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муниципальной службы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B03D7F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0D80D6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2A5661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3E49A5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14.0.00.00000</w:t>
            </w:r>
          </w:p>
        </w:tc>
        <w:tc>
          <w:tcPr>
            <w:tcW w:w="215" w:type="pct"/>
            <w:noWrap/>
            <w:vAlign w:val="center"/>
          </w:tcPr>
          <w:p w14:paraId="2A66596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37FD58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12,55</w:t>
            </w:r>
          </w:p>
        </w:tc>
        <w:tc>
          <w:tcPr>
            <w:tcW w:w="496" w:type="pct"/>
            <w:noWrap/>
            <w:vAlign w:val="center"/>
          </w:tcPr>
          <w:p w14:paraId="4A2F561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507679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6065C14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81443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муниципальной службы"</w:t>
            </w:r>
          </w:p>
        </w:tc>
        <w:tc>
          <w:tcPr>
            <w:tcW w:w="290" w:type="pct"/>
            <w:noWrap/>
            <w:vAlign w:val="center"/>
          </w:tcPr>
          <w:p w14:paraId="2C5CC5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7E1B3E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648E9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663F2F9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14.1.00.00000</w:t>
            </w:r>
          </w:p>
        </w:tc>
        <w:tc>
          <w:tcPr>
            <w:tcW w:w="215" w:type="pct"/>
            <w:noWrap/>
            <w:vAlign w:val="center"/>
          </w:tcPr>
          <w:p w14:paraId="2112DD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BBDB43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12,55</w:t>
            </w:r>
          </w:p>
        </w:tc>
        <w:tc>
          <w:tcPr>
            <w:tcW w:w="496" w:type="pct"/>
            <w:noWrap/>
            <w:vAlign w:val="center"/>
          </w:tcPr>
          <w:p w14:paraId="67B77A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4D0FC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BF2063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AB39B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профессиональной подготовки"</w:t>
            </w:r>
          </w:p>
        </w:tc>
        <w:tc>
          <w:tcPr>
            <w:tcW w:w="290" w:type="pct"/>
            <w:noWrap/>
            <w:vAlign w:val="center"/>
          </w:tcPr>
          <w:p w14:paraId="176A02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58EE60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BE6FEF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77CFADA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14.1.03.00000</w:t>
            </w:r>
          </w:p>
        </w:tc>
        <w:tc>
          <w:tcPr>
            <w:tcW w:w="215" w:type="pct"/>
            <w:noWrap/>
            <w:vAlign w:val="center"/>
          </w:tcPr>
          <w:p w14:paraId="7544F5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182349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12,55</w:t>
            </w:r>
          </w:p>
        </w:tc>
        <w:tc>
          <w:tcPr>
            <w:tcW w:w="496" w:type="pct"/>
            <w:noWrap/>
            <w:vAlign w:val="center"/>
          </w:tcPr>
          <w:p w14:paraId="2B28DE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9E7C8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F932DB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EE468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Переподготовка и повышение квалификации кадров</w:t>
            </w:r>
          </w:p>
        </w:tc>
        <w:tc>
          <w:tcPr>
            <w:tcW w:w="290" w:type="pct"/>
            <w:noWrap/>
            <w:vAlign w:val="center"/>
          </w:tcPr>
          <w:p w14:paraId="1B8918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759087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4B431B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4FE4A5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14.1.03.45070</w:t>
            </w:r>
          </w:p>
        </w:tc>
        <w:tc>
          <w:tcPr>
            <w:tcW w:w="215" w:type="pct"/>
            <w:noWrap/>
            <w:vAlign w:val="center"/>
          </w:tcPr>
          <w:p w14:paraId="11A586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627054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12,55</w:t>
            </w:r>
          </w:p>
        </w:tc>
        <w:tc>
          <w:tcPr>
            <w:tcW w:w="496" w:type="pct"/>
            <w:noWrap/>
            <w:vAlign w:val="center"/>
          </w:tcPr>
          <w:p w14:paraId="7201F7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074E5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54EAD7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C4E980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2E2A513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287B095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323393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4955985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14.1.03.45070</w:t>
            </w:r>
          </w:p>
        </w:tc>
        <w:tc>
          <w:tcPr>
            <w:tcW w:w="215" w:type="pct"/>
            <w:noWrap/>
            <w:vAlign w:val="center"/>
          </w:tcPr>
          <w:p w14:paraId="73C21A6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87B77E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12,55</w:t>
            </w:r>
          </w:p>
        </w:tc>
        <w:tc>
          <w:tcPr>
            <w:tcW w:w="496" w:type="pct"/>
            <w:noWrap/>
            <w:vAlign w:val="center"/>
          </w:tcPr>
          <w:p w14:paraId="33B378E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732721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505320A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661D6BF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90" w:type="pct"/>
            <w:noWrap/>
            <w:vAlign w:val="center"/>
          </w:tcPr>
          <w:p w14:paraId="1278246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2619FE3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4E39E8D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1EA6FCD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073E916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65E143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22,53</w:t>
            </w:r>
          </w:p>
        </w:tc>
        <w:tc>
          <w:tcPr>
            <w:tcW w:w="496" w:type="pct"/>
            <w:noWrap/>
            <w:vAlign w:val="center"/>
          </w:tcPr>
          <w:p w14:paraId="6239262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5790F7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563D08D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01840A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290" w:type="pct"/>
            <w:noWrap/>
            <w:vAlign w:val="center"/>
          </w:tcPr>
          <w:p w14:paraId="5D75BB1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0897021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2438616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1FCC07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786FB91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11BB15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22,53</w:t>
            </w:r>
          </w:p>
        </w:tc>
        <w:tc>
          <w:tcPr>
            <w:tcW w:w="496" w:type="pct"/>
            <w:noWrap/>
            <w:vAlign w:val="center"/>
          </w:tcPr>
          <w:p w14:paraId="4E6F53A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FE95A6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3E6DF71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E89E70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B7071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73BB341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6FCA2E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A6B62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215" w:type="pct"/>
            <w:noWrap/>
            <w:vAlign w:val="center"/>
          </w:tcPr>
          <w:p w14:paraId="44B65E3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34A5BF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22,53</w:t>
            </w:r>
          </w:p>
        </w:tc>
        <w:tc>
          <w:tcPr>
            <w:tcW w:w="496" w:type="pct"/>
            <w:noWrap/>
            <w:vAlign w:val="center"/>
          </w:tcPr>
          <w:p w14:paraId="76B7251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B15CD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26A62D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BAC23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"Сохранение объектов культурного наследия, находящихся в муниципальной собственности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5D763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2323A98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2A2B07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FBECA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08.2.00.00000</w:t>
            </w:r>
          </w:p>
        </w:tc>
        <w:tc>
          <w:tcPr>
            <w:tcW w:w="215" w:type="pct"/>
            <w:noWrap/>
            <w:vAlign w:val="center"/>
          </w:tcPr>
          <w:p w14:paraId="6575D2B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421869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22,53</w:t>
            </w:r>
          </w:p>
        </w:tc>
        <w:tc>
          <w:tcPr>
            <w:tcW w:w="496" w:type="pct"/>
            <w:noWrap/>
            <w:vAlign w:val="center"/>
          </w:tcPr>
          <w:p w14:paraId="4534BC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327A1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458CED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65EC1A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"Разработка проектной документации и проведение ремонта объектов культурного наследия, являющихся муниципальной собственностью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C38CF2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1A700C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578DCBE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5D3C0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08.2.03.00000</w:t>
            </w:r>
          </w:p>
        </w:tc>
        <w:tc>
          <w:tcPr>
            <w:tcW w:w="215" w:type="pct"/>
            <w:noWrap/>
            <w:vAlign w:val="center"/>
          </w:tcPr>
          <w:p w14:paraId="5787CE7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0093A1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22,53</w:t>
            </w:r>
          </w:p>
        </w:tc>
        <w:tc>
          <w:tcPr>
            <w:tcW w:w="496" w:type="pct"/>
            <w:noWrap/>
            <w:vAlign w:val="center"/>
          </w:tcPr>
          <w:p w14:paraId="4D069C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1B8A9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6227841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E03BBE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290" w:type="pct"/>
            <w:noWrap/>
            <w:vAlign w:val="center"/>
          </w:tcPr>
          <w:p w14:paraId="404BCC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36F8FC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08EA05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14F4AC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08.2.03.S2130</w:t>
            </w:r>
          </w:p>
        </w:tc>
        <w:tc>
          <w:tcPr>
            <w:tcW w:w="215" w:type="pct"/>
            <w:noWrap/>
            <w:vAlign w:val="center"/>
          </w:tcPr>
          <w:p w14:paraId="098A92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42036F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22,53</w:t>
            </w:r>
          </w:p>
        </w:tc>
        <w:tc>
          <w:tcPr>
            <w:tcW w:w="496" w:type="pct"/>
            <w:noWrap/>
            <w:vAlign w:val="center"/>
          </w:tcPr>
          <w:p w14:paraId="02E973A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105AF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8BD0B5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10396F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21C33A1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5997DB8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31CD576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D9E0AD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08.2.03.S2130</w:t>
            </w:r>
          </w:p>
        </w:tc>
        <w:tc>
          <w:tcPr>
            <w:tcW w:w="215" w:type="pct"/>
            <w:noWrap/>
            <w:vAlign w:val="center"/>
          </w:tcPr>
          <w:p w14:paraId="2311C0F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B241FF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22,53</w:t>
            </w:r>
          </w:p>
        </w:tc>
        <w:tc>
          <w:tcPr>
            <w:tcW w:w="496" w:type="pct"/>
            <w:noWrap/>
            <w:vAlign w:val="center"/>
          </w:tcPr>
          <w:p w14:paraId="33EC147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2D9CDE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2E05F4D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769863E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290" w:type="pct"/>
            <w:noWrap/>
            <w:vAlign w:val="center"/>
          </w:tcPr>
          <w:p w14:paraId="764FBD6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6C212FA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502E8FA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254A067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3E69BF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0F9DD9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66 150,00</w:t>
            </w:r>
          </w:p>
        </w:tc>
        <w:tc>
          <w:tcPr>
            <w:tcW w:w="496" w:type="pct"/>
            <w:noWrap/>
            <w:vAlign w:val="center"/>
          </w:tcPr>
          <w:p w14:paraId="6CB6F70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66 423,84</w:t>
            </w:r>
          </w:p>
        </w:tc>
        <w:tc>
          <w:tcPr>
            <w:tcW w:w="496" w:type="pct"/>
            <w:noWrap/>
            <w:vAlign w:val="center"/>
          </w:tcPr>
          <w:p w14:paraId="422F5CB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66 437,38</w:t>
            </w:r>
          </w:p>
        </w:tc>
      </w:tr>
      <w:tr w:rsidR="00DF6C66" w14:paraId="3FCCAEE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58D98D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290" w:type="pct"/>
            <w:noWrap/>
            <w:vAlign w:val="center"/>
          </w:tcPr>
          <w:p w14:paraId="142D62A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2C2F2FE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294DC5C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27AA203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4A3AB0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5E5612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66 150,00</w:t>
            </w:r>
          </w:p>
        </w:tc>
        <w:tc>
          <w:tcPr>
            <w:tcW w:w="496" w:type="pct"/>
            <w:noWrap/>
            <w:vAlign w:val="center"/>
          </w:tcPr>
          <w:p w14:paraId="5BCD93D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66 423,84</w:t>
            </w:r>
          </w:p>
        </w:tc>
        <w:tc>
          <w:tcPr>
            <w:tcW w:w="496" w:type="pct"/>
            <w:noWrap/>
            <w:vAlign w:val="center"/>
          </w:tcPr>
          <w:p w14:paraId="78ADD4E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66 437,38</w:t>
            </w:r>
          </w:p>
        </w:tc>
      </w:tr>
      <w:tr w:rsidR="00DF6C66" w14:paraId="4BDBF6E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A5EB4C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населения Богородского муниципального округа Нижегородской области доступным и комфортным жильем"</w:t>
            </w:r>
          </w:p>
        </w:tc>
        <w:tc>
          <w:tcPr>
            <w:tcW w:w="290" w:type="pct"/>
            <w:noWrap/>
            <w:vAlign w:val="center"/>
          </w:tcPr>
          <w:p w14:paraId="0E4AF0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6C0C15E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26B1A37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07D84CE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215" w:type="pct"/>
            <w:noWrap/>
            <w:vAlign w:val="center"/>
          </w:tcPr>
          <w:p w14:paraId="100B9A8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835027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66 150,00</w:t>
            </w:r>
          </w:p>
        </w:tc>
        <w:tc>
          <w:tcPr>
            <w:tcW w:w="496" w:type="pct"/>
            <w:noWrap/>
            <w:vAlign w:val="center"/>
          </w:tcPr>
          <w:p w14:paraId="14AD6B8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66 423,84</w:t>
            </w:r>
          </w:p>
        </w:tc>
        <w:tc>
          <w:tcPr>
            <w:tcW w:w="496" w:type="pct"/>
            <w:noWrap/>
            <w:vAlign w:val="center"/>
          </w:tcPr>
          <w:p w14:paraId="5C01CB2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66 437,38</w:t>
            </w:r>
          </w:p>
        </w:tc>
      </w:tr>
      <w:tr w:rsidR="00DF6C66" w14:paraId="7A75003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09BE4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"Обеспечение жильем молодых семей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791EC1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0419DA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6EF2BF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1B215A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03.1.00.00000</w:t>
            </w:r>
          </w:p>
        </w:tc>
        <w:tc>
          <w:tcPr>
            <w:tcW w:w="215" w:type="pct"/>
            <w:noWrap/>
            <w:vAlign w:val="center"/>
          </w:tcPr>
          <w:p w14:paraId="57F605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43F06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0D9E92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273,84</w:t>
            </w:r>
          </w:p>
        </w:tc>
        <w:tc>
          <w:tcPr>
            <w:tcW w:w="496" w:type="pct"/>
            <w:noWrap/>
            <w:vAlign w:val="center"/>
          </w:tcPr>
          <w:p w14:paraId="52D2C24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287,38</w:t>
            </w:r>
          </w:p>
        </w:tc>
      </w:tr>
      <w:tr w:rsidR="00DF6C66" w14:paraId="151BDDB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595AA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"Социальные выплаты (субсидии) молодым семьям на приобретение (строительство) жилья"</w:t>
            </w:r>
          </w:p>
        </w:tc>
        <w:tc>
          <w:tcPr>
            <w:tcW w:w="290" w:type="pct"/>
            <w:noWrap/>
            <w:vAlign w:val="center"/>
          </w:tcPr>
          <w:p w14:paraId="09C921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0406BD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11A785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62BEBEB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03.1.01.00000</w:t>
            </w:r>
          </w:p>
        </w:tc>
        <w:tc>
          <w:tcPr>
            <w:tcW w:w="215" w:type="pct"/>
            <w:noWrap/>
            <w:vAlign w:val="center"/>
          </w:tcPr>
          <w:p w14:paraId="4AA760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21BB57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C0CCC8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273,84</w:t>
            </w:r>
          </w:p>
        </w:tc>
        <w:tc>
          <w:tcPr>
            <w:tcW w:w="496" w:type="pct"/>
            <w:noWrap/>
            <w:vAlign w:val="center"/>
          </w:tcPr>
          <w:p w14:paraId="220E2E8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287,38</w:t>
            </w:r>
          </w:p>
        </w:tc>
      </w:tr>
      <w:tr w:rsidR="00DF6C66" w14:paraId="6207A04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91491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софинансирование осуществления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290" w:type="pct"/>
            <w:noWrap/>
            <w:vAlign w:val="center"/>
          </w:tcPr>
          <w:p w14:paraId="551784E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025164E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079908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14F459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03.1.01.L4970</w:t>
            </w:r>
          </w:p>
        </w:tc>
        <w:tc>
          <w:tcPr>
            <w:tcW w:w="215" w:type="pct"/>
            <w:noWrap/>
            <w:vAlign w:val="center"/>
          </w:tcPr>
          <w:p w14:paraId="7D23F61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7A437F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203E71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273,84</w:t>
            </w:r>
          </w:p>
        </w:tc>
        <w:tc>
          <w:tcPr>
            <w:tcW w:w="496" w:type="pct"/>
            <w:noWrap/>
            <w:vAlign w:val="center"/>
          </w:tcPr>
          <w:p w14:paraId="0AC5D1A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287,38</w:t>
            </w:r>
          </w:p>
        </w:tc>
      </w:tr>
      <w:tr w:rsidR="00DF6C66" w14:paraId="20D28AB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99D4DC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02BE117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50B1600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FBD6C7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60F7217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03.1.01.L4970</w:t>
            </w:r>
          </w:p>
        </w:tc>
        <w:tc>
          <w:tcPr>
            <w:tcW w:w="215" w:type="pct"/>
            <w:noWrap/>
            <w:vAlign w:val="center"/>
          </w:tcPr>
          <w:p w14:paraId="03CBC5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3B5DB4A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4E7562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273,84</w:t>
            </w:r>
          </w:p>
        </w:tc>
        <w:tc>
          <w:tcPr>
            <w:tcW w:w="496" w:type="pct"/>
            <w:noWrap/>
            <w:vAlign w:val="center"/>
          </w:tcPr>
          <w:p w14:paraId="09E13C4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287,38</w:t>
            </w:r>
          </w:p>
        </w:tc>
      </w:tr>
      <w:tr w:rsidR="00DF6C66" w14:paraId="064566B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8218D24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4A306A0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E617BF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CDDAD9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1F5A35A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62CA1F4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7F1F33D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6B15D19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3F1791E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4719A81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F818658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170BA2F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47835D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2B5B3C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0FBF724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3E8FC71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2CD692A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3EC4F8D2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22,84</w:t>
            </w:r>
          </w:p>
        </w:tc>
        <w:tc>
          <w:tcPr>
            <w:tcW w:w="496" w:type="pct"/>
            <w:noWrap/>
            <w:vAlign w:val="center"/>
          </w:tcPr>
          <w:p w14:paraId="258A5633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25,08</w:t>
            </w:r>
          </w:p>
        </w:tc>
      </w:tr>
      <w:tr w:rsidR="00DF6C66" w14:paraId="386670F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5136DE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4CB2C04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088727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D9CEC7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58278C6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00416F1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694ED11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0FB7569E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91,30</w:t>
            </w:r>
          </w:p>
        </w:tc>
        <w:tc>
          <w:tcPr>
            <w:tcW w:w="496" w:type="pct"/>
            <w:noWrap/>
            <w:vAlign w:val="center"/>
          </w:tcPr>
          <w:p w14:paraId="07829A4F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100,30</w:t>
            </w:r>
          </w:p>
        </w:tc>
      </w:tr>
      <w:tr w:rsidR="00DF6C66" w14:paraId="342FA93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D076F6B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90" w:type="pct"/>
            <w:noWrap/>
            <w:vAlign w:val="center"/>
          </w:tcPr>
          <w:p w14:paraId="314A399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790D21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9D7991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3F18C2B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33F2217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6AFAEDA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377B2F0D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159,70</w:t>
            </w:r>
          </w:p>
        </w:tc>
        <w:tc>
          <w:tcPr>
            <w:tcW w:w="496" w:type="pct"/>
            <w:noWrap/>
            <w:vAlign w:val="center"/>
          </w:tcPr>
          <w:p w14:paraId="0BC8DF6A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162,00</w:t>
            </w:r>
          </w:p>
        </w:tc>
      </w:tr>
      <w:tr w:rsidR="00DF6C66" w14:paraId="132E2AC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37C912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"Выполнение государственных обязательств по обеспечению жильем отдельных категорий граждан, установленных федеральным законодательством"</w:t>
            </w:r>
          </w:p>
        </w:tc>
        <w:tc>
          <w:tcPr>
            <w:tcW w:w="290" w:type="pct"/>
            <w:noWrap/>
            <w:vAlign w:val="center"/>
          </w:tcPr>
          <w:p w14:paraId="7CD9790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3E04148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D9427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7BF3CD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03.4.00.00000</w:t>
            </w:r>
          </w:p>
        </w:tc>
        <w:tc>
          <w:tcPr>
            <w:tcW w:w="215" w:type="pct"/>
            <w:noWrap/>
            <w:vAlign w:val="center"/>
          </w:tcPr>
          <w:p w14:paraId="7E8F04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FA362A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66 150,00</w:t>
            </w:r>
          </w:p>
        </w:tc>
        <w:tc>
          <w:tcPr>
            <w:tcW w:w="496" w:type="pct"/>
            <w:noWrap/>
            <w:vAlign w:val="center"/>
          </w:tcPr>
          <w:p w14:paraId="4A0D1C5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66 150,00</w:t>
            </w:r>
          </w:p>
        </w:tc>
        <w:tc>
          <w:tcPr>
            <w:tcW w:w="496" w:type="pct"/>
            <w:noWrap/>
            <w:vAlign w:val="center"/>
          </w:tcPr>
          <w:p w14:paraId="7405878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66 150,00</w:t>
            </w:r>
          </w:p>
        </w:tc>
      </w:tr>
      <w:tr w:rsidR="00DF6C66" w14:paraId="1FE920E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D2BE6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290" w:type="pct"/>
            <w:noWrap/>
            <w:vAlign w:val="center"/>
          </w:tcPr>
          <w:p w14:paraId="482AADB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2857C7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4A803C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34A839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03.4.01.00000</w:t>
            </w:r>
          </w:p>
        </w:tc>
        <w:tc>
          <w:tcPr>
            <w:tcW w:w="215" w:type="pct"/>
            <w:noWrap/>
            <w:vAlign w:val="center"/>
          </w:tcPr>
          <w:p w14:paraId="34ACAE6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FAB593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66 150,00</w:t>
            </w:r>
          </w:p>
        </w:tc>
        <w:tc>
          <w:tcPr>
            <w:tcW w:w="496" w:type="pct"/>
            <w:noWrap/>
            <w:vAlign w:val="center"/>
          </w:tcPr>
          <w:p w14:paraId="4B899A5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66 150,00</w:t>
            </w:r>
          </w:p>
        </w:tc>
        <w:tc>
          <w:tcPr>
            <w:tcW w:w="496" w:type="pct"/>
            <w:noWrap/>
            <w:vAlign w:val="center"/>
          </w:tcPr>
          <w:p w14:paraId="78F3113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66 150,00</w:t>
            </w:r>
          </w:p>
        </w:tc>
      </w:tr>
      <w:tr w:rsidR="00DF6C66" w14:paraId="1E17BE2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D9F622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90" w:type="pct"/>
            <w:noWrap/>
            <w:vAlign w:val="center"/>
          </w:tcPr>
          <w:p w14:paraId="768478A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5314C7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5F2BD6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2FE25B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03.4.01.Д0820</w:t>
            </w:r>
          </w:p>
        </w:tc>
        <w:tc>
          <w:tcPr>
            <w:tcW w:w="215" w:type="pct"/>
            <w:noWrap/>
            <w:vAlign w:val="center"/>
          </w:tcPr>
          <w:p w14:paraId="19DD504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A5DD3F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66 150,00</w:t>
            </w:r>
          </w:p>
        </w:tc>
        <w:tc>
          <w:tcPr>
            <w:tcW w:w="496" w:type="pct"/>
            <w:noWrap/>
            <w:vAlign w:val="center"/>
          </w:tcPr>
          <w:p w14:paraId="5C9A781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66 150,00</w:t>
            </w:r>
          </w:p>
        </w:tc>
        <w:tc>
          <w:tcPr>
            <w:tcW w:w="496" w:type="pct"/>
            <w:noWrap/>
            <w:vAlign w:val="center"/>
          </w:tcPr>
          <w:p w14:paraId="2CFDC26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66 150,00</w:t>
            </w:r>
          </w:p>
        </w:tc>
      </w:tr>
      <w:tr w:rsidR="00DF6C66" w14:paraId="7646627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FE7157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0" w:type="pct"/>
            <w:noWrap/>
            <w:vAlign w:val="center"/>
          </w:tcPr>
          <w:p w14:paraId="2F2E752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212" w:type="pct"/>
            <w:noWrap/>
            <w:vAlign w:val="center"/>
          </w:tcPr>
          <w:p w14:paraId="24504E1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7D1107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6A726B7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03.4.01.Д0820</w:t>
            </w:r>
          </w:p>
        </w:tc>
        <w:tc>
          <w:tcPr>
            <w:tcW w:w="215" w:type="pct"/>
            <w:noWrap/>
            <w:vAlign w:val="center"/>
          </w:tcPr>
          <w:p w14:paraId="4291AF3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4.0.0</w:t>
            </w:r>
          </w:p>
        </w:tc>
        <w:tc>
          <w:tcPr>
            <w:tcW w:w="497" w:type="pct"/>
            <w:noWrap/>
            <w:vAlign w:val="center"/>
          </w:tcPr>
          <w:p w14:paraId="69FAA10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66 150,00</w:t>
            </w:r>
          </w:p>
        </w:tc>
        <w:tc>
          <w:tcPr>
            <w:tcW w:w="496" w:type="pct"/>
            <w:noWrap/>
            <w:vAlign w:val="center"/>
          </w:tcPr>
          <w:p w14:paraId="4F0136A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66 150,00</w:t>
            </w:r>
          </w:p>
        </w:tc>
        <w:tc>
          <w:tcPr>
            <w:tcW w:w="496" w:type="pct"/>
            <w:noWrap/>
            <w:vAlign w:val="center"/>
          </w:tcPr>
          <w:p w14:paraId="7C9B8B9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66 150,00</w:t>
            </w:r>
          </w:p>
        </w:tc>
      </w:tr>
      <w:tr w:rsidR="00DF6C66" w14:paraId="77E8BEB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53D3865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АДМИНИСТРАЦИЯ БОГОРОДСКОГО МУНИЦИПАЛЬНОГО ОКРУГА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18A92C3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D123CA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12" w:type="pct"/>
            <w:noWrap/>
            <w:vAlign w:val="center"/>
          </w:tcPr>
          <w:p w14:paraId="2FADCA7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393D952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0A906D3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1BA7B3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396 053,31</w:t>
            </w:r>
          </w:p>
        </w:tc>
        <w:tc>
          <w:tcPr>
            <w:tcW w:w="496" w:type="pct"/>
            <w:noWrap/>
            <w:vAlign w:val="center"/>
          </w:tcPr>
          <w:p w14:paraId="4A16F66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323 505,30</w:t>
            </w:r>
          </w:p>
        </w:tc>
        <w:tc>
          <w:tcPr>
            <w:tcW w:w="496" w:type="pct"/>
            <w:noWrap/>
            <w:vAlign w:val="center"/>
          </w:tcPr>
          <w:p w14:paraId="6DF8ABE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327 764,30</w:t>
            </w:r>
          </w:p>
        </w:tc>
      </w:tr>
      <w:tr w:rsidR="00DF6C66" w14:paraId="266A4EF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6E9A363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3C2DE14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727881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29C3EB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4F1E7E9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FEC5D9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9CE92A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190 176,45</w:t>
            </w:r>
          </w:p>
        </w:tc>
        <w:tc>
          <w:tcPr>
            <w:tcW w:w="496" w:type="pct"/>
            <w:noWrap/>
            <w:vAlign w:val="center"/>
          </w:tcPr>
          <w:p w14:paraId="54DC66E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185 088,12</w:t>
            </w:r>
          </w:p>
        </w:tc>
        <w:tc>
          <w:tcPr>
            <w:tcW w:w="496" w:type="pct"/>
            <w:noWrap/>
            <w:vAlign w:val="center"/>
          </w:tcPr>
          <w:p w14:paraId="2665B1F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185 089,62</w:t>
            </w:r>
          </w:p>
        </w:tc>
      </w:tr>
      <w:tr w:rsidR="00DF6C66" w14:paraId="5EEB3F9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7633C1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0" w:type="pct"/>
            <w:noWrap/>
            <w:vAlign w:val="center"/>
          </w:tcPr>
          <w:p w14:paraId="1504C4E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30197A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1F237FB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FE7632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AD48B1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6E7DD3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3 412,54</w:t>
            </w:r>
          </w:p>
        </w:tc>
        <w:tc>
          <w:tcPr>
            <w:tcW w:w="496" w:type="pct"/>
            <w:noWrap/>
            <w:vAlign w:val="center"/>
          </w:tcPr>
          <w:p w14:paraId="281EA99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3 412,54</w:t>
            </w:r>
          </w:p>
        </w:tc>
        <w:tc>
          <w:tcPr>
            <w:tcW w:w="496" w:type="pct"/>
            <w:noWrap/>
            <w:vAlign w:val="center"/>
          </w:tcPr>
          <w:p w14:paraId="3B5C4C6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3 412,54</w:t>
            </w:r>
          </w:p>
        </w:tc>
      </w:tr>
      <w:tr w:rsidR="00DF6C66" w14:paraId="0C9AAFC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1F364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290" w:type="pct"/>
            <w:noWrap/>
            <w:vAlign w:val="center"/>
          </w:tcPr>
          <w:p w14:paraId="7166BB6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D3195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24409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473649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215" w:type="pct"/>
            <w:noWrap/>
            <w:vAlign w:val="center"/>
          </w:tcPr>
          <w:p w14:paraId="08A572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E2B0B1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3 412,54</w:t>
            </w:r>
          </w:p>
        </w:tc>
        <w:tc>
          <w:tcPr>
            <w:tcW w:w="496" w:type="pct"/>
            <w:noWrap/>
            <w:vAlign w:val="center"/>
          </w:tcPr>
          <w:p w14:paraId="6455363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3 412,54</w:t>
            </w:r>
          </w:p>
        </w:tc>
        <w:tc>
          <w:tcPr>
            <w:tcW w:w="496" w:type="pct"/>
            <w:noWrap/>
            <w:vAlign w:val="center"/>
          </w:tcPr>
          <w:p w14:paraId="340DB30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3 412,54</w:t>
            </w:r>
          </w:p>
        </w:tc>
      </w:tr>
      <w:tr w:rsidR="00DF6C66" w14:paraId="4D77D63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5550A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290" w:type="pct"/>
            <w:noWrap/>
            <w:vAlign w:val="center"/>
          </w:tcPr>
          <w:p w14:paraId="4A8C41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1AE1C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F87D4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8FEA4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99.9.00.00000</w:t>
            </w:r>
          </w:p>
        </w:tc>
        <w:tc>
          <w:tcPr>
            <w:tcW w:w="215" w:type="pct"/>
            <w:noWrap/>
            <w:vAlign w:val="center"/>
          </w:tcPr>
          <w:p w14:paraId="0BE7FE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E1A8F4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3 412,54</w:t>
            </w:r>
          </w:p>
        </w:tc>
        <w:tc>
          <w:tcPr>
            <w:tcW w:w="496" w:type="pct"/>
            <w:noWrap/>
            <w:vAlign w:val="center"/>
          </w:tcPr>
          <w:p w14:paraId="3BF73B0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3 412,54</w:t>
            </w:r>
          </w:p>
        </w:tc>
        <w:tc>
          <w:tcPr>
            <w:tcW w:w="496" w:type="pct"/>
            <w:noWrap/>
            <w:vAlign w:val="center"/>
          </w:tcPr>
          <w:p w14:paraId="16A184F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3 412,54</w:t>
            </w:r>
          </w:p>
        </w:tc>
      </w:tr>
      <w:tr w:rsidR="00DF6C66" w14:paraId="796C419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962FD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аппарата управления"</w:t>
            </w:r>
          </w:p>
        </w:tc>
        <w:tc>
          <w:tcPr>
            <w:tcW w:w="290" w:type="pct"/>
            <w:noWrap/>
            <w:vAlign w:val="center"/>
          </w:tcPr>
          <w:p w14:paraId="35AEEC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2A554E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BB5F9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F3670A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99.9.01.00000</w:t>
            </w:r>
          </w:p>
        </w:tc>
        <w:tc>
          <w:tcPr>
            <w:tcW w:w="215" w:type="pct"/>
            <w:noWrap/>
            <w:vAlign w:val="center"/>
          </w:tcPr>
          <w:p w14:paraId="268D78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C654BB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3 412,54</w:t>
            </w:r>
          </w:p>
        </w:tc>
        <w:tc>
          <w:tcPr>
            <w:tcW w:w="496" w:type="pct"/>
            <w:noWrap/>
            <w:vAlign w:val="center"/>
          </w:tcPr>
          <w:p w14:paraId="751715C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3 412,54</w:t>
            </w:r>
          </w:p>
        </w:tc>
        <w:tc>
          <w:tcPr>
            <w:tcW w:w="496" w:type="pct"/>
            <w:noWrap/>
            <w:vAlign w:val="center"/>
          </w:tcPr>
          <w:p w14:paraId="11AB732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3 412,54</w:t>
            </w:r>
          </w:p>
        </w:tc>
      </w:tr>
      <w:tr w:rsidR="00DF6C66" w14:paraId="26B7A8B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91DACE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главы муниципального образования</w:t>
            </w:r>
          </w:p>
        </w:tc>
        <w:tc>
          <w:tcPr>
            <w:tcW w:w="290" w:type="pct"/>
            <w:noWrap/>
            <w:vAlign w:val="center"/>
          </w:tcPr>
          <w:p w14:paraId="127DF80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59FDD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10859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1860E5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99.9.01.00030</w:t>
            </w:r>
          </w:p>
        </w:tc>
        <w:tc>
          <w:tcPr>
            <w:tcW w:w="215" w:type="pct"/>
            <w:noWrap/>
            <w:vAlign w:val="center"/>
          </w:tcPr>
          <w:p w14:paraId="5841A64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993F1F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3 412,54</w:t>
            </w:r>
          </w:p>
        </w:tc>
        <w:tc>
          <w:tcPr>
            <w:tcW w:w="496" w:type="pct"/>
            <w:noWrap/>
            <w:vAlign w:val="center"/>
          </w:tcPr>
          <w:p w14:paraId="6BB66F3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3 412,54</w:t>
            </w:r>
          </w:p>
        </w:tc>
        <w:tc>
          <w:tcPr>
            <w:tcW w:w="496" w:type="pct"/>
            <w:noWrap/>
            <w:vAlign w:val="center"/>
          </w:tcPr>
          <w:p w14:paraId="50D56CB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3 412,54</w:t>
            </w:r>
          </w:p>
        </w:tc>
      </w:tr>
      <w:tr w:rsidR="00DF6C66" w14:paraId="03EB6EE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ED0CD0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5B5636C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5800A7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C1D79F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41DC448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99.9.01.00030</w:t>
            </w:r>
          </w:p>
        </w:tc>
        <w:tc>
          <w:tcPr>
            <w:tcW w:w="215" w:type="pct"/>
            <w:noWrap/>
            <w:vAlign w:val="center"/>
          </w:tcPr>
          <w:p w14:paraId="3A3CF1F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4F1C4AA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3 412,54</w:t>
            </w:r>
          </w:p>
        </w:tc>
        <w:tc>
          <w:tcPr>
            <w:tcW w:w="496" w:type="pct"/>
            <w:noWrap/>
            <w:vAlign w:val="center"/>
          </w:tcPr>
          <w:p w14:paraId="0B69D1E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3 412,54</w:t>
            </w:r>
          </w:p>
        </w:tc>
        <w:tc>
          <w:tcPr>
            <w:tcW w:w="496" w:type="pct"/>
            <w:noWrap/>
            <w:vAlign w:val="center"/>
          </w:tcPr>
          <w:p w14:paraId="75A6327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3 412,54</w:t>
            </w:r>
          </w:p>
        </w:tc>
      </w:tr>
      <w:tr w:rsidR="00DF6C66" w14:paraId="2675DA3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A0B56A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90" w:type="pct"/>
            <w:noWrap/>
            <w:vAlign w:val="center"/>
          </w:tcPr>
          <w:p w14:paraId="20076B3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7A8888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78A665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138482B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D96F34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300CED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136 070,62</w:t>
            </w:r>
          </w:p>
        </w:tc>
        <w:tc>
          <w:tcPr>
            <w:tcW w:w="496" w:type="pct"/>
            <w:noWrap/>
            <w:vAlign w:val="center"/>
          </w:tcPr>
          <w:p w14:paraId="510C610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135 076,27</w:t>
            </w:r>
          </w:p>
        </w:tc>
        <w:tc>
          <w:tcPr>
            <w:tcW w:w="496" w:type="pct"/>
            <w:noWrap/>
            <w:vAlign w:val="center"/>
          </w:tcPr>
          <w:p w14:paraId="62F32F9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135 076,27</w:t>
            </w:r>
          </w:p>
        </w:tc>
      </w:tr>
      <w:tr w:rsidR="00DF6C66" w14:paraId="6139B1A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24093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муниципальной службы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25F89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63DEF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10A8EC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0D13B2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14.0.00.00000</w:t>
            </w:r>
          </w:p>
        </w:tc>
        <w:tc>
          <w:tcPr>
            <w:tcW w:w="215" w:type="pct"/>
            <w:noWrap/>
            <w:vAlign w:val="center"/>
          </w:tcPr>
          <w:p w14:paraId="47AADC5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0D3710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131 122,43</w:t>
            </w:r>
          </w:p>
        </w:tc>
        <w:tc>
          <w:tcPr>
            <w:tcW w:w="496" w:type="pct"/>
            <w:noWrap/>
            <w:vAlign w:val="center"/>
          </w:tcPr>
          <w:p w14:paraId="4AA2CD2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131 122,43</w:t>
            </w:r>
          </w:p>
        </w:tc>
        <w:tc>
          <w:tcPr>
            <w:tcW w:w="496" w:type="pct"/>
            <w:noWrap/>
            <w:vAlign w:val="center"/>
          </w:tcPr>
          <w:p w14:paraId="62A4A42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131 122,43</w:t>
            </w:r>
          </w:p>
        </w:tc>
      </w:tr>
      <w:tr w:rsidR="00DF6C66" w14:paraId="27192C6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D610C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муниципальной службы"</w:t>
            </w:r>
          </w:p>
        </w:tc>
        <w:tc>
          <w:tcPr>
            <w:tcW w:w="290" w:type="pct"/>
            <w:noWrap/>
            <w:vAlign w:val="center"/>
          </w:tcPr>
          <w:p w14:paraId="0F27FE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C6BD8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05365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3A6D2B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14.1.00.00000</w:t>
            </w:r>
          </w:p>
        </w:tc>
        <w:tc>
          <w:tcPr>
            <w:tcW w:w="215" w:type="pct"/>
            <w:noWrap/>
            <w:vAlign w:val="center"/>
          </w:tcPr>
          <w:p w14:paraId="093D9C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BB5ED3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131 122,43</w:t>
            </w:r>
          </w:p>
        </w:tc>
        <w:tc>
          <w:tcPr>
            <w:tcW w:w="496" w:type="pct"/>
            <w:noWrap/>
            <w:vAlign w:val="center"/>
          </w:tcPr>
          <w:p w14:paraId="2D5966E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131 122,43</w:t>
            </w:r>
          </w:p>
        </w:tc>
        <w:tc>
          <w:tcPr>
            <w:tcW w:w="496" w:type="pct"/>
            <w:noWrap/>
            <w:vAlign w:val="center"/>
          </w:tcPr>
          <w:p w14:paraId="59CCF67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131 122,43</w:t>
            </w:r>
          </w:p>
        </w:tc>
      </w:tr>
      <w:tr w:rsidR="00DF6C66" w14:paraId="071581A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BC9ED4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деятельности администрации Богородского муниципального округа Нижегородской области и совершенствование нормативно-правовой базы по вопросам прохождения муниципальной службы и противодействия коррупции"</w:t>
            </w:r>
          </w:p>
        </w:tc>
        <w:tc>
          <w:tcPr>
            <w:tcW w:w="290" w:type="pct"/>
            <w:noWrap/>
            <w:vAlign w:val="center"/>
          </w:tcPr>
          <w:p w14:paraId="5C9F64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9E706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EF38C7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406190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14.1.01.00000</w:t>
            </w:r>
          </w:p>
        </w:tc>
        <w:tc>
          <w:tcPr>
            <w:tcW w:w="215" w:type="pct"/>
            <w:noWrap/>
            <w:vAlign w:val="center"/>
          </w:tcPr>
          <w:p w14:paraId="79FF7F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9C545F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131 122,43</w:t>
            </w:r>
          </w:p>
        </w:tc>
        <w:tc>
          <w:tcPr>
            <w:tcW w:w="496" w:type="pct"/>
            <w:noWrap/>
            <w:vAlign w:val="center"/>
          </w:tcPr>
          <w:p w14:paraId="001AA77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131 122,43</w:t>
            </w:r>
          </w:p>
        </w:tc>
        <w:tc>
          <w:tcPr>
            <w:tcW w:w="496" w:type="pct"/>
            <w:noWrap/>
            <w:vAlign w:val="center"/>
          </w:tcPr>
          <w:p w14:paraId="1998698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131 122,43</w:t>
            </w:r>
          </w:p>
        </w:tc>
      </w:tr>
      <w:tr w:rsidR="00DF6C66" w14:paraId="761E3E9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F1C373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0" w:type="pct"/>
            <w:noWrap/>
            <w:vAlign w:val="center"/>
          </w:tcPr>
          <w:p w14:paraId="58804B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CE7DF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6823C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D59CF1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14.1.01.00190</w:t>
            </w:r>
          </w:p>
        </w:tc>
        <w:tc>
          <w:tcPr>
            <w:tcW w:w="215" w:type="pct"/>
            <w:noWrap/>
            <w:vAlign w:val="center"/>
          </w:tcPr>
          <w:p w14:paraId="796A14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5ACAA8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116 448,88</w:t>
            </w:r>
          </w:p>
        </w:tc>
        <w:tc>
          <w:tcPr>
            <w:tcW w:w="496" w:type="pct"/>
            <w:noWrap/>
            <w:vAlign w:val="center"/>
          </w:tcPr>
          <w:p w14:paraId="7C17D85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116 448,88</w:t>
            </w:r>
          </w:p>
        </w:tc>
        <w:tc>
          <w:tcPr>
            <w:tcW w:w="496" w:type="pct"/>
            <w:noWrap/>
            <w:vAlign w:val="center"/>
          </w:tcPr>
          <w:p w14:paraId="39D3317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116 448,88</w:t>
            </w:r>
          </w:p>
        </w:tc>
      </w:tr>
      <w:tr w:rsidR="00DF6C66" w14:paraId="58C8D49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153C07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050C0D5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A67C61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A26B09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951315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14.1.01.00190</w:t>
            </w:r>
          </w:p>
        </w:tc>
        <w:tc>
          <w:tcPr>
            <w:tcW w:w="215" w:type="pct"/>
            <w:noWrap/>
            <w:vAlign w:val="center"/>
          </w:tcPr>
          <w:p w14:paraId="3AE0034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3EEA4E5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116 448,88</w:t>
            </w:r>
          </w:p>
        </w:tc>
        <w:tc>
          <w:tcPr>
            <w:tcW w:w="496" w:type="pct"/>
            <w:noWrap/>
            <w:vAlign w:val="center"/>
          </w:tcPr>
          <w:p w14:paraId="3DCC95D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116 448,88</w:t>
            </w:r>
          </w:p>
        </w:tc>
        <w:tc>
          <w:tcPr>
            <w:tcW w:w="496" w:type="pct"/>
            <w:noWrap/>
            <w:vAlign w:val="center"/>
          </w:tcPr>
          <w:p w14:paraId="6C9CDCA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116 448,88</w:t>
            </w:r>
          </w:p>
        </w:tc>
      </w:tr>
      <w:tr w:rsidR="00DF6C66" w14:paraId="79891CC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B8FB4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 Алешковского территориального отдела</w:t>
            </w:r>
          </w:p>
        </w:tc>
        <w:tc>
          <w:tcPr>
            <w:tcW w:w="290" w:type="pct"/>
            <w:noWrap/>
            <w:vAlign w:val="center"/>
          </w:tcPr>
          <w:p w14:paraId="431F207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C2DEE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935633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002C9E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14.1.01.00191</w:t>
            </w:r>
          </w:p>
        </w:tc>
        <w:tc>
          <w:tcPr>
            <w:tcW w:w="215" w:type="pct"/>
            <w:noWrap/>
            <w:vAlign w:val="center"/>
          </w:tcPr>
          <w:p w14:paraId="4AD067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82567D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1 995,97</w:t>
            </w:r>
          </w:p>
        </w:tc>
        <w:tc>
          <w:tcPr>
            <w:tcW w:w="496" w:type="pct"/>
            <w:noWrap/>
            <w:vAlign w:val="center"/>
          </w:tcPr>
          <w:p w14:paraId="0E0D296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1 995,97</w:t>
            </w:r>
          </w:p>
        </w:tc>
        <w:tc>
          <w:tcPr>
            <w:tcW w:w="496" w:type="pct"/>
            <w:noWrap/>
            <w:vAlign w:val="center"/>
          </w:tcPr>
          <w:p w14:paraId="29FA11C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1 995,97</w:t>
            </w:r>
          </w:p>
        </w:tc>
      </w:tr>
      <w:tr w:rsidR="00DF6C66" w14:paraId="37D7CA5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C226A3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6F52A5E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0B3D03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1D48598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BA0423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14.1.01.00191</w:t>
            </w:r>
          </w:p>
        </w:tc>
        <w:tc>
          <w:tcPr>
            <w:tcW w:w="215" w:type="pct"/>
            <w:noWrap/>
            <w:vAlign w:val="center"/>
          </w:tcPr>
          <w:p w14:paraId="4E187F6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1CDCB3B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1 995,97</w:t>
            </w:r>
          </w:p>
        </w:tc>
        <w:tc>
          <w:tcPr>
            <w:tcW w:w="496" w:type="pct"/>
            <w:noWrap/>
            <w:vAlign w:val="center"/>
          </w:tcPr>
          <w:p w14:paraId="59E8364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1 995,97</w:t>
            </w:r>
          </w:p>
        </w:tc>
        <w:tc>
          <w:tcPr>
            <w:tcW w:w="496" w:type="pct"/>
            <w:noWrap/>
            <w:vAlign w:val="center"/>
          </w:tcPr>
          <w:p w14:paraId="3C76E26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1 995,97</w:t>
            </w:r>
          </w:p>
        </w:tc>
      </w:tr>
      <w:tr w:rsidR="00DF6C66" w14:paraId="3F70C91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C79D49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 Доскинского территориального отдела</w:t>
            </w:r>
          </w:p>
        </w:tc>
        <w:tc>
          <w:tcPr>
            <w:tcW w:w="290" w:type="pct"/>
            <w:noWrap/>
            <w:vAlign w:val="center"/>
          </w:tcPr>
          <w:p w14:paraId="18DDFA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6ED4E0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8D7D5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B24E50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14.1.01.00192</w:t>
            </w:r>
          </w:p>
        </w:tc>
        <w:tc>
          <w:tcPr>
            <w:tcW w:w="215" w:type="pct"/>
            <w:noWrap/>
            <w:vAlign w:val="center"/>
          </w:tcPr>
          <w:p w14:paraId="51745E7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85807C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2 718,58</w:t>
            </w:r>
          </w:p>
        </w:tc>
        <w:tc>
          <w:tcPr>
            <w:tcW w:w="496" w:type="pct"/>
            <w:noWrap/>
            <w:vAlign w:val="center"/>
          </w:tcPr>
          <w:p w14:paraId="642EC79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2 718,58</w:t>
            </w:r>
          </w:p>
        </w:tc>
        <w:tc>
          <w:tcPr>
            <w:tcW w:w="496" w:type="pct"/>
            <w:noWrap/>
            <w:vAlign w:val="center"/>
          </w:tcPr>
          <w:p w14:paraId="71AAC5B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2 718,58</w:t>
            </w:r>
          </w:p>
        </w:tc>
      </w:tr>
      <w:tr w:rsidR="00DF6C66" w14:paraId="7102400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4E0354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0868B32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3AE525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1988AC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141195B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14.1.01.00192</w:t>
            </w:r>
          </w:p>
        </w:tc>
        <w:tc>
          <w:tcPr>
            <w:tcW w:w="215" w:type="pct"/>
            <w:noWrap/>
            <w:vAlign w:val="center"/>
          </w:tcPr>
          <w:p w14:paraId="01AA678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01516C4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2 718,58</w:t>
            </w:r>
          </w:p>
        </w:tc>
        <w:tc>
          <w:tcPr>
            <w:tcW w:w="496" w:type="pct"/>
            <w:noWrap/>
            <w:vAlign w:val="center"/>
          </w:tcPr>
          <w:p w14:paraId="2BB46E7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2 718,58</w:t>
            </w:r>
          </w:p>
        </w:tc>
        <w:tc>
          <w:tcPr>
            <w:tcW w:w="496" w:type="pct"/>
            <w:noWrap/>
            <w:vAlign w:val="center"/>
          </w:tcPr>
          <w:p w14:paraId="43FD8C7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2 718,58</w:t>
            </w:r>
          </w:p>
        </w:tc>
      </w:tr>
      <w:tr w:rsidR="00DF6C66" w14:paraId="5FDB49D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E5F34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 Дуденевского территориального отдела</w:t>
            </w:r>
          </w:p>
        </w:tc>
        <w:tc>
          <w:tcPr>
            <w:tcW w:w="290" w:type="pct"/>
            <w:noWrap/>
            <w:vAlign w:val="center"/>
          </w:tcPr>
          <w:p w14:paraId="257556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18CCA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14B15E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2893CC7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14.1.01.00193</w:t>
            </w:r>
          </w:p>
        </w:tc>
        <w:tc>
          <w:tcPr>
            <w:tcW w:w="215" w:type="pct"/>
            <w:noWrap/>
            <w:vAlign w:val="center"/>
          </w:tcPr>
          <w:p w14:paraId="49185FC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720228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2 209,49</w:t>
            </w:r>
          </w:p>
        </w:tc>
        <w:tc>
          <w:tcPr>
            <w:tcW w:w="496" w:type="pct"/>
            <w:noWrap/>
            <w:vAlign w:val="center"/>
          </w:tcPr>
          <w:p w14:paraId="36D858F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2 209,49</w:t>
            </w:r>
          </w:p>
        </w:tc>
        <w:tc>
          <w:tcPr>
            <w:tcW w:w="496" w:type="pct"/>
            <w:noWrap/>
            <w:vAlign w:val="center"/>
          </w:tcPr>
          <w:p w14:paraId="24DA257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2 209,49</w:t>
            </w:r>
          </w:p>
        </w:tc>
      </w:tr>
      <w:tr w:rsidR="00DF6C66" w14:paraId="54B9DD8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AACF5F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58646F9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01A386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8F23F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06E7BE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14.1.01.00193</w:t>
            </w:r>
          </w:p>
        </w:tc>
        <w:tc>
          <w:tcPr>
            <w:tcW w:w="215" w:type="pct"/>
            <w:noWrap/>
            <w:vAlign w:val="center"/>
          </w:tcPr>
          <w:p w14:paraId="599570D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5515D87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2 209,49</w:t>
            </w:r>
          </w:p>
        </w:tc>
        <w:tc>
          <w:tcPr>
            <w:tcW w:w="496" w:type="pct"/>
            <w:noWrap/>
            <w:vAlign w:val="center"/>
          </w:tcPr>
          <w:p w14:paraId="421E459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2 209,49</w:t>
            </w:r>
          </w:p>
        </w:tc>
        <w:tc>
          <w:tcPr>
            <w:tcW w:w="496" w:type="pct"/>
            <w:noWrap/>
            <w:vAlign w:val="center"/>
          </w:tcPr>
          <w:p w14:paraId="1E5F9A9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2 209,49</w:t>
            </w:r>
          </w:p>
        </w:tc>
      </w:tr>
      <w:tr w:rsidR="00DF6C66" w14:paraId="43C2F5E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97391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 Каменского территориального отдела</w:t>
            </w:r>
          </w:p>
        </w:tc>
        <w:tc>
          <w:tcPr>
            <w:tcW w:w="290" w:type="pct"/>
            <w:noWrap/>
            <w:vAlign w:val="center"/>
          </w:tcPr>
          <w:p w14:paraId="61A0D9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2C7B7B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2E0B7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31F0AF8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14.1.01.00194</w:t>
            </w:r>
          </w:p>
        </w:tc>
        <w:tc>
          <w:tcPr>
            <w:tcW w:w="215" w:type="pct"/>
            <w:noWrap/>
            <w:vAlign w:val="center"/>
          </w:tcPr>
          <w:p w14:paraId="798A3E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793905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2 590,98</w:t>
            </w:r>
          </w:p>
        </w:tc>
        <w:tc>
          <w:tcPr>
            <w:tcW w:w="496" w:type="pct"/>
            <w:noWrap/>
            <w:vAlign w:val="center"/>
          </w:tcPr>
          <w:p w14:paraId="031578F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2 590,98</w:t>
            </w:r>
          </w:p>
        </w:tc>
        <w:tc>
          <w:tcPr>
            <w:tcW w:w="496" w:type="pct"/>
            <w:noWrap/>
            <w:vAlign w:val="center"/>
          </w:tcPr>
          <w:p w14:paraId="69CEF61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2 590,98</w:t>
            </w:r>
          </w:p>
        </w:tc>
      </w:tr>
      <w:tr w:rsidR="00DF6C66" w14:paraId="4221408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961200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0E155B7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463D32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4A86B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2C42B2A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14.1.01.00194</w:t>
            </w:r>
          </w:p>
        </w:tc>
        <w:tc>
          <w:tcPr>
            <w:tcW w:w="215" w:type="pct"/>
            <w:noWrap/>
            <w:vAlign w:val="center"/>
          </w:tcPr>
          <w:p w14:paraId="15CD8FC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0A11CBF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2 590,98</w:t>
            </w:r>
          </w:p>
        </w:tc>
        <w:tc>
          <w:tcPr>
            <w:tcW w:w="496" w:type="pct"/>
            <w:noWrap/>
            <w:vAlign w:val="center"/>
          </w:tcPr>
          <w:p w14:paraId="67C99FA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2 590,98</w:t>
            </w:r>
          </w:p>
        </w:tc>
        <w:tc>
          <w:tcPr>
            <w:tcW w:w="496" w:type="pct"/>
            <w:noWrap/>
            <w:vAlign w:val="center"/>
          </w:tcPr>
          <w:p w14:paraId="3CFFF33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2 590,98</w:t>
            </w:r>
          </w:p>
        </w:tc>
      </w:tr>
      <w:tr w:rsidR="00DF6C66" w14:paraId="77F3301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0B4FE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 Хвощевского территориального отдела</w:t>
            </w:r>
          </w:p>
        </w:tc>
        <w:tc>
          <w:tcPr>
            <w:tcW w:w="290" w:type="pct"/>
            <w:noWrap/>
            <w:vAlign w:val="center"/>
          </w:tcPr>
          <w:p w14:paraId="0A85898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FFA0E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71BA9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B3753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14.1.01.00195</w:t>
            </w:r>
          </w:p>
        </w:tc>
        <w:tc>
          <w:tcPr>
            <w:tcW w:w="215" w:type="pct"/>
            <w:noWrap/>
            <w:vAlign w:val="center"/>
          </w:tcPr>
          <w:p w14:paraId="149ADCA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40F9F6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2 667,80</w:t>
            </w:r>
          </w:p>
        </w:tc>
        <w:tc>
          <w:tcPr>
            <w:tcW w:w="496" w:type="pct"/>
            <w:noWrap/>
            <w:vAlign w:val="center"/>
          </w:tcPr>
          <w:p w14:paraId="3662F6C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2 667,80</w:t>
            </w:r>
          </w:p>
        </w:tc>
        <w:tc>
          <w:tcPr>
            <w:tcW w:w="496" w:type="pct"/>
            <w:noWrap/>
            <w:vAlign w:val="center"/>
          </w:tcPr>
          <w:p w14:paraId="0DA116C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2 667,80</w:t>
            </w:r>
          </w:p>
        </w:tc>
      </w:tr>
      <w:tr w:rsidR="00DF6C66" w14:paraId="562E2FC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7881EB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4C0E6BC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048A3D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DC1D84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092001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14.1.01.00195</w:t>
            </w:r>
          </w:p>
        </w:tc>
        <w:tc>
          <w:tcPr>
            <w:tcW w:w="215" w:type="pct"/>
            <w:noWrap/>
            <w:vAlign w:val="center"/>
          </w:tcPr>
          <w:p w14:paraId="2C1A61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0B14877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2 667,80</w:t>
            </w:r>
          </w:p>
        </w:tc>
        <w:tc>
          <w:tcPr>
            <w:tcW w:w="496" w:type="pct"/>
            <w:noWrap/>
            <w:vAlign w:val="center"/>
          </w:tcPr>
          <w:p w14:paraId="2D9CCF2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2 667,80</w:t>
            </w:r>
          </w:p>
        </w:tc>
        <w:tc>
          <w:tcPr>
            <w:tcW w:w="496" w:type="pct"/>
            <w:noWrap/>
            <w:vAlign w:val="center"/>
          </w:tcPr>
          <w:p w14:paraId="73C48BA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2 667,80</w:t>
            </w:r>
          </w:p>
        </w:tc>
      </w:tr>
      <w:tr w:rsidR="00DF6C66" w14:paraId="1A73FD3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4EBC2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 Шапкинского территориального отдела</w:t>
            </w:r>
          </w:p>
        </w:tc>
        <w:tc>
          <w:tcPr>
            <w:tcW w:w="290" w:type="pct"/>
            <w:noWrap/>
            <w:vAlign w:val="center"/>
          </w:tcPr>
          <w:p w14:paraId="238EC75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781EB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E3E50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07970BB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14.1.01.00196</w:t>
            </w:r>
          </w:p>
        </w:tc>
        <w:tc>
          <w:tcPr>
            <w:tcW w:w="215" w:type="pct"/>
            <w:noWrap/>
            <w:vAlign w:val="center"/>
          </w:tcPr>
          <w:p w14:paraId="48A85F5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E5F595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2 490,73</w:t>
            </w:r>
          </w:p>
        </w:tc>
        <w:tc>
          <w:tcPr>
            <w:tcW w:w="496" w:type="pct"/>
            <w:noWrap/>
            <w:vAlign w:val="center"/>
          </w:tcPr>
          <w:p w14:paraId="2AF411D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2 490,73</w:t>
            </w:r>
          </w:p>
        </w:tc>
        <w:tc>
          <w:tcPr>
            <w:tcW w:w="496" w:type="pct"/>
            <w:noWrap/>
            <w:vAlign w:val="center"/>
          </w:tcPr>
          <w:p w14:paraId="705C27E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2 490,73</w:t>
            </w:r>
          </w:p>
        </w:tc>
      </w:tr>
      <w:tr w:rsidR="00DF6C66" w14:paraId="059BF33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EC5423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208992F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8D7F20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F6E0B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6BC0113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14.1.01.00196</w:t>
            </w:r>
          </w:p>
        </w:tc>
        <w:tc>
          <w:tcPr>
            <w:tcW w:w="215" w:type="pct"/>
            <w:noWrap/>
            <w:vAlign w:val="center"/>
          </w:tcPr>
          <w:p w14:paraId="4260ADE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11FCC28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2 490,73</w:t>
            </w:r>
          </w:p>
        </w:tc>
        <w:tc>
          <w:tcPr>
            <w:tcW w:w="496" w:type="pct"/>
            <w:noWrap/>
            <w:vAlign w:val="center"/>
          </w:tcPr>
          <w:p w14:paraId="28BE6FD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2 490,73</w:t>
            </w:r>
          </w:p>
        </w:tc>
        <w:tc>
          <w:tcPr>
            <w:tcW w:w="496" w:type="pct"/>
            <w:noWrap/>
            <w:vAlign w:val="center"/>
          </w:tcPr>
          <w:p w14:paraId="2CD5153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2 490,73</w:t>
            </w:r>
          </w:p>
        </w:tc>
      </w:tr>
      <w:tr w:rsidR="00DF6C66" w14:paraId="1DE146C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ACD5D3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290" w:type="pct"/>
            <w:noWrap/>
            <w:vAlign w:val="center"/>
          </w:tcPr>
          <w:p w14:paraId="437DEC9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0E9F5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A820C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2A29DF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215" w:type="pct"/>
            <w:noWrap/>
            <w:vAlign w:val="center"/>
          </w:tcPr>
          <w:p w14:paraId="23716D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17257B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4 948,19</w:t>
            </w:r>
          </w:p>
        </w:tc>
        <w:tc>
          <w:tcPr>
            <w:tcW w:w="496" w:type="pct"/>
            <w:noWrap/>
            <w:vAlign w:val="center"/>
          </w:tcPr>
          <w:p w14:paraId="2A9C750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3 953,84</w:t>
            </w:r>
          </w:p>
        </w:tc>
        <w:tc>
          <w:tcPr>
            <w:tcW w:w="496" w:type="pct"/>
            <w:noWrap/>
            <w:vAlign w:val="center"/>
          </w:tcPr>
          <w:p w14:paraId="4F41798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3 953,84</w:t>
            </w:r>
          </w:p>
        </w:tc>
      </w:tr>
      <w:tr w:rsidR="00DF6C66" w14:paraId="4656358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66431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290" w:type="pct"/>
            <w:noWrap/>
            <w:vAlign w:val="center"/>
          </w:tcPr>
          <w:p w14:paraId="2CD96C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C34E6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47C19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27F2569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99.9.00.00000</w:t>
            </w:r>
          </w:p>
        </w:tc>
        <w:tc>
          <w:tcPr>
            <w:tcW w:w="215" w:type="pct"/>
            <w:noWrap/>
            <w:vAlign w:val="center"/>
          </w:tcPr>
          <w:p w14:paraId="16EFEC8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D5156C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4 948,19</w:t>
            </w:r>
          </w:p>
        </w:tc>
        <w:tc>
          <w:tcPr>
            <w:tcW w:w="496" w:type="pct"/>
            <w:noWrap/>
            <w:vAlign w:val="center"/>
          </w:tcPr>
          <w:p w14:paraId="0479D29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3 953,84</w:t>
            </w:r>
          </w:p>
        </w:tc>
        <w:tc>
          <w:tcPr>
            <w:tcW w:w="496" w:type="pct"/>
            <w:noWrap/>
            <w:vAlign w:val="center"/>
          </w:tcPr>
          <w:p w14:paraId="50902E8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3 953,84</w:t>
            </w:r>
          </w:p>
        </w:tc>
      </w:tr>
      <w:tr w:rsidR="00DF6C66" w14:paraId="1009870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44F79B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аппарата управления"</w:t>
            </w:r>
          </w:p>
        </w:tc>
        <w:tc>
          <w:tcPr>
            <w:tcW w:w="290" w:type="pct"/>
            <w:noWrap/>
            <w:vAlign w:val="center"/>
          </w:tcPr>
          <w:p w14:paraId="27FE4C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1D292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64D05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33D0A8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99.9.01.00000</w:t>
            </w:r>
          </w:p>
        </w:tc>
        <w:tc>
          <w:tcPr>
            <w:tcW w:w="215" w:type="pct"/>
            <w:noWrap/>
            <w:vAlign w:val="center"/>
          </w:tcPr>
          <w:p w14:paraId="66CD94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7B7C58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1 647,09</w:t>
            </w:r>
          </w:p>
        </w:tc>
        <w:tc>
          <w:tcPr>
            <w:tcW w:w="496" w:type="pct"/>
            <w:noWrap/>
            <w:vAlign w:val="center"/>
          </w:tcPr>
          <w:p w14:paraId="602166D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652,74</w:t>
            </w:r>
          </w:p>
        </w:tc>
        <w:tc>
          <w:tcPr>
            <w:tcW w:w="496" w:type="pct"/>
            <w:noWrap/>
            <w:vAlign w:val="center"/>
          </w:tcPr>
          <w:p w14:paraId="7C742DA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652,74</w:t>
            </w:r>
          </w:p>
        </w:tc>
      </w:tr>
      <w:tr w:rsidR="00DF6C66" w14:paraId="0E73119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88D62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0" w:type="pct"/>
            <w:noWrap/>
            <w:vAlign w:val="center"/>
          </w:tcPr>
          <w:p w14:paraId="430585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5CD356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C87BFA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2ECFA1A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99.9.01.00190</w:t>
            </w:r>
          </w:p>
        </w:tc>
        <w:tc>
          <w:tcPr>
            <w:tcW w:w="215" w:type="pct"/>
            <w:noWrap/>
            <w:vAlign w:val="center"/>
          </w:tcPr>
          <w:p w14:paraId="6E79BB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F13F3F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1 647,09</w:t>
            </w:r>
          </w:p>
        </w:tc>
        <w:tc>
          <w:tcPr>
            <w:tcW w:w="496" w:type="pct"/>
            <w:noWrap/>
            <w:vAlign w:val="center"/>
          </w:tcPr>
          <w:p w14:paraId="4B83D13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652,74</w:t>
            </w:r>
          </w:p>
        </w:tc>
        <w:tc>
          <w:tcPr>
            <w:tcW w:w="496" w:type="pct"/>
            <w:noWrap/>
            <w:vAlign w:val="center"/>
          </w:tcPr>
          <w:p w14:paraId="1AFD9CB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652,74</w:t>
            </w:r>
          </w:p>
        </w:tc>
      </w:tr>
      <w:tr w:rsidR="00DF6C66" w14:paraId="5326330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F76D59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3CEE3A0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A3630B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BF67E3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2A55F41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99.9.01.00190</w:t>
            </w:r>
          </w:p>
        </w:tc>
        <w:tc>
          <w:tcPr>
            <w:tcW w:w="215" w:type="pct"/>
            <w:noWrap/>
            <w:vAlign w:val="center"/>
          </w:tcPr>
          <w:p w14:paraId="3E8272A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2D74FEA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11,00</w:t>
            </w:r>
          </w:p>
        </w:tc>
        <w:tc>
          <w:tcPr>
            <w:tcW w:w="496" w:type="pct"/>
            <w:noWrap/>
            <w:vAlign w:val="center"/>
          </w:tcPr>
          <w:p w14:paraId="7C5B31C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11,00</w:t>
            </w:r>
          </w:p>
        </w:tc>
        <w:tc>
          <w:tcPr>
            <w:tcW w:w="496" w:type="pct"/>
            <w:noWrap/>
            <w:vAlign w:val="center"/>
          </w:tcPr>
          <w:p w14:paraId="51916D9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11,00</w:t>
            </w:r>
          </w:p>
        </w:tc>
      </w:tr>
      <w:tr w:rsidR="00DF6C66" w14:paraId="539F167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B7FEF4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60B53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B9FA2E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639893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0851717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99.9.01.00190</w:t>
            </w:r>
          </w:p>
        </w:tc>
        <w:tc>
          <w:tcPr>
            <w:tcW w:w="215" w:type="pct"/>
            <w:noWrap/>
            <w:vAlign w:val="center"/>
          </w:tcPr>
          <w:p w14:paraId="377A0F4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60A93A6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1 636,09</w:t>
            </w:r>
          </w:p>
        </w:tc>
        <w:tc>
          <w:tcPr>
            <w:tcW w:w="496" w:type="pct"/>
            <w:noWrap/>
            <w:vAlign w:val="center"/>
          </w:tcPr>
          <w:p w14:paraId="5733A92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641,74</w:t>
            </w:r>
          </w:p>
        </w:tc>
        <w:tc>
          <w:tcPr>
            <w:tcW w:w="496" w:type="pct"/>
            <w:noWrap/>
            <w:vAlign w:val="center"/>
          </w:tcPr>
          <w:p w14:paraId="73EC845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641,74</w:t>
            </w:r>
          </w:p>
        </w:tc>
      </w:tr>
      <w:tr w:rsidR="00DF6C66" w14:paraId="24E9746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92E9B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"Непрограммные расходы за счет средств из вышестоящих бюджетов"</w:t>
            </w:r>
          </w:p>
        </w:tc>
        <w:tc>
          <w:tcPr>
            <w:tcW w:w="290" w:type="pct"/>
            <w:noWrap/>
            <w:vAlign w:val="center"/>
          </w:tcPr>
          <w:p w14:paraId="2C1001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D1DEA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FAA922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4DB5D0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99.9.03.00000</w:t>
            </w:r>
          </w:p>
        </w:tc>
        <w:tc>
          <w:tcPr>
            <w:tcW w:w="215" w:type="pct"/>
            <w:noWrap/>
            <w:vAlign w:val="center"/>
          </w:tcPr>
          <w:p w14:paraId="5313C6C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8BDAE2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3 301,10</w:t>
            </w:r>
          </w:p>
        </w:tc>
        <w:tc>
          <w:tcPr>
            <w:tcW w:w="496" w:type="pct"/>
            <w:noWrap/>
            <w:vAlign w:val="center"/>
          </w:tcPr>
          <w:p w14:paraId="5FCE597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3 301,10</w:t>
            </w:r>
          </w:p>
        </w:tc>
        <w:tc>
          <w:tcPr>
            <w:tcW w:w="496" w:type="pct"/>
            <w:noWrap/>
            <w:vAlign w:val="center"/>
          </w:tcPr>
          <w:p w14:paraId="0A4C1C6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3 301,10</w:t>
            </w:r>
          </w:p>
        </w:tc>
      </w:tr>
      <w:tr w:rsidR="00DF6C66" w14:paraId="6FB7300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B2371F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290" w:type="pct"/>
            <w:noWrap/>
            <w:vAlign w:val="center"/>
          </w:tcPr>
          <w:p w14:paraId="09D866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DE11E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067AAA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340B0F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99.9.03.73920</w:t>
            </w:r>
          </w:p>
        </w:tc>
        <w:tc>
          <w:tcPr>
            <w:tcW w:w="215" w:type="pct"/>
            <w:noWrap/>
            <w:vAlign w:val="center"/>
          </w:tcPr>
          <w:p w14:paraId="276B0A3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0739D6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1 652,70</w:t>
            </w:r>
          </w:p>
        </w:tc>
        <w:tc>
          <w:tcPr>
            <w:tcW w:w="496" w:type="pct"/>
            <w:noWrap/>
            <w:vAlign w:val="center"/>
          </w:tcPr>
          <w:p w14:paraId="7E6B0FF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1 652,70</w:t>
            </w:r>
          </w:p>
        </w:tc>
        <w:tc>
          <w:tcPr>
            <w:tcW w:w="496" w:type="pct"/>
            <w:noWrap/>
            <w:vAlign w:val="center"/>
          </w:tcPr>
          <w:p w14:paraId="6C50B83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1 652,70</w:t>
            </w:r>
          </w:p>
        </w:tc>
      </w:tr>
      <w:tr w:rsidR="00DF6C66" w14:paraId="61B7542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1B9681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20DBDA9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D5E3D6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1365A09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3CCF498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99.9.03.73920</w:t>
            </w:r>
          </w:p>
        </w:tc>
        <w:tc>
          <w:tcPr>
            <w:tcW w:w="215" w:type="pct"/>
            <w:noWrap/>
            <w:vAlign w:val="center"/>
          </w:tcPr>
          <w:p w14:paraId="7743A29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78C26F8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1 598,90</w:t>
            </w:r>
          </w:p>
        </w:tc>
        <w:tc>
          <w:tcPr>
            <w:tcW w:w="496" w:type="pct"/>
            <w:noWrap/>
            <w:vAlign w:val="center"/>
          </w:tcPr>
          <w:p w14:paraId="563E3A4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1 598,90</w:t>
            </w:r>
          </w:p>
        </w:tc>
        <w:tc>
          <w:tcPr>
            <w:tcW w:w="496" w:type="pct"/>
            <w:noWrap/>
            <w:vAlign w:val="center"/>
          </w:tcPr>
          <w:p w14:paraId="2C4EAFB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1 598,90</w:t>
            </w:r>
          </w:p>
        </w:tc>
      </w:tr>
      <w:tr w:rsidR="00DF6C66" w14:paraId="7EAA5F4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124F64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1208B08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269D1E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0A5C1F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520DF1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99.9.03.73920</w:t>
            </w:r>
          </w:p>
        </w:tc>
        <w:tc>
          <w:tcPr>
            <w:tcW w:w="215" w:type="pct"/>
            <w:noWrap/>
            <w:vAlign w:val="center"/>
          </w:tcPr>
          <w:p w14:paraId="7BEFCE8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39D2CE8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53,80</w:t>
            </w:r>
          </w:p>
        </w:tc>
        <w:tc>
          <w:tcPr>
            <w:tcW w:w="496" w:type="pct"/>
            <w:noWrap/>
            <w:vAlign w:val="center"/>
          </w:tcPr>
          <w:p w14:paraId="674B22B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53,80</w:t>
            </w:r>
          </w:p>
        </w:tc>
        <w:tc>
          <w:tcPr>
            <w:tcW w:w="496" w:type="pct"/>
            <w:noWrap/>
            <w:vAlign w:val="center"/>
          </w:tcPr>
          <w:p w14:paraId="4880578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53,80</w:t>
            </w:r>
          </w:p>
        </w:tc>
      </w:tr>
      <w:tr w:rsidR="00DF6C66" w14:paraId="34DA25D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9154DE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90" w:type="pct"/>
            <w:noWrap/>
            <w:vAlign w:val="center"/>
          </w:tcPr>
          <w:p w14:paraId="715B6D1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B75E0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4356F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20F3EA0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99.9.03.73940</w:t>
            </w:r>
          </w:p>
        </w:tc>
        <w:tc>
          <w:tcPr>
            <w:tcW w:w="215" w:type="pct"/>
            <w:noWrap/>
            <w:vAlign w:val="center"/>
          </w:tcPr>
          <w:p w14:paraId="4866B1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6B9ADE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1 648,40</w:t>
            </w:r>
          </w:p>
        </w:tc>
        <w:tc>
          <w:tcPr>
            <w:tcW w:w="496" w:type="pct"/>
            <w:noWrap/>
            <w:vAlign w:val="center"/>
          </w:tcPr>
          <w:p w14:paraId="3C51622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1 648,40</w:t>
            </w:r>
          </w:p>
        </w:tc>
        <w:tc>
          <w:tcPr>
            <w:tcW w:w="496" w:type="pct"/>
            <w:noWrap/>
            <w:vAlign w:val="center"/>
          </w:tcPr>
          <w:p w14:paraId="192ED62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1 648,40</w:t>
            </w:r>
          </w:p>
        </w:tc>
      </w:tr>
      <w:tr w:rsidR="00DF6C66" w14:paraId="392AED9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FEA0E6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413878B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E7AD2E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8F9AF0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5DBC617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99.9.03.73940</w:t>
            </w:r>
          </w:p>
        </w:tc>
        <w:tc>
          <w:tcPr>
            <w:tcW w:w="215" w:type="pct"/>
            <w:noWrap/>
            <w:vAlign w:val="center"/>
          </w:tcPr>
          <w:p w14:paraId="1EF47F8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24CD41B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1 598,90</w:t>
            </w:r>
          </w:p>
        </w:tc>
        <w:tc>
          <w:tcPr>
            <w:tcW w:w="496" w:type="pct"/>
            <w:noWrap/>
            <w:vAlign w:val="center"/>
          </w:tcPr>
          <w:p w14:paraId="715E39D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1 598,90</w:t>
            </w:r>
          </w:p>
        </w:tc>
        <w:tc>
          <w:tcPr>
            <w:tcW w:w="496" w:type="pct"/>
            <w:noWrap/>
            <w:vAlign w:val="center"/>
          </w:tcPr>
          <w:p w14:paraId="46DD76F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1 598,90</w:t>
            </w:r>
          </w:p>
        </w:tc>
      </w:tr>
      <w:tr w:rsidR="00DF6C66" w14:paraId="793776E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E9118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0E52E5F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D4D718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F09FDD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95" w:type="pct"/>
            <w:noWrap/>
            <w:vAlign w:val="center"/>
          </w:tcPr>
          <w:p w14:paraId="7D5D311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99.9.03.73940</w:t>
            </w:r>
          </w:p>
        </w:tc>
        <w:tc>
          <w:tcPr>
            <w:tcW w:w="215" w:type="pct"/>
            <w:noWrap/>
            <w:vAlign w:val="center"/>
          </w:tcPr>
          <w:p w14:paraId="7B30704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0C51486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49,50</w:t>
            </w:r>
          </w:p>
        </w:tc>
        <w:tc>
          <w:tcPr>
            <w:tcW w:w="496" w:type="pct"/>
            <w:noWrap/>
            <w:vAlign w:val="center"/>
          </w:tcPr>
          <w:p w14:paraId="2553C98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49,50</w:t>
            </w:r>
          </w:p>
        </w:tc>
        <w:tc>
          <w:tcPr>
            <w:tcW w:w="496" w:type="pct"/>
            <w:noWrap/>
            <w:vAlign w:val="center"/>
          </w:tcPr>
          <w:p w14:paraId="1A66EA4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49,50</w:t>
            </w:r>
          </w:p>
        </w:tc>
      </w:tr>
      <w:tr w:rsidR="00DF6C66" w14:paraId="67F58E2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FD910B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Судебная система</w:t>
            </w:r>
          </w:p>
        </w:tc>
        <w:tc>
          <w:tcPr>
            <w:tcW w:w="290" w:type="pct"/>
            <w:noWrap/>
            <w:vAlign w:val="center"/>
          </w:tcPr>
          <w:p w14:paraId="25645C6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639E6A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651C16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49762DA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5C1CB8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6A93FC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137,40</w:t>
            </w:r>
          </w:p>
        </w:tc>
        <w:tc>
          <w:tcPr>
            <w:tcW w:w="496" w:type="pct"/>
            <w:noWrap/>
            <w:vAlign w:val="center"/>
          </w:tcPr>
          <w:p w14:paraId="25FF767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14,90</w:t>
            </w:r>
          </w:p>
        </w:tc>
        <w:tc>
          <w:tcPr>
            <w:tcW w:w="496" w:type="pct"/>
            <w:noWrap/>
            <w:vAlign w:val="center"/>
          </w:tcPr>
          <w:p w14:paraId="5470017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16,40</w:t>
            </w:r>
          </w:p>
        </w:tc>
      </w:tr>
      <w:tr w:rsidR="00DF6C66" w14:paraId="3FE429C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25AFF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290" w:type="pct"/>
            <w:noWrap/>
            <w:vAlign w:val="center"/>
          </w:tcPr>
          <w:p w14:paraId="081063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7BA67F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532DF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4BC70F5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215" w:type="pct"/>
            <w:noWrap/>
            <w:vAlign w:val="center"/>
          </w:tcPr>
          <w:p w14:paraId="2EA3C20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B56C54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137,40</w:t>
            </w:r>
          </w:p>
        </w:tc>
        <w:tc>
          <w:tcPr>
            <w:tcW w:w="496" w:type="pct"/>
            <w:noWrap/>
            <w:vAlign w:val="center"/>
          </w:tcPr>
          <w:p w14:paraId="2ADB2CF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14,90</w:t>
            </w:r>
          </w:p>
        </w:tc>
        <w:tc>
          <w:tcPr>
            <w:tcW w:w="496" w:type="pct"/>
            <w:noWrap/>
            <w:vAlign w:val="center"/>
          </w:tcPr>
          <w:p w14:paraId="35595A2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16,40</w:t>
            </w:r>
          </w:p>
        </w:tc>
      </w:tr>
      <w:tr w:rsidR="00DF6C66" w14:paraId="1EDB79C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F23F6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290" w:type="pct"/>
            <w:noWrap/>
            <w:vAlign w:val="center"/>
          </w:tcPr>
          <w:p w14:paraId="11C327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6CB52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119149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7A38F0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99.9.00.00000</w:t>
            </w:r>
          </w:p>
        </w:tc>
        <w:tc>
          <w:tcPr>
            <w:tcW w:w="215" w:type="pct"/>
            <w:noWrap/>
            <w:vAlign w:val="center"/>
          </w:tcPr>
          <w:p w14:paraId="757134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2F5265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137,40</w:t>
            </w:r>
          </w:p>
        </w:tc>
        <w:tc>
          <w:tcPr>
            <w:tcW w:w="496" w:type="pct"/>
            <w:noWrap/>
            <w:vAlign w:val="center"/>
          </w:tcPr>
          <w:p w14:paraId="61CBE0D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14,90</w:t>
            </w:r>
          </w:p>
        </w:tc>
        <w:tc>
          <w:tcPr>
            <w:tcW w:w="496" w:type="pct"/>
            <w:noWrap/>
            <w:vAlign w:val="center"/>
          </w:tcPr>
          <w:p w14:paraId="657D9C2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16,40</w:t>
            </w:r>
          </w:p>
        </w:tc>
      </w:tr>
      <w:tr w:rsidR="00DF6C66" w14:paraId="4CE2F9D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4DB8E5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"Непрограммные расходы за счет средств из вышестоящих бюджетов"</w:t>
            </w:r>
          </w:p>
        </w:tc>
        <w:tc>
          <w:tcPr>
            <w:tcW w:w="290" w:type="pct"/>
            <w:noWrap/>
            <w:vAlign w:val="center"/>
          </w:tcPr>
          <w:p w14:paraId="55EFE7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F90580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F8D4E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3B045FE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99.9.03.00000</w:t>
            </w:r>
          </w:p>
        </w:tc>
        <w:tc>
          <w:tcPr>
            <w:tcW w:w="215" w:type="pct"/>
            <w:noWrap/>
            <w:vAlign w:val="center"/>
          </w:tcPr>
          <w:p w14:paraId="31E05FD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7C967B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137,40</w:t>
            </w:r>
          </w:p>
        </w:tc>
        <w:tc>
          <w:tcPr>
            <w:tcW w:w="496" w:type="pct"/>
            <w:noWrap/>
            <w:vAlign w:val="center"/>
          </w:tcPr>
          <w:p w14:paraId="549BA7B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14,90</w:t>
            </w:r>
          </w:p>
        </w:tc>
        <w:tc>
          <w:tcPr>
            <w:tcW w:w="496" w:type="pct"/>
            <w:noWrap/>
            <w:vAlign w:val="center"/>
          </w:tcPr>
          <w:p w14:paraId="727D52E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16,40</w:t>
            </w:r>
          </w:p>
        </w:tc>
      </w:tr>
      <w:tr w:rsidR="00DF6C66" w14:paraId="767E3D6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A98236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0" w:type="pct"/>
            <w:noWrap/>
            <w:vAlign w:val="center"/>
          </w:tcPr>
          <w:p w14:paraId="7992B5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C4BD6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47415C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047452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99.9.03.51200</w:t>
            </w:r>
          </w:p>
        </w:tc>
        <w:tc>
          <w:tcPr>
            <w:tcW w:w="215" w:type="pct"/>
            <w:noWrap/>
            <w:vAlign w:val="center"/>
          </w:tcPr>
          <w:p w14:paraId="7D91B9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A89689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137,40</w:t>
            </w:r>
          </w:p>
        </w:tc>
        <w:tc>
          <w:tcPr>
            <w:tcW w:w="496" w:type="pct"/>
            <w:noWrap/>
            <w:vAlign w:val="center"/>
          </w:tcPr>
          <w:p w14:paraId="647E2C3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14,90</w:t>
            </w:r>
          </w:p>
        </w:tc>
        <w:tc>
          <w:tcPr>
            <w:tcW w:w="496" w:type="pct"/>
            <w:noWrap/>
            <w:vAlign w:val="center"/>
          </w:tcPr>
          <w:p w14:paraId="57731F2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16,40</w:t>
            </w:r>
          </w:p>
        </w:tc>
      </w:tr>
      <w:tr w:rsidR="00DF6C66" w14:paraId="3A592DD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4079C3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1301FD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E6003D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480FD4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7381EF1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99.9.03.51200</w:t>
            </w:r>
          </w:p>
        </w:tc>
        <w:tc>
          <w:tcPr>
            <w:tcW w:w="215" w:type="pct"/>
            <w:noWrap/>
            <w:vAlign w:val="center"/>
          </w:tcPr>
          <w:p w14:paraId="5ABD9B0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36F0F70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137,40</w:t>
            </w:r>
          </w:p>
        </w:tc>
        <w:tc>
          <w:tcPr>
            <w:tcW w:w="496" w:type="pct"/>
            <w:noWrap/>
            <w:vAlign w:val="center"/>
          </w:tcPr>
          <w:p w14:paraId="55422DD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14,90</w:t>
            </w:r>
          </w:p>
        </w:tc>
        <w:tc>
          <w:tcPr>
            <w:tcW w:w="496" w:type="pct"/>
            <w:noWrap/>
            <w:vAlign w:val="center"/>
          </w:tcPr>
          <w:p w14:paraId="66E6ABC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16,40</w:t>
            </w:r>
          </w:p>
        </w:tc>
      </w:tr>
      <w:tr w:rsidR="00DF6C66" w14:paraId="2938C6D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A3F5EB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3C20E69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53A5E4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B40CC6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3FEF2F4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5F509F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48CF0E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50 555,89</w:t>
            </w:r>
          </w:p>
        </w:tc>
        <w:tc>
          <w:tcPr>
            <w:tcW w:w="496" w:type="pct"/>
            <w:noWrap/>
            <w:vAlign w:val="center"/>
          </w:tcPr>
          <w:p w14:paraId="1E03688D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46 584,41</w:t>
            </w:r>
          </w:p>
        </w:tc>
        <w:tc>
          <w:tcPr>
            <w:tcW w:w="496" w:type="pct"/>
            <w:noWrap/>
            <w:vAlign w:val="center"/>
          </w:tcPr>
          <w:p w14:paraId="03CEA26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46 584,41</w:t>
            </w:r>
          </w:p>
        </w:tc>
      </w:tr>
      <w:tr w:rsidR="00DF6C66" w14:paraId="46DCD97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2322C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"Информационное общество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9D2F2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CAE31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11BC6E9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4EC49C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215" w:type="pct"/>
            <w:noWrap/>
            <w:vAlign w:val="center"/>
          </w:tcPr>
          <w:p w14:paraId="77D697A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E85BFE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3 834,40</w:t>
            </w:r>
          </w:p>
        </w:tc>
        <w:tc>
          <w:tcPr>
            <w:tcW w:w="496" w:type="pct"/>
            <w:noWrap/>
            <w:vAlign w:val="center"/>
          </w:tcPr>
          <w:p w14:paraId="6C1F1AA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3 834,40</w:t>
            </w:r>
          </w:p>
        </w:tc>
        <w:tc>
          <w:tcPr>
            <w:tcW w:w="496" w:type="pct"/>
            <w:noWrap/>
            <w:vAlign w:val="center"/>
          </w:tcPr>
          <w:p w14:paraId="004DE1D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3 834,40</w:t>
            </w:r>
          </w:p>
        </w:tc>
      </w:tr>
      <w:tr w:rsidR="00DF6C66" w14:paraId="7A9E8B6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19013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"Информационная среда"</w:t>
            </w:r>
          </w:p>
        </w:tc>
        <w:tc>
          <w:tcPr>
            <w:tcW w:w="290" w:type="pct"/>
            <w:noWrap/>
            <w:vAlign w:val="center"/>
          </w:tcPr>
          <w:p w14:paraId="2F3FAF7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93AE53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378FE7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73C638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13.2.00.00000</w:t>
            </w:r>
          </w:p>
        </w:tc>
        <w:tc>
          <w:tcPr>
            <w:tcW w:w="215" w:type="pct"/>
            <w:noWrap/>
            <w:vAlign w:val="center"/>
          </w:tcPr>
          <w:p w14:paraId="16716A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818234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710E667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507D868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</w:tr>
      <w:tr w:rsidR="00DF6C66" w14:paraId="47A0857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F5809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"Использование предоставляемой статистической информации"</w:t>
            </w:r>
          </w:p>
        </w:tc>
        <w:tc>
          <w:tcPr>
            <w:tcW w:w="290" w:type="pct"/>
            <w:noWrap/>
            <w:vAlign w:val="center"/>
          </w:tcPr>
          <w:p w14:paraId="5F7053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33B83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D389D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100F91F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13.2.02.00000</w:t>
            </w:r>
          </w:p>
        </w:tc>
        <w:tc>
          <w:tcPr>
            <w:tcW w:w="215" w:type="pct"/>
            <w:noWrap/>
            <w:vAlign w:val="center"/>
          </w:tcPr>
          <w:p w14:paraId="405ECC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FDCFC8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2BD192A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21F4CE7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</w:tr>
      <w:tr w:rsidR="00DF6C66" w14:paraId="6BECC24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42DEE5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заказ на статистическую информацию</w:t>
            </w:r>
          </w:p>
        </w:tc>
        <w:tc>
          <w:tcPr>
            <w:tcW w:w="290" w:type="pct"/>
            <w:noWrap/>
            <w:vAlign w:val="center"/>
          </w:tcPr>
          <w:p w14:paraId="211D68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05041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1EC50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1D8B8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13.2.02.45110</w:t>
            </w:r>
          </w:p>
        </w:tc>
        <w:tc>
          <w:tcPr>
            <w:tcW w:w="215" w:type="pct"/>
            <w:noWrap/>
            <w:vAlign w:val="center"/>
          </w:tcPr>
          <w:p w14:paraId="722E06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ACD2B1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5BFACC2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3F77A47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</w:tr>
      <w:tr w:rsidR="00DF6C66" w14:paraId="31EFCC6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4E5998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273F76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89FEE5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A876CD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7867BA9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13.2.02.45110</w:t>
            </w:r>
          </w:p>
        </w:tc>
        <w:tc>
          <w:tcPr>
            <w:tcW w:w="215" w:type="pct"/>
            <w:noWrap/>
            <w:vAlign w:val="center"/>
          </w:tcPr>
          <w:p w14:paraId="3E6E131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1FDE2F5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29CB175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6F4B2C4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150,00</w:t>
            </w:r>
          </w:p>
        </w:tc>
      </w:tr>
      <w:tr w:rsidR="00DF6C66" w14:paraId="7FFB913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780A4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"Обеспечение сохранности, комплектования, учета и использования архивных документов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D40B2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61690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1AB13D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1C87FB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13.3.00.00000</w:t>
            </w:r>
          </w:p>
        </w:tc>
        <w:tc>
          <w:tcPr>
            <w:tcW w:w="215" w:type="pct"/>
            <w:noWrap/>
            <w:vAlign w:val="center"/>
          </w:tcPr>
          <w:p w14:paraId="27D66D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82A4F3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3 684,40</w:t>
            </w:r>
          </w:p>
        </w:tc>
        <w:tc>
          <w:tcPr>
            <w:tcW w:w="496" w:type="pct"/>
            <w:noWrap/>
            <w:vAlign w:val="center"/>
          </w:tcPr>
          <w:p w14:paraId="3A2F0EA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3 684,40</w:t>
            </w:r>
          </w:p>
        </w:tc>
        <w:tc>
          <w:tcPr>
            <w:tcW w:w="496" w:type="pct"/>
            <w:noWrap/>
            <w:vAlign w:val="center"/>
          </w:tcPr>
          <w:p w14:paraId="3A523D0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3 684,40</w:t>
            </w:r>
          </w:p>
        </w:tc>
      </w:tr>
      <w:tr w:rsidR="00DF6C66" w14:paraId="5A1A041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0FE4E0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функционирования МКУ "Богородский архив"</w:t>
            </w:r>
          </w:p>
        </w:tc>
        <w:tc>
          <w:tcPr>
            <w:tcW w:w="290" w:type="pct"/>
            <w:noWrap/>
            <w:vAlign w:val="center"/>
          </w:tcPr>
          <w:p w14:paraId="67056B1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5EA42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171445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7FCD16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13.3.01.00000</w:t>
            </w:r>
          </w:p>
        </w:tc>
        <w:tc>
          <w:tcPr>
            <w:tcW w:w="215" w:type="pct"/>
            <w:noWrap/>
            <w:vAlign w:val="center"/>
          </w:tcPr>
          <w:p w14:paraId="79E823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9AC891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3 583,16</w:t>
            </w:r>
          </w:p>
        </w:tc>
        <w:tc>
          <w:tcPr>
            <w:tcW w:w="496" w:type="pct"/>
            <w:noWrap/>
            <w:vAlign w:val="center"/>
          </w:tcPr>
          <w:p w14:paraId="4B1540C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3 583,16</w:t>
            </w:r>
          </w:p>
        </w:tc>
        <w:tc>
          <w:tcPr>
            <w:tcW w:w="496" w:type="pct"/>
            <w:noWrap/>
            <w:vAlign w:val="center"/>
          </w:tcPr>
          <w:p w14:paraId="0963F0D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3 583,16</w:t>
            </w:r>
          </w:p>
        </w:tc>
      </w:tr>
      <w:tr w:rsidR="00DF6C66" w14:paraId="0EA773F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31C17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57B259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02799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A2CC7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630110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13.3.01.00590</w:t>
            </w:r>
          </w:p>
        </w:tc>
        <w:tc>
          <w:tcPr>
            <w:tcW w:w="215" w:type="pct"/>
            <w:noWrap/>
            <w:vAlign w:val="center"/>
          </w:tcPr>
          <w:p w14:paraId="3AF5E98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70D4A5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3 583,16</w:t>
            </w:r>
          </w:p>
        </w:tc>
        <w:tc>
          <w:tcPr>
            <w:tcW w:w="496" w:type="pct"/>
            <w:noWrap/>
            <w:vAlign w:val="center"/>
          </w:tcPr>
          <w:p w14:paraId="23E9EB6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3 583,16</w:t>
            </w:r>
          </w:p>
        </w:tc>
        <w:tc>
          <w:tcPr>
            <w:tcW w:w="496" w:type="pct"/>
            <w:noWrap/>
            <w:vAlign w:val="center"/>
          </w:tcPr>
          <w:p w14:paraId="5FF9D68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3 583,16</w:t>
            </w:r>
          </w:p>
        </w:tc>
      </w:tr>
      <w:tr w:rsidR="00DF6C66" w14:paraId="5BFD168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917FDA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3869E6D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1C9F91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C667EB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131705C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13.3.01.00590</w:t>
            </w:r>
          </w:p>
        </w:tc>
        <w:tc>
          <w:tcPr>
            <w:tcW w:w="215" w:type="pct"/>
            <w:noWrap/>
            <w:vAlign w:val="center"/>
          </w:tcPr>
          <w:p w14:paraId="75453C9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7C33625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3 075,95</w:t>
            </w:r>
          </w:p>
        </w:tc>
        <w:tc>
          <w:tcPr>
            <w:tcW w:w="496" w:type="pct"/>
            <w:noWrap/>
            <w:vAlign w:val="center"/>
          </w:tcPr>
          <w:p w14:paraId="5A51C2C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3 075,95</w:t>
            </w:r>
          </w:p>
        </w:tc>
        <w:tc>
          <w:tcPr>
            <w:tcW w:w="496" w:type="pct"/>
            <w:noWrap/>
            <w:vAlign w:val="center"/>
          </w:tcPr>
          <w:p w14:paraId="0DAA5EA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3 075,95</w:t>
            </w:r>
          </w:p>
        </w:tc>
      </w:tr>
      <w:tr w:rsidR="00DF6C66" w14:paraId="0BBEBD7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755792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514C32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88F72A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22F49F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2B34560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13.3.01.00590</w:t>
            </w:r>
          </w:p>
        </w:tc>
        <w:tc>
          <w:tcPr>
            <w:tcW w:w="215" w:type="pct"/>
            <w:noWrap/>
            <w:vAlign w:val="center"/>
          </w:tcPr>
          <w:p w14:paraId="11D51C3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37A8435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507,21</w:t>
            </w:r>
          </w:p>
        </w:tc>
        <w:tc>
          <w:tcPr>
            <w:tcW w:w="496" w:type="pct"/>
            <w:noWrap/>
            <w:vAlign w:val="center"/>
          </w:tcPr>
          <w:p w14:paraId="4D2D61B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507,21</w:t>
            </w:r>
          </w:p>
        </w:tc>
        <w:tc>
          <w:tcPr>
            <w:tcW w:w="496" w:type="pct"/>
            <w:noWrap/>
            <w:vAlign w:val="center"/>
          </w:tcPr>
          <w:p w14:paraId="610B5B6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507,21</w:t>
            </w:r>
          </w:p>
        </w:tc>
      </w:tr>
      <w:tr w:rsidR="00DF6C66" w14:paraId="3EED451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F781E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290" w:type="pct"/>
            <w:noWrap/>
            <w:vAlign w:val="center"/>
          </w:tcPr>
          <w:p w14:paraId="2E4764F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3F9C6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04D7E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57EB38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13.3.02.00000</w:t>
            </w:r>
          </w:p>
        </w:tc>
        <w:tc>
          <w:tcPr>
            <w:tcW w:w="215" w:type="pct"/>
            <w:noWrap/>
            <w:vAlign w:val="center"/>
          </w:tcPr>
          <w:p w14:paraId="75EB575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0835BE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101,24</w:t>
            </w:r>
          </w:p>
        </w:tc>
        <w:tc>
          <w:tcPr>
            <w:tcW w:w="496" w:type="pct"/>
            <w:noWrap/>
            <w:vAlign w:val="center"/>
          </w:tcPr>
          <w:p w14:paraId="2A6AAEE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101,24</w:t>
            </w:r>
          </w:p>
        </w:tc>
        <w:tc>
          <w:tcPr>
            <w:tcW w:w="496" w:type="pct"/>
            <w:noWrap/>
            <w:vAlign w:val="center"/>
          </w:tcPr>
          <w:p w14:paraId="59C3930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101,24</w:t>
            </w:r>
          </w:p>
        </w:tc>
      </w:tr>
      <w:tr w:rsidR="00DF6C66" w14:paraId="2C77FCA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F808E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71F023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4890CD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8BF33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1A3159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13.3.02.00590</w:t>
            </w:r>
          </w:p>
        </w:tc>
        <w:tc>
          <w:tcPr>
            <w:tcW w:w="215" w:type="pct"/>
            <w:noWrap/>
            <w:vAlign w:val="center"/>
          </w:tcPr>
          <w:p w14:paraId="7236893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13B88A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101,24</w:t>
            </w:r>
          </w:p>
        </w:tc>
        <w:tc>
          <w:tcPr>
            <w:tcW w:w="496" w:type="pct"/>
            <w:noWrap/>
            <w:vAlign w:val="center"/>
          </w:tcPr>
          <w:p w14:paraId="53F56D6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101,24</w:t>
            </w:r>
          </w:p>
        </w:tc>
        <w:tc>
          <w:tcPr>
            <w:tcW w:w="496" w:type="pct"/>
            <w:noWrap/>
            <w:vAlign w:val="center"/>
          </w:tcPr>
          <w:p w14:paraId="09736F0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101,24</w:t>
            </w:r>
          </w:p>
        </w:tc>
      </w:tr>
      <w:tr w:rsidR="00DF6C66" w14:paraId="7532383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224254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0FB5E3E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FF45AE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C50F94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797922E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13.3.02.00590</w:t>
            </w:r>
          </w:p>
        </w:tc>
        <w:tc>
          <w:tcPr>
            <w:tcW w:w="215" w:type="pct"/>
            <w:noWrap/>
            <w:vAlign w:val="center"/>
          </w:tcPr>
          <w:p w14:paraId="373D555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46FF6E2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101,24</w:t>
            </w:r>
          </w:p>
        </w:tc>
        <w:tc>
          <w:tcPr>
            <w:tcW w:w="496" w:type="pct"/>
            <w:noWrap/>
            <w:vAlign w:val="center"/>
          </w:tcPr>
          <w:p w14:paraId="5030B01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101,24</w:t>
            </w:r>
          </w:p>
        </w:tc>
        <w:tc>
          <w:tcPr>
            <w:tcW w:w="496" w:type="pct"/>
            <w:noWrap/>
            <w:vAlign w:val="center"/>
          </w:tcPr>
          <w:p w14:paraId="76DF725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101,24</w:t>
            </w:r>
          </w:p>
        </w:tc>
      </w:tr>
      <w:tr w:rsidR="00DF6C66" w14:paraId="3278089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2A464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муниципальной службы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17B776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44605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D46BB3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5D89B9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14.0.00.00000</w:t>
            </w:r>
          </w:p>
        </w:tc>
        <w:tc>
          <w:tcPr>
            <w:tcW w:w="215" w:type="pct"/>
            <w:noWrap/>
            <w:vAlign w:val="center"/>
          </w:tcPr>
          <w:p w14:paraId="079683E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44F395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46 157,42</w:t>
            </w:r>
          </w:p>
        </w:tc>
        <w:tc>
          <w:tcPr>
            <w:tcW w:w="496" w:type="pct"/>
            <w:noWrap/>
            <w:vAlign w:val="center"/>
          </w:tcPr>
          <w:p w14:paraId="5E56B0B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42 214,31</w:t>
            </w:r>
          </w:p>
        </w:tc>
        <w:tc>
          <w:tcPr>
            <w:tcW w:w="496" w:type="pct"/>
            <w:noWrap/>
            <w:vAlign w:val="center"/>
          </w:tcPr>
          <w:p w14:paraId="3EC54F1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42 214,31</w:t>
            </w:r>
          </w:p>
        </w:tc>
      </w:tr>
      <w:tr w:rsidR="00DF6C66" w14:paraId="5ED9E21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1ED42A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"Материально-техническое обеспечение деятельности органов местного самоуправления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62389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C5D70E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7C1ED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35C6999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14.2.00.00000</w:t>
            </w:r>
          </w:p>
        </w:tc>
        <w:tc>
          <w:tcPr>
            <w:tcW w:w="215" w:type="pct"/>
            <w:noWrap/>
            <w:vAlign w:val="center"/>
          </w:tcPr>
          <w:p w14:paraId="1EFF677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72FF9E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46 157,42</w:t>
            </w:r>
          </w:p>
        </w:tc>
        <w:tc>
          <w:tcPr>
            <w:tcW w:w="496" w:type="pct"/>
            <w:noWrap/>
            <w:vAlign w:val="center"/>
          </w:tcPr>
          <w:p w14:paraId="1692A79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42 214,31</w:t>
            </w:r>
          </w:p>
        </w:tc>
        <w:tc>
          <w:tcPr>
            <w:tcW w:w="496" w:type="pct"/>
            <w:noWrap/>
            <w:vAlign w:val="center"/>
          </w:tcPr>
          <w:p w14:paraId="1334778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42 214,31</w:t>
            </w:r>
          </w:p>
        </w:tc>
      </w:tr>
      <w:tr w:rsidR="00DF6C66" w14:paraId="206DFAB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7C4403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функционирования органов местного самоуправления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EE125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E6861F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1582F8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5C8BDF2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14.2.01.00000</w:t>
            </w:r>
          </w:p>
        </w:tc>
        <w:tc>
          <w:tcPr>
            <w:tcW w:w="215" w:type="pct"/>
            <w:noWrap/>
            <w:vAlign w:val="center"/>
          </w:tcPr>
          <w:p w14:paraId="7CFD3CE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A1734C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42 214,31</w:t>
            </w:r>
          </w:p>
        </w:tc>
        <w:tc>
          <w:tcPr>
            <w:tcW w:w="496" w:type="pct"/>
            <w:noWrap/>
            <w:vAlign w:val="center"/>
          </w:tcPr>
          <w:p w14:paraId="07517B1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42 214,31</w:t>
            </w:r>
          </w:p>
        </w:tc>
        <w:tc>
          <w:tcPr>
            <w:tcW w:w="496" w:type="pct"/>
            <w:noWrap/>
            <w:vAlign w:val="center"/>
          </w:tcPr>
          <w:p w14:paraId="5BECA47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42 214,31</w:t>
            </w:r>
          </w:p>
        </w:tc>
      </w:tr>
      <w:tr w:rsidR="00DF6C66" w14:paraId="0E9E87C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63718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7AA5ED9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A99F7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FA8A0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53128C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14.2.01.00590</w:t>
            </w:r>
          </w:p>
        </w:tc>
        <w:tc>
          <w:tcPr>
            <w:tcW w:w="215" w:type="pct"/>
            <w:noWrap/>
            <w:vAlign w:val="center"/>
          </w:tcPr>
          <w:p w14:paraId="09AFF39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E20589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42 214,31</w:t>
            </w:r>
          </w:p>
        </w:tc>
        <w:tc>
          <w:tcPr>
            <w:tcW w:w="496" w:type="pct"/>
            <w:noWrap/>
            <w:vAlign w:val="center"/>
          </w:tcPr>
          <w:p w14:paraId="79F2B0C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42 214,31</w:t>
            </w:r>
          </w:p>
        </w:tc>
        <w:tc>
          <w:tcPr>
            <w:tcW w:w="496" w:type="pct"/>
            <w:noWrap/>
            <w:vAlign w:val="center"/>
          </w:tcPr>
          <w:p w14:paraId="6E74B70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42 214,31</w:t>
            </w:r>
          </w:p>
        </w:tc>
      </w:tr>
      <w:tr w:rsidR="00DF6C66" w14:paraId="212FB54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2CA7C2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5D0904B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E06845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1B110A9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77CF8FF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14.2.01.00590</w:t>
            </w:r>
          </w:p>
        </w:tc>
        <w:tc>
          <w:tcPr>
            <w:tcW w:w="215" w:type="pct"/>
            <w:noWrap/>
            <w:vAlign w:val="center"/>
          </w:tcPr>
          <w:p w14:paraId="70D35D3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77ABAFF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26 252,25</w:t>
            </w:r>
          </w:p>
        </w:tc>
        <w:tc>
          <w:tcPr>
            <w:tcW w:w="496" w:type="pct"/>
            <w:noWrap/>
            <w:vAlign w:val="center"/>
          </w:tcPr>
          <w:p w14:paraId="108A7E5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26 252,25</w:t>
            </w:r>
          </w:p>
        </w:tc>
        <w:tc>
          <w:tcPr>
            <w:tcW w:w="496" w:type="pct"/>
            <w:noWrap/>
            <w:vAlign w:val="center"/>
          </w:tcPr>
          <w:p w14:paraId="2C1E4AF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26 252,25</w:t>
            </w:r>
          </w:p>
        </w:tc>
      </w:tr>
      <w:tr w:rsidR="00DF6C66" w14:paraId="20D504A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498DA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26CC0FF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D8E525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7F905D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761818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14.2.01.00590</w:t>
            </w:r>
          </w:p>
        </w:tc>
        <w:tc>
          <w:tcPr>
            <w:tcW w:w="215" w:type="pct"/>
            <w:noWrap/>
            <w:vAlign w:val="center"/>
          </w:tcPr>
          <w:p w14:paraId="42B357B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538AD0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15 949,88</w:t>
            </w:r>
          </w:p>
        </w:tc>
        <w:tc>
          <w:tcPr>
            <w:tcW w:w="496" w:type="pct"/>
            <w:noWrap/>
            <w:vAlign w:val="center"/>
          </w:tcPr>
          <w:p w14:paraId="1A5272B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15 949,88</w:t>
            </w:r>
          </w:p>
        </w:tc>
        <w:tc>
          <w:tcPr>
            <w:tcW w:w="496" w:type="pct"/>
            <w:noWrap/>
            <w:vAlign w:val="center"/>
          </w:tcPr>
          <w:p w14:paraId="6808489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15 949,88</w:t>
            </w:r>
          </w:p>
        </w:tc>
      </w:tr>
      <w:tr w:rsidR="00DF6C66" w14:paraId="036379A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721091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3966593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679BD7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7657AC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7B251A1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14.2.01.00590</w:t>
            </w:r>
          </w:p>
        </w:tc>
        <w:tc>
          <w:tcPr>
            <w:tcW w:w="215" w:type="pct"/>
            <w:noWrap/>
            <w:vAlign w:val="center"/>
          </w:tcPr>
          <w:p w14:paraId="596785E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7387DD2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12,18</w:t>
            </w:r>
          </w:p>
        </w:tc>
        <w:tc>
          <w:tcPr>
            <w:tcW w:w="496" w:type="pct"/>
            <w:noWrap/>
            <w:vAlign w:val="center"/>
          </w:tcPr>
          <w:p w14:paraId="3E3D22C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12,18</w:t>
            </w:r>
          </w:p>
        </w:tc>
        <w:tc>
          <w:tcPr>
            <w:tcW w:w="496" w:type="pct"/>
            <w:noWrap/>
            <w:vAlign w:val="center"/>
          </w:tcPr>
          <w:p w14:paraId="4A6AEF1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12,18</w:t>
            </w:r>
          </w:p>
        </w:tc>
      </w:tr>
      <w:tr w:rsidR="00DF6C66" w14:paraId="7E7CB8A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A3E16B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290" w:type="pct"/>
            <w:noWrap/>
            <w:vAlign w:val="center"/>
          </w:tcPr>
          <w:p w14:paraId="5AFB37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2800C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56552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B2A028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14.2.02.00000</w:t>
            </w:r>
          </w:p>
        </w:tc>
        <w:tc>
          <w:tcPr>
            <w:tcW w:w="215" w:type="pct"/>
            <w:noWrap/>
            <w:vAlign w:val="center"/>
          </w:tcPr>
          <w:p w14:paraId="65AF6E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6274C7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3 943,11</w:t>
            </w:r>
          </w:p>
        </w:tc>
        <w:tc>
          <w:tcPr>
            <w:tcW w:w="496" w:type="pct"/>
            <w:noWrap/>
            <w:vAlign w:val="center"/>
          </w:tcPr>
          <w:p w14:paraId="7CADA94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D4300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8B86E6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1C471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384ABF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698420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A292A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5848DB8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14.2.02.00590</w:t>
            </w:r>
          </w:p>
        </w:tc>
        <w:tc>
          <w:tcPr>
            <w:tcW w:w="215" w:type="pct"/>
            <w:noWrap/>
            <w:vAlign w:val="center"/>
          </w:tcPr>
          <w:p w14:paraId="7E1AF1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AAFE0C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3 943,11</w:t>
            </w:r>
          </w:p>
        </w:tc>
        <w:tc>
          <w:tcPr>
            <w:tcW w:w="496" w:type="pct"/>
            <w:noWrap/>
            <w:vAlign w:val="center"/>
          </w:tcPr>
          <w:p w14:paraId="784F9A3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0DB50D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7F58F4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670C87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FC6CBD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8874F9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A048B0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B56501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14.2.02.00590</w:t>
            </w:r>
          </w:p>
        </w:tc>
        <w:tc>
          <w:tcPr>
            <w:tcW w:w="215" w:type="pct"/>
            <w:noWrap/>
            <w:vAlign w:val="center"/>
          </w:tcPr>
          <w:p w14:paraId="094BD70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3D8407D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3 943,11</w:t>
            </w:r>
          </w:p>
        </w:tc>
        <w:tc>
          <w:tcPr>
            <w:tcW w:w="496" w:type="pct"/>
            <w:noWrap/>
            <w:vAlign w:val="center"/>
          </w:tcPr>
          <w:p w14:paraId="0D2ECCE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77894E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146774A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28762F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290" w:type="pct"/>
            <w:noWrap/>
            <w:vAlign w:val="center"/>
          </w:tcPr>
          <w:p w14:paraId="0EEBE6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AEE48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25F2E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4888284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215" w:type="pct"/>
            <w:noWrap/>
            <w:vAlign w:val="center"/>
          </w:tcPr>
          <w:p w14:paraId="2A7E6A7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EC7FB7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564,07</w:t>
            </w:r>
          </w:p>
        </w:tc>
        <w:tc>
          <w:tcPr>
            <w:tcW w:w="496" w:type="pct"/>
            <w:noWrap/>
            <w:vAlign w:val="center"/>
          </w:tcPr>
          <w:p w14:paraId="690653E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535,70</w:t>
            </w:r>
          </w:p>
        </w:tc>
        <w:tc>
          <w:tcPr>
            <w:tcW w:w="496" w:type="pct"/>
            <w:noWrap/>
            <w:vAlign w:val="center"/>
          </w:tcPr>
          <w:p w14:paraId="32CD98B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535,70</w:t>
            </w:r>
          </w:p>
        </w:tc>
      </w:tr>
      <w:tr w:rsidR="00DF6C66" w14:paraId="0CD810B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FF1EC0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290" w:type="pct"/>
            <w:noWrap/>
            <w:vAlign w:val="center"/>
          </w:tcPr>
          <w:p w14:paraId="5EF984F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56ED4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7CF3B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541E5C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99.9.00.00000</w:t>
            </w:r>
          </w:p>
        </w:tc>
        <w:tc>
          <w:tcPr>
            <w:tcW w:w="215" w:type="pct"/>
            <w:noWrap/>
            <w:vAlign w:val="center"/>
          </w:tcPr>
          <w:p w14:paraId="2BD65A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95C96C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564,07</w:t>
            </w:r>
          </w:p>
        </w:tc>
        <w:tc>
          <w:tcPr>
            <w:tcW w:w="496" w:type="pct"/>
            <w:noWrap/>
            <w:vAlign w:val="center"/>
          </w:tcPr>
          <w:p w14:paraId="501256E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535,70</w:t>
            </w:r>
          </w:p>
        </w:tc>
        <w:tc>
          <w:tcPr>
            <w:tcW w:w="496" w:type="pct"/>
            <w:noWrap/>
            <w:vAlign w:val="center"/>
          </w:tcPr>
          <w:p w14:paraId="6A9C64E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535,70</w:t>
            </w:r>
          </w:p>
        </w:tc>
      </w:tr>
      <w:tr w:rsidR="00DF6C66" w14:paraId="0146E13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8052C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"Прочие непрограммные расходы"</w:t>
            </w:r>
          </w:p>
        </w:tc>
        <w:tc>
          <w:tcPr>
            <w:tcW w:w="290" w:type="pct"/>
            <w:noWrap/>
            <w:vAlign w:val="center"/>
          </w:tcPr>
          <w:p w14:paraId="597C4D9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0BA00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AC2B18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2A22818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99.9.04.00000</w:t>
            </w:r>
          </w:p>
        </w:tc>
        <w:tc>
          <w:tcPr>
            <w:tcW w:w="215" w:type="pct"/>
            <w:noWrap/>
            <w:vAlign w:val="center"/>
          </w:tcPr>
          <w:p w14:paraId="08D01C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2DA339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564,07</w:t>
            </w:r>
          </w:p>
        </w:tc>
        <w:tc>
          <w:tcPr>
            <w:tcW w:w="496" w:type="pct"/>
            <w:noWrap/>
            <w:vAlign w:val="center"/>
          </w:tcPr>
          <w:p w14:paraId="77F96F6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535,70</w:t>
            </w:r>
          </w:p>
        </w:tc>
        <w:tc>
          <w:tcPr>
            <w:tcW w:w="496" w:type="pct"/>
            <w:noWrap/>
            <w:vAlign w:val="center"/>
          </w:tcPr>
          <w:p w14:paraId="3734D7C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535,70</w:t>
            </w:r>
          </w:p>
        </w:tc>
      </w:tr>
      <w:tr w:rsidR="00DF6C66" w14:paraId="6A090B8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73A88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выплаты по обязательствам муниципального образования</w:t>
            </w:r>
          </w:p>
        </w:tc>
        <w:tc>
          <w:tcPr>
            <w:tcW w:w="290" w:type="pct"/>
            <w:noWrap/>
            <w:vAlign w:val="center"/>
          </w:tcPr>
          <w:p w14:paraId="3B80F28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CE4C15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ED98F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B7549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99.9.04.46000</w:t>
            </w:r>
          </w:p>
        </w:tc>
        <w:tc>
          <w:tcPr>
            <w:tcW w:w="215" w:type="pct"/>
            <w:noWrap/>
            <w:vAlign w:val="center"/>
          </w:tcPr>
          <w:p w14:paraId="2D8632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04C0D7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195,87</w:t>
            </w:r>
          </w:p>
        </w:tc>
        <w:tc>
          <w:tcPr>
            <w:tcW w:w="496" w:type="pct"/>
            <w:noWrap/>
            <w:vAlign w:val="center"/>
          </w:tcPr>
          <w:p w14:paraId="50ADC4E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167,50</w:t>
            </w:r>
          </w:p>
        </w:tc>
        <w:tc>
          <w:tcPr>
            <w:tcW w:w="496" w:type="pct"/>
            <w:noWrap/>
            <w:vAlign w:val="center"/>
          </w:tcPr>
          <w:p w14:paraId="3567CBF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167,50</w:t>
            </w:r>
          </w:p>
        </w:tc>
      </w:tr>
      <w:tr w:rsidR="00DF6C66" w14:paraId="39A75CA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80C7F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1277DD9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B7C56E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C1E911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BB2046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99.9.04.46000</w:t>
            </w:r>
          </w:p>
        </w:tc>
        <w:tc>
          <w:tcPr>
            <w:tcW w:w="215" w:type="pct"/>
            <w:noWrap/>
            <w:vAlign w:val="center"/>
          </w:tcPr>
          <w:p w14:paraId="475F37A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2AE7253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67,50</w:t>
            </w:r>
          </w:p>
        </w:tc>
        <w:tc>
          <w:tcPr>
            <w:tcW w:w="496" w:type="pct"/>
            <w:noWrap/>
            <w:vAlign w:val="center"/>
          </w:tcPr>
          <w:p w14:paraId="008C5CA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67,50</w:t>
            </w:r>
          </w:p>
        </w:tc>
        <w:tc>
          <w:tcPr>
            <w:tcW w:w="496" w:type="pct"/>
            <w:noWrap/>
            <w:vAlign w:val="center"/>
          </w:tcPr>
          <w:p w14:paraId="23CAE45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67,50</w:t>
            </w:r>
          </w:p>
        </w:tc>
      </w:tr>
      <w:tr w:rsidR="00DF6C66" w14:paraId="0BDE38C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49AB06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1D6F0C7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83E9E1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543457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20CD157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99.9.04.46000</w:t>
            </w:r>
          </w:p>
        </w:tc>
        <w:tc>
          <w:tcPr>
            <w:tcW w:w="215" w:type="pct"/>
            <w:noWrap/>
            <w:vAlign w:val="center"/>
          </w:tcPr>
          <w:p w14:paraId="76BE30C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7962305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128,37</w:t>
            </w:r>
          </w:p>
        </w:tc>
        <w:tc>
          <w:tcPr>
            <w:tcW w:w="496" w:type="pct"/>
            <w:noWrap/>
            <w:vAlign w:val="center"/>
          </w:tcPr>
          <w:p w14:paraId="46E6332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496" w:type="pct"/>
            <w:noWrap/>
            <w:vAlign w:val="center"/>
          </w:tcPr>
          <w:p w14:paraId="08464BF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100,00</w:t>
            </w:r>
          </w:p>
        </w:tc>
      </w:tr>
      <w:tr w:rsidR="00DF6C66" w14:paraId="3C01192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734D4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проведению встреч, совещаний, мероприятий</w:t>
            </w:r>
          </w:p>
        </w:tc>
        <w:tc>
          <w:tcPr>
            <w:tcW w:w="290" w:type="pct"/>
            <w:noWrap/>
            <w:vAlign w:val="center"/>
          </w:tcPr>
          <w:p w14:paraId="70BCB0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1D72B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6AE5E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6A6ED0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99.9.04.46100</w:t>
            </w:r>
          </w:p>
        </w:tc>
        <w:tc>
          <w:tcPr>
            <w:tcW w:w="215" w:type="pct"/>
            <w:noWrap/>
            <w:vAlign w:val="center"/>
          </w:tcPr>
          <w:p w14:paraId="3834E64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071FCE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368,20</w:t>
            </w:r>
          </w:p>
        </w:tc>
        <w:tc>
          <w:tcPr>
            <w:tcW w:w="496" w:type="pct"/>
            <w:noWrap/>
            <w:vAlign w:val="center"/>
          </w:tcPr>
          <w:p w14:paraId="10008AC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368,20</w:t>
            </w:r>
          </w:p>
        </w:tc>
        <w:tc>
          <w:tcPr>
            <w:tcW w:w="496" w:type="pct"/>
            <w:noWrap/>
            <w:vAlign w:val="center"/>
          </w:tcPr>
          <w:p w14:paraId="7FD8D21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368,20</w:t>
            </w:r>
          </w:p>
        </w:tc>
      </w:tr>
      <w:tr w:rsidR="00DF6C66" w14:paraId="60D264C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12F6BD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63494CE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E1746E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E07ECB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0111692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99.9.04.46100</w:t>
            </w:r>
          </w:p>
        </w:tc>
        <w:tc>
          <w:tcPr>
            <w:tcW w:w="215" w:type="pct"/>
            <w:noWrap/>
            <w:vAlign w:val="center"/>
          </w:tcPr>
          <w:p w14:paraId="13FAA40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11736B4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368,20</w:t>
            </w:r>
          </w:p>
        </w:tc>
        <w:tc>
          <w:tcPr>
            <w:tcW w:w="496" w:type="pct"/>
            <w:noWrap/>
            <w:vAlign w:val="center"/>
          </w:tcPr>
          <w:p w14:paraId="13E638E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368,20</w:t>
            </w:r>
          </w:p>
        </w:tc>
        <w:tc>
          <w:tcPr>
            <w:tcW w:w="496" w:type="pct"/>
            <w:noWrap/>
            <w:vAlign w:val="center"/>
          </w:tcPr>
          <w:p w14:paraId="0221AC0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368,20</w:t>
            </w:r>
          </w:p>
        </w:tc>
      </w:tr>
      <w:tr w:rsidR="00DF6C66" w14:paraId="22B0055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270CD4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290" w:type="pct"/>
            <w:noWrap/>
            <w:vAlign w:val="center"/>
          </w:tcPr>
          <w:p w14:paraId="3C80A8B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ED6231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212" w:type="pct"/>
            <w:noWrap/>
            <w:vAlign w:val="center"/>
          </w:tcPr>
          <w:p w14:paraId="680E192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7FE8C70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0288F7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F15ABE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2 907,80</w:t>
            </w:r>
          </w:p>
        </w:tc>
        <w:tc>
          <w:tcPr>
            <w:tcW w:w="496" w:type="pct"/>
            <w:noWrap/>
            <w:vAlign w:val="center"/>
          </w:tcPr>
          <w:p w14:paraId="0D71135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3 230,00</w:t>
            </w:r>
          </w:p>
        </w:tc>
        <w:tc>
          <w:tcPr>
            <w:tcW w:w="496" w:type="pct"/>
            <w:noWrap/>
            <w:vAlign w:val="center"/>
          </w:tcPr>
          <w:p w14:paraId="4600AB1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4 080,40</w:t>
            </w:r>
          </w:p>
        </w:tc>
      </w:tr>
      <w:tr w:rsidR="00DF6C66" w14:paraId="5D7B105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5CABE9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290" w:type="pct"/>
            <w:noWrap/>
            <w:vAlign w:val="center"/>
          </w:tcPr>
          <w:p w14:paraId="5DFE7FB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776A00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212" w:type="pct"/>
            <w:noWrap/>
            <w:vAlign w:val="center"/>
          </w:tcPr>
          <w:p w14:paraId="6CE5A20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4086BC7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0BF80E4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6494BE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2 907,80</w:t>
            </w:r>
          </w:p>
        </w:tc>
        <w:tc>
          <w:tcPr>
            <w:tcW w:w="496" w:type="pct"/>
            <w:noWrap/>
            <w:vAlign w:val="center"/>
          </w:tcPr>
          <w:p w14:paraId="04F0E18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3 230,00</w:t>
            </w:r>
          </w:p>
        </w:tc>
        <w:tc>
          <w:tcPr>
            <w:tcW w:w="496" w:type="pct"/>
            <w:noWrap/>
            <w:vAlign w:val="center"/>
          </w:tcPr>
          <w:p w14:paraId="2808323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4 080,40</w:t>
            </w:r>
          </w:p>
        </w:tc>
      </w:tr>
      <w:tr w:rsidR="00DF6C66" w14:paraId="55FA27E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52FBC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290" w:type="pct"/>
            <w:noWrap/>
            <w:vAlign w:val="center"/>
          </w:tcPr>
          <w:p w14:paraId="235844E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C58CEE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212" w:type="pct"/>
            <w:noWrap/>
            <w:vAlign w:val="center"/>
          </w:tcPr>
          <w:p w14:paraId="460549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3E59E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215" w:type="pct"/>
            <w:noWrap/>
            <w:vAlign w:val="center"/>
          </w:tcPr>
          <w:p w14:paraId="2AF1AF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4F2906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2 907,80</w:t>
            </w:r>
          </w:p>
        </w:tc>
        <w:tc>
          <w:tcPr>
            <w:tcW w:w="496" w:type="pct"/>
            <w:noWrap/>
            <w:vAlign w:val="center"/>
          </w:tcPr>
          <w:p w14:paraId="3899E6E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3 230,00</w:t>
            </w:r>
          </w:p>
        </w:tc>
        <w:tc>
          <w:tcPr>
            <w:tcW w:w="496" w:type="pct"/>
            <w:noWrap/>
            <w:vAlign w:val="center"/>
          </w:tcPr>
          <w:p w14:paraId="033CFE7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4 080,40</w:t>
            </w:r>
          </w:p>
        </w:tc>
      </w:tr>
      <w:tr w:rsidR="00DF6C66" w14:paraId="3B77071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8DA274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290" w:type="pct"/>
            <w:noWrap/>
            <w:vAlign w:val="center"/>
          </w:tcPr>
          <w:p w14:paraId="6422D0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6A0C2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212" w:type="pct"/>
            <w:noWrap/>
            <w:vAlign w:val="center"/>
          </w:tcPr>
          <w:p w14:paraId="0047EC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623F7AD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99.9.00.00000</w:t>
            </w:r>
          </w:p>
        </w:tc>
        <w:tc>
          <w:tcPr>
            <w:tcW w:w="215" w:type="pct"/>
            <w:noWrap/>
            <w:vAlign w:val="center"/>
          </w:tcPr>
          <w:p w14:paraId="385956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66357D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2 907,80</w:t>
            </w:r>
          </w:p>
        </w:tc>
        <w:tc>
          <w:tcPr>
            <w:tcW w:w="496" w:type="pct"/>
            <w:noWrap/>
            <w:vAlign w:val="center"/>
          </w:tcPr>
          <w:p w14:paraId="3C2D2EB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3 230,00</w:t>
            </w:r>
          </w:p>
        </w:tc>
        <w:tc>
          <w:tcPr>
            <w:tcW w:w="496" w:type="pct"/>
            <w:noWrap/>
            <w:vAlign w:val="center"/>
          </w:tcPr>
          <w:p w14:paraId="2C650B8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4 080,40</w:t>
            </w:r>
          </w:p>
        </w:tc>
      </w:tr>
      <w:tr w:rsidR="00DF6C66" w14:paraId="537AD78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058C6A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"Непрограммные расходы за счет средств из вышестоящих бюджетов"</w:t>
            </w:r>
          </w:p>
        </w:tc>
        <w:tc>
          <w:tcPr>
            <w:tcW w:w="290" w:type="pct"/>
            <w:noWrap/>
            <w:vAlign w:val="center"/>
          </w:tcPr>
          <w:p w14:paraId="48CA4D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40C67B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212" w:type="pct"/>
            <w:noWrap/>
            <w:vAlign w:val="center"/>
          </w:tcPr>
          <w:p w14:paraId="3AF2C7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EE0DB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99.9.03.00000</w:t>
            </w:r>
          </w:p>
        </w:tc>
        <w:tc>
          <w:tcPr>
            <w:tcW w:w="215" w:type="pct"/>
            <w:noWrap/>
            <w:vAlign w:val="center"/>
          </w:tcPr>
          <w:p w14:paraId="635E2F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F4899C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2 907,80</w:t>
            </w:r>
          </w:p>
        </w:tc>
        <w:tc>
          <w:tcPr>
            <w:tcW w:w="496" w:type="pct"/>
            <w:noWrap/>
            <w:vAlign w:val="center"/>
          </w:tcPr>
          <w:p w14:paraId="0F4018C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3 230,00</w:t>
            </w:r>
          </w:p>
        </w:tc>
        <w:tc>
          <w:tcPr>
            <w:tcW w:w="496" w:type="pct"/>
            <w:noWrap/>
            <w:vAlign w:val="center"/>
          </w:tcPr>
          <w:p w14:paraId="29022CB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4 080,40</w:t>
            </w:r>
          </w:p>
        </w:tc>
      </w:tr>
      <w:tr w:rsidR="00DF6C66" w14:paraId="05CB4F7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AAA33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290" w:type="pct"/>
            <w:noWrap/>
            <w:vAlign w:val="center"/>
          </w:tcPr>
          <w:p w14:paraId="5E98B5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37A5AE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212" w:type="pct"/>
            <w:noWrap/>
            <w:vAlign w:val="center"/>
          </w:tcPr>
          <w:p w14:paraId="27FE71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674DED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99.9.03.51180</w:t>
            </w:r>
          </w:p>
        </w:tc>
        <w:tc>
          <w:tcPr>
            <w:tcW w:w="215" w:type="pct"/>
            <w:noWrap/>
            <w:vAlign w:val="center"/>
          </w:tcPr>
          <w:p w14:paraId="33A295C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F58CE0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2 907,80</w:t>
            </w:r>
          </w:p>
        </w:tc>
        <w:tc>
          <w:tcPr>
            <w:tcW w:w="496" w:type="pct"/>
            <w:noWrap/>
            <w:vAlign w:val="center"/>
          </w:tcPr>
          <w:p w14:paraId="0CE4E17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3 230,00</w:t>
            </w:r>
          </w:p>
        </w:tc>
        <w:tc>
          <w:tcPr>
            <w:tcW w:w="496" w:type="pct"/>
            <w:noWrap/>
            <w:vAlign w:val="center"/>
          </w:tcPr>
          <w:p w14:paraId="43AAAD6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4 080,40</w:t>
            </w:r>
          </w:p>
        </w:tc>
      </w:tr>
      <w:tr w:rsidR="00DF6C66" w14:paraId="67FCB4F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3B361A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73B698C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F0F612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212" w:type="pct"/>
            <w:noWrap/>
            <w:vAlign w:val="center"/>
          </w:tcPr>
          <w:p w14:paraId="4C0F202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7B519C8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99.9.03.51180</w:t>
            </w:r>
          </w:p>
        </w:tc>
        <w:tc>
          <w:tcPr>
            <w:tcW w:w="215" w:type="pct"/>
            <w:noWrap/>
            <w:vAlign w:val="center"/>
          </w:tcPr>
          <w:p w14:paraId="04F007B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0764FBB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2 576,60</w:t>
            </w:r>
          </w:p>
        </w:tc>
        <w:tc>
          <w:tcPr>
            <w:tcW w:w="496" w:type="pct"/>
            <w:noWrap/>
            <w:vAlign w:val="center"/>
          </w:tcPr>
          <w:p w14:paraId="4819FF4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2 820,80</w:t>
            </w:r>
          </w:p>
        </w:tc>
        <w:tc>
          <w:tcPr>
            <w:tcW w:w="496" w:type="pct"/>
            <w:noWrap/>
            <w:vAlign w:val="center"/>
          </w:tcPr>
          <w:p w14:paraId="28628E6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3 671,20</w:t>
            </w:r>
          </w:p>
        </w:tc>
      </w:tr>
      <w:tr w:rsidR="00DF6C66" w14:paraId="2260657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4B75B7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693DE2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638F0A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212" w:type="pct"/>
            <w:noWrap/>
            <w:vAlign w:val="center"/>
          </w:tcPr>
          <w:p w14:paraId="5175F99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5F5AA9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99.9.03.51180</w:t>
            </w:r>
          </w:p>
        </w:tc>
        <w:tc>
          <w:tcPr>
            <w:tcW w:w="215" w:type="pct"/>
            <w:noWrap/>
            <w:vAlign w:val="center"/>
          </w:tcPr>
          <w:p w14:paraId="2C9D4EC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9E4C4F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331,20</w:t>
            </w:r>
          </w:p>
        </w:tc>
        <w:tc>
          <w:tcPr>
            <w:tcW w:w="496" w:type="pct"/>
            <w:noWrap/>
            <w:vAlign w:val="center"/>
          </w:tcPr>
          <w:p w14:paraId="486453C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409,20</w:t>
            </w:r>
          </w:p>
        </w:tc>
        <w:tc>
          <w:tcPr>
            <w:tcW w:w="496" w:type="pct"/>
            <w:noWrap/>
            <w:vAlign w:val="center"/>
          </w:tcPr>
          <w:p w14:paraId="4BEEC74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409,20</w:t>
            </w:r>
          </w:p>
        </w:tc>
      </w:tr>
      <w:tr w:rsidR="00DF6C66" w14:paraId="48A65CC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72111D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90" w:type="pct"/>
            <w:noWrap/>
            <w:vAlign w:val="center"/>
          </w:tcPr>
          <w:p w14:paraId="7AB66B3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33C6F2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0081185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738F8E0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6548AD3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02AC49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69 857,96</w:t>
            </w:r>
          </w:p>
        </w:tc>
        <w:tc>
          <w:tcPr>
            <w:tcW w:w="496" w:type="pct"/>
            <w:noWrap/>
            <w:vAlign w:val="center"/>
          </w:tcPr>
          <w:p w14:paraId="73C3CC7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67 926,16</w:t>
            </w:r>
          </w:p>
        </w:tc>
        <w:tc>
          <w:tcPr>
            <w:tcW w:w="496" w:type="pct"/>
            <w:noWrap/>
            <w:vAlign w:val="center"/>
          </w:tcPr>
          <w:p w14:paraId="39889AC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67 926,16</w:t>
            </w:r>
          </w:p>
        </w:tc>
      </w:tr>
      <w:tr w:rsidR="00DF6C66" w14:paraId="0CEB3E5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142C0C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Гражданская оборона</w:t>
            </w:r>
          </w:p>
        </w:tc>
        <w:tc>
          <w:tcPr>
            <w:tcW w:w="290" w:type="pct"/>
            <w:noWrap/>
            <w:vAlign w:val="center"/>
          </w:tcPr>
          <w:p w14:paraId="68EB1EE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F0DB17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6B5D7CB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7C856C1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58F930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0085F1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496" w:type="pct"/>
            <w:noWrap/>
            <w:vAlign w:val="center"/>
          </w:tcPr>
          <w:p w14:paraId="2C33DBC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C82470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35FC619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7C474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безопасности жизнедеятельности населения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6C13E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E8D5B4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4FF32E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3F43F7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215" w:type="pct"/>
            <w:noWrap/>
            <w:vAlign w:val="center"/>
          </w:tcPr>
          <w:p w14:paraId="2D74CD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5051B7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496" w:type="pct"/>
            <w:noWrap/>
            <w:vAlign w:val="center"/>
          </w:tcPr>
          <w:p w14:paraId="5FFC1F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64D13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385D87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E3946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"Подготовка в области гражданской обороны, защиты населения и территории от чрезвычайных ситуаций на территории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652C2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00995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5AAF04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074E625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12.2.00.00000</w:t>
            </w:r>
          </w:p>
        </w:tc>
        <w:tc>
          <w:tcPr>
            <w:tcW w:w="215" w:type="pct"/>
            <w:noWrap/>
            <w:vAlign w:val="center"/>
          </w:tcPr>
          <w:p w14:paraId="651EE0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C963F0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496" w:type="pct"/>
            <w:noWrap/>
            <w:vAlign w:val="center"/>
          </w:tcPr>
          <w:p w14:paraId="5AFCA47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93D66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25F0FC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0CE1A5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"Подготовка в области гражданской обороны, защиты населения, территорий от чрезвычайных ситуаций"</w:t>
            </w:r>
          </w:p>
        </w:tc>
        <w:tc>
          <w:tcPr>
            <w:tcW w:w="290" w:type="pct"/>
            <w:noWrap/>
            <w:vAlign w:val="center"/>
          </w:tcPr>
          <w:p w14:paraId="6DD505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03532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33E2CC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1ECE4D8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12.2.01.00000</w:t>
            </w:r>
          </w:p>
        </w:tc>
        <w:tc>
          <w:tcPr>
            <w:tcW w:w="215" w:type="pct"/>
            <w:noWrap/>
            <w:vAlign w:val="center"/>
          </w:tcPr>
          <w:p w14:paraId="6B8154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B922EF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496" w:type="pct"/>
            <w:noWrap/>
            <w:vAlign w:val="center"/>
          </w:tcPr>
          <w:p w14:paraId="121FF25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EA030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1DCC78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3EDF92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приведению в нормативное состояние защитных сооружений гражданской обороны</w:t>
            </w:r>
          </w:p>
        </w:tc>
        <w:tc>
          <w:tcPr>
            <w:tcW w:w="290" w:type="pct"/>
            <w:noWrap/>
            <w:vAlign w:val="center"/>
          </w:tcPr>
          <w:p w14:paraId="3B7CF4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3C3C66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489F15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1A018B3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12.2.01.42130</w:t>
            </w:r>
          </w:p>
        </w:tc>
        <w:tc>
          <w:tcPr>
            <w:tcW w:w="215" w:type="pct"/>
            <w:noWrap/>
            <w:vAlign w:val="center"/>
          </w:tcPr>
          <w:p w14:paraId="4847493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1D0F40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496" w:type="pct"/>
            <w:noWrap/>
            <w:vAlign w:val="center"/>
          </w:tcPr>
          <w:p w14:paraId="782EDF6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93E30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4EB25D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DDFC94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D3A9CC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C9EAB7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7E25784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7E85346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12.2.01.42130</w:t>
            </w:r>
          </w:p>
        </w:tc>
        <w:tc>
          <w:tcPr>
            <w:tcW w:w="215" w:type="pct"/>
            <w:noWrap/>
            <w:vAlign w:val="center"/>
          </w:tcPr>
          <w:p w14:paraId="57376AB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0406DE7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560,00</w:t>
            </w:r>
          </w:p>
        </w:tc>
        <w:tc>
          <w:tcPr>
            <w:tcW w:w="496" w:type="pct"/>
            <w:noWrap/>
            <w:vAlign w:val="center"/>
          </w:tcPr>
          <w:p w14:paraId="1690E36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F70C96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0882A39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C18B15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90" w:type="pct"/>
            <w:noWrap/>
            <w:vAlign w:val="center"/>
          </w:tcPr>
          <w:p w14:paraId="1A58C5A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AA2759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25864CB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2C39018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1FCB97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762E14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69 297,96</w:t>
            </w:r>
          </w:p>
        </w:tc>
        <w:tc>
          <w:tcPr>
            <w:tcW w:w="496" w:type="pct"/>
            <w:noWrap/>
            <w:vAlign w:val="center"/>
          </w:tcPr>
          <w:p w14:paraId="2768D6E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67 926,16</w:t>
            </w:r>
          </w:p>
        </w:tc>
        <w:tc>
          <w:tcPr>
            <w:tcW w:w="496" w:type="pct"/>
            <w:noWrap/>
            <w:vAlign w:val="center"/>
          </w:tcPr>
          <w:p w14:paraId="7C0936A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67 926,16</w:t>
            </w:r>
          </w:p>
        </w:tc>
      </w:tr>
      <w:tr w:rsidR="00DF6C66" w14:paraId="2A11836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6CAF3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безопасности жизнедеятельности населения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2DA5A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DD12C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2C9CF4E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1C6BAF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215" w:type="pct"/>
            <w:noWrap/>
            <w:vAlign w:val="center"/>
          </w:tcPr>
          <w:p w14:paraId="6A438D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C9885C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57 854,97</w:t>
            </w:r>
          </w:p>
        </w:tc>
        <w:tc>
          <w:tcPr>
            <w:tcW w:w="496" w:type="pct"/>
            <w:noWrap/>
            <w:vAlign w:val="center"/>
          </w:tcPr>
          <w:p w14:paraId="424FE23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57 313,17</w:t>
            </w:r>
          </w:p>
        </w:tc>
        <w:tc>
          <w:tcPr>
            <w:tcW w:w="496" w:type="pct"/>
            <w:noWrap/>
            <w:vAlign w:val="center"/>
          </w:tcPr>
          <w:p w14:paraId="0DA5BB5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57 313,17</w:t>
            </w:r>
          </w:p>
        </w:tc>
      </w:tr>
      <w:tr w:rsidR="00DF6C66" w14:paraId="7CE3772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CEBBF9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"Защита населения и территории Богородского муниципального округа Нижегородской области от чрезвычайных ситуаций"</w:t>
            </w:r>
          </w:p>
        </w:tc>
        <w:tc>
          <w:tcPr>
            <w:tcW w:w="290" w:type="pct"/>
            <w:noWrap/>
            <w:vAlign w:val="center"/>
          </w:tcPr>
          <w:p w14:paraId="7B22F4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6FC66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1C01F9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12C51B5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12.1.00.00000</w:t>
            </w:r>
          </w:p>
        </w:tc>
        <w:tc>
          <w:tcPr>
            <w:tcW w:w="215" w:type="pct"/>
            <w:noWrap/>
            <w:vAlign w:val="center"/>
          </w:tcPr>
          <w:p w14:paraId="2EB5DC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1D142B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171,80</w:t>
            </w:r>
          </w:p>
        </w:tc>
        <w:tc>
          <w:tcPr>
            <w:tcW w:w="496" w:type="pct"/>
            <w:noWrap/>
            <w:vAlign w:val="center"/>
          </w:tcPr>
          <w:p w14:paraId="23F8A6D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1526645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DF6C66" w14:paraId="33E118D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D5FED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"Мероприятия, направленные на предотвращение чрезвычайных ситуаций и стихийных бедствий природного и техногенного характера"</w:t>
            </w:r>
          </w:p>
        </w:tc>
        <w:tc>
          <w:tcPr>
            <w:tcW w:w="290" w:type="pct"/>
            <w:noWrap/>
            <w:vAlign w:val="center"/>
          </w:tcPr>
          <w:p w14:paraId="2437DB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DFD78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5005B3E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05D45F9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12.1.02.00000</w:t>
            </w:r>
          </w:p>
        </w:tc>
        <w:tc>
          <w:tcPr>
            <w:tcW w:w="215" w:type="pct"/>
            <w:noWrap/>
            <w:vAlign w:val="center"/>
          </w:tcPr>
          <w:p w14:paraId="3F6506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1A59F1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171,80</w:t>
            </w:r>
          </w:p>
        </w:tc>
        <w:tc>
          <w:tcPr>
            <w:tcW w:w="496" w:type="pct"/>
            <w:noWrap/>
            <w:vAlign w:val="center"/>
          </w:tcPr>
          <w:p w14:paraId="69D475E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16BB8B7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DF6C66" w14:paraId="7FFD2BC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D8298B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Мероприятия, направленные на предотвращение чрезвычайных ситуаций и стихийных бедствий природного и техногенного характера</w:t>
            </w:r>
          </w:p>
        </w:tc>
        <w:tc>
          <w:tcPr>
            <w:tcW w:w="290" w:type="pct"/>
            <w:noWrap/>
            <w:vAlign w:val="center"/>
          </w:tcPr>
          <w:p w14:paraId="76298F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37503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2B1C68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7BD2D1D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12.1.02.45050</w:t>
            </w:r>
          </w:p>
        </w:tc>
        <w:tc>
          <w:tcPr>
            <w:tcW w:w="215" w:type="pct"/>
            <w:noWrap/>
            <w:vAlign w:val="center"/>
          </w:tcPr>
          <w:p w14:paraId="61C8EC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4263B7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171,80</w:t>
            </w:r>
          </w:p>
        </w:tc>
        <w:tc>
          <w:tcPr>
            <w:tcW w:w="496" w:type="pct"/>
            <w:noWrap/>
            <w:vAlign w:val="center"/>
          </w:tcPr>
          <w:p w14:paraId="79C481A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02AE9E5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DF6C66" w14:paraId="70BC2CC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E851F4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40EABC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1E002B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09D462F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33E5AB0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12.1.02.45050</w:t>
            </w:r>
          </w:p>
        </w:tc>
        <w:tc>
          <w:tcPr>
            <w:tcW w:w="215" w:type="pct"/>
            <w:noWrap/>
            <w:vAlign w:val="center"/>
          </w:tcPr>
          <w:p w14:paraId="0CDFCBD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009C7FB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171,80</w:t>
            </w:r>
          </w:p>
        </w:tc>
        <w:tc>
          <w:tcPr>
            <w:tcW w:w="496" w:type="pct"/>
            <w:noWrap/>
            <w:vAlign w:val="center"/>
          </w:tcPr>
          <w:p w14:paraId="0EDC67F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388C12D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1 000,00</w:t>
            </w:r>
          </w:p>
        </w:tc>
      </w:tr>
      <w:tr w:rsidR="00DF6C66" w14:paraId="26709AB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E0ECA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290" w:type="pct"/>
            <w:noWrap/>
            <w:vAlign w:val="center"/>
          </w:tcPr>
          <w:p w14:paraId="187F369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35ECF3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47407B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0FC6F84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12.6.00.00000</w:t>
            </w:r>
          </w:p>
        </w:tc>
        <w:tc>
          <w:tcPr>
            <w:tcW w:w="215" w:type="pct"/>
            <w:noWrap/>
            <w:vAlign w:val="center"/>
          </w:tcPr>
          <w:p w14:paraId="5F2FF50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DD774E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1 842,61</w:t>
            </w:r>
          </w:p>
        </w:tc>
        <w:tc>
          <w:tcPr>
            <w:tcW w:w="496" w:type="pct"/>
            <w:noWrap/>
            <w:vAlign w:val="center"/>
          </w:tcPr>
          <w:p w14:paraId="5DAC31E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1 842,61</w:t>
            </w:r>
          </w:p>
        </w:tc>
        <w:tc>
          <w:tcPr>
            <w:tcW w:w="496" w:type="pct"/>
            <w:noWrap/>
            <w:vAlign w:val="center"/>
          </w:tcPr>
          <w:p w14:paraId="320289E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1 842,61</w:t>
            </w:r>
          </w:p>
        </w:tc>
      </w:tr>
      <w:tr w:rsidR="00DF6C66" w14:paraId="7B63229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8EB27E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"Реконструкция и содержание муниципального сегмента РАСЦО"</w:t>
            </w:r>
          </w:p>
        </w:tc>
        <w:tc>
          <w:tcPr>
            <w:tcW w:w="290" w:type="pct"/>
            <w:noWrap/>
            <w:vAlign w:val="center"/>
          </w:tcPr>
          <w:p w14:paraId="0065C9B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BF754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3A7D43F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72A46C5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12.6.01.00000</w:t>
            </w:r>
          </w:p>
        </w:tc>
        <w:tc>
          <w:tcPr>
            <w:tcW w:w="215" w:type="pct"/>
            <w:noWrap/>
            <w:vAlign w:val="center"/>
          </w:tcPr>
          <w:p w14:paraId="28DDF04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55761C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1 842,61</w:t>
            </w:r>
          </w:p>
        </w:tc>
        <w:tc>
          <w:tcPr>
            <w:tcW w:w="496" w:type="pct"/>
            <w:noWrap/>
            <w:vAlign w:val="center"/>
          </w:tcPr>
          <w:p w14:paraId="644FF46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1 842,61</w:t>
            </w:r>
          </w:p>
        </w:tc>
        <w:tc>
          <w:tcPr>
            <w:tcW w:w="496" w:type="pct"/>
            <w:noWrap/>
            <w:vAlign w:val="center"/>
          </w:tcPr>
          <w:p w14:paraId="6A5FE1B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1 842,61</w:t>
            </w:r>
          </w:p>
        </w:tc>
      </w:tr>
      <w:tr w:rsidR="00DF6C66" w14:paraId="7E175ED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531DC8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содержание муниципального сегмента региональной автоматизированной системы централизованного оповещения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04E62EB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D9BE0A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30053D6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54118C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12.6.01.45510</w:t>
            </w:r>
          </w:p>
        </w:tc>
        <w:tc>
          <w:tcPr>
            <w:tcW w:w="215" w:type="pct"/>
            <w:noWrap/>
            <w:vAlign w:val="center"/>
          </w:tcPr>
          <w:p w14:paraId="4038D3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F04B0F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1 842,61</w:t>
            </w:r>
          </w:p>
        </w:tc>
        <w:tc>
          <w:tcPr>
            <w:tcW w:w="496" w:type="pct"/>
            <w:noWrap/>
            <w:vAlign w:val="center"/>
          </w:tcPr>
          <w:p w14:paraId="52061CD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1 842,61</w:t>
            </w:r>
          </w:p>
        </w:tc>
        <w:tc>
          <w:tcPr>
            <w:tcW w:w="496" w:type="pct"/>
            <w:noWrap/>
            <w:vAlign w:val="center"/>
          </w:tcPr>
          <w:p w14:paraId="4F8D62E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1 842,61</w:t>
            </w:r>
          </w:p>
        </w:tc>
      </w:tr>
      <w:tr w:rsidR="00DF6C66" w14:paraId="2279A29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19DC5F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CC0F57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194BF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1293B2D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4741212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12.6.01.45510</w:t>
            </w:r>
          </w:p>
        </w:tc>
        <w:tc>
          <w:tcPr>
            <w:tcW w:w="215" w:type="pct"/>
            <w:noWrap/>
            <w:vAlign w:val="center"/>
          </w:tcPr>
          <w:p w14:paraId="28A275D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B909A2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1 842,61</w:t>
            </w:r>
          </w:p>
        </w:tc>
        <w:tc>
          <w:tcPr>
            <w:tcW w:w="496" w:type="pct"/>
            <w:noWrap/>
            <w:vAlign w:val="center"/>
          </w:tcPr>
          <w:p w14:paraId="7577394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1 842,61</w:t>
            </w:r>
          </w:p>
        </w:tc>
        <w:tc>
          <w:tcPr>
            <w:tcW w:w="496" w:type="pct"/>
            <w:noWrap/>
            <w:vAlign w:val="center"/>
          </w:tcPr>
          <w:p w14:paraId="79DCB0D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1 842,61</w:t>
            </w:r>
          </w:p>
        </w:tc>
      </w:tr>
      <w:tr w:rsidR="00DF6C66" w14:paraId="6FC7C6E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F5F5D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"Пожарная безопасность населенных пунктов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88E735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BEB71F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627F4AA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486088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12.8.00.00000</w:t>
            </w:r>
          </w:p>
        </w:tc>
        <w:tc>
          <w:tcPr>
            <w:tcW w:w="215" w:type="pct"/>
            <w:noWrap/>
            <w:vAlign w:val="center"/>
          </w:tcPr>
          <w:p w14:paraId="3A68D0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2204FB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55 840,56</w:t>
            </w:r>
          </w:p>
        </w:tc>
        <w:tc>
          <w:tcPr>
            <w:tcW w:w="496" w:type="pct"/>
            <w:noWrap/>
            <w:vAlign w:val="center"/>
          </w:tcPr>
          <w:p w14:paraId="0CA0407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54 470,56</w:t>
            </w:r>
          </w:p>
        </w:tc>
        <w:tc>
          <w:tcPr>
            <w:tcW w:w="496" w:type="pct"/>
            <w:noWrap/>
            <w:vAlign w:val="center"/>
          </w:tcPr>
          <w:p w14:paraId="7AD59BD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54 470,56</w:t>
            </w:r>
          </w:p>
        </w:tc>
      </w:tr>
      <w:tr w:rsidR="00DF6C66" w14:paraId="661620F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E25FF8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первичных мер пожарной безопасности населенных пунктов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2C9C59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1AF59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7EFDDD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6C34FCB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12.8.01.00000</w:t>
            </w:r>
          </w:p>
        </w:tc>
        <w:tc>
          <w:tcPr>
            <w:tcW w:w="215" w:type="pct"/>
            <w:noWrap/>
            <w:vAlign w:val="center"/>
          </w:tcPr>
          <w:p w14:paraId="47CFD08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A7F68A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54 690,56</w:t>
            </w:r>
          </w:p>
        </w:tc>
        <w:tc>
          <w:tcPr>
            <w:tcW w:w="496" w:type="pct"/>
            <w:noWrap/>
            <w:vAlign w:val="center"/>
          </w:tcPr>
          <w:p w14:paraId="54DE2BC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54 470,56</w:t>
            </w:r>
          </w:p>
        </w:tc>
        <w:tc>
          <w:tcPr>
            <w:tcW w:w="496" w:type="pct"/>
            <w:noWrap/>
            <w:vAlign w:val="center"/>
          </w:tcPr>
          <w:p w14:paraId="6A414C3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54 470,56</w:t>
            </w:r>
          </w:p>
        </w:tc>
      </w:tr>
      <w:tr w:rsidR="00DF6C66" w14:paraId="418852A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9FC74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650F717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C8046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00151B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44CD44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12.8.01.00590</w:t>
            </w:r>
          </w:p>
        </w:tc>
        <w:tc>
          <w:tcPr>
            <w:tcW w:w="215" w:type="pct"/>
            <w:noWrap/>
            <w:vAlign w:val="center"/>
          </w:tcPr>
          <w:p w14:paraId="11D879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8AEA4F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53 508,56</w:t>
            </w:r>
          </w:p>
        </w:tc>
        <w:tc>
          <w:tcPr>
            <w:tcW w:w="496" w:type="pct"/>
            <w:noWrap/>
            <w:vAlign w:val="center"/>
          </w:tcPr>
          <w:p w14:paraId="1EFB993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53 458,56</w:t>
            </w:r>
          </w:p>
        </w:tc>
        <w:tc>
          <w:tcPr>
            <w:tcW w:w="496" w:type="pct"/>
            <w:noWrap/>
            <w:vAlign w:val="center"/>
          </w:tcPr>
          <w:p w14:paraId="35315B4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53 458,56</w:t>
            </w:r>
          </w:p>
        </w:tc>
      </w:tr>
      <w:tr w:rsidR="00DF6C66" w14:paraId="6B90E2F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5D83EB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73EACF1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21792A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2D62D14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4303C09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12.8.01.00590</w:t>
            </w:r>
          </w:p>
        </w:tc>
        <w:tc>
          <w:tcPr>
            <w:tcW w:w="215" w:type="pct"/>
            <w:noWrap/>
            <w:vAlign w:val="center"/>
          </w:tcPr>
          <w:p w14:paraId="01FFA63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479750A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48 651,32</w:t>
            </w:r>
          </w:p>
        </w:tc>
        <w:tc>
          <w:tcPr>
            <w:tcW w:w="496" w:type="pct"/>
            <w:noWrap/>
            <w:vAlign w:val="center"/>
          </w:tcPr>
          <w:p w14:paraId="12FE395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48 651,32</w:t>
            </w:r>
          </w:p>
        </w:tc>
        <w:tc>
          <w:tcPr>
            <w:tcW w:w="496" w:type="pct"/>
            <w:noWrap/>
            <w:vAlign w:val="center"/>
          </w:tcPr>
          <w:p w14:paraId="3DEA963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48 651,32</w:t>
            </w:r>
          </w:p>
        </w:tc>
      </w:tr>
      <w:tr w:rsidR="00DF6C66" w14:paraId="5A8D8F5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05FFFA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6DDFDFD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09A449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7945616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75B616B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12.8.01.00590</w:t>
            </w:r>
          </w:p>
        </w:tc>
        <w:tc>
          <w:tcPr>
            <w:tcW w:w="215" w:type="pct"/>
            <w:noWrap/>
            <w:vAlign w:val="center"/>
          </w:tcPr>
          <w:p w14:paraId="6591445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10F8895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4 812,24</w:t>
            </w:r>
          </w:p>
        </w:tc>
        <w:tc>
          <w:tcPr>
            <w:tcW w:w="496" w:type="pct"/>
            <w:noWrap/>
            <w:vAlign w:val="center"/>
          </w:tcPr>
          <w:p w14:paraId="29B8A0A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4 772,24</w:t>
            </w:r>
          </w:p>
        </w:tc>
        <w:tc>
          <w:tcPr>
            <w:tcW w:w="496" w:type="pct"/>
            <w:noWrap/>
            <w:vAlign w:val="center"/>
          </w:tcPr>
          <w:p w14:paraId="2AF6D67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4 772,24</w:t>
            </w:r>
          </w:p>
        </w:tc>
      </w:tr>
      <w:tr w:rsidR="00DF6C66" w14:paraId="38C4540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3C17BE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30BA878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EEE64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1AA43B8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298CCE8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12.8.01.00590</w:t>
            </w:r>
          </w:p>
        </w:tc>
        <w:tc>
          <w:tcPr>
            <w:tcW w:w="215" w:type="pct"/>
            <w:noWrap/>
            <w:vAlign w:val="center"/>
          </w:tcPr>
          <w:p w14:paraId="19DB45F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0C17EE6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496" w:type="pct"/>
            <w:noWrap/>
            <w:vAlign w:val="center"/>
          </w:tcPr>
          <w:p w14:paraId="0D2268F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35,00</w:t>
            </w:r>
          </w:p>
        </w:tc>
        <w:tc>
          <w:tcPr>
            <w:tcW w:w="496" w:type="pct"/>
            <w:noWrap/>
            <w:vAlign w:val="center"/>
          </w:tcPr>
          <w:p w14:paraId="7C21D3B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35,00</w:t>
            </w:r>
          </w:p>
        </w:tc>
      </w:tr>
      <w:tr w:rsidR="00DF6C66" w14:paraId="5DA9BBE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ED9234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проведение противопожарных мероприятий</w:t>
            </w:r>
          </w:p>
        </w:tc>
        <w:tc>
          <w:tcPr>
            <w:tcW w:w="290" w:type="pct"/>
            <w:noWrap/>
            <w:vAlign w:val="center"/>
          </w:tcPr>
          <w:p w14:paraId="4B2C44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C3D47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55FF13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35ACE1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12.8.01.45060</w:t>
            </w:r>
          </w:p>
        </w:tc>
        <w:tc>
          <w:tcPr>
            <w:tcW w:w="215" w:type="pct"/>
            <w:noWrap/>
            <w:vAlign w:val="center"/>
          </w:tcPr>
          <w:p w14:paraId="444F6E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65B890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1 182,00</w:t>
            </w:r>
          </w:p>
        </w:tc>
        <w:tc>
          <w:tcPr>
            <w:tcW w:w="496" w:type="pct"/>
            <w:noWrap/>
            <w:vAlign w:val="center"/>
          </w:tcPr>
          <w:p w14:paraId="70A43BA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1 012,00</w:t>
            </w:r>
          </w:p>
        </w:tc>
        <w:tc>
          <w:tcPr>
            <w:tcW w:w="496" w:type="pct"/>
            <w:noWrap/>
            <w:vAlign w:val="center"/>
          </w:tcPr>
          <w:p w14:paraId="6791C11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1 012,00</w:t>
            </w:r>
          </w:p>
        </w:tc>
      </w:tr>
      <w:tr w:rsidR="00DF6C66" w14:paraId="5719BD4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39AE60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878B66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9FB396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45D715E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676F990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12.8.01.45060</w:t>
            </w:r>
          </w:p>
        </w:tc>
        <w:tc>
          <w:tcPr>
            <w:tcW w:w="215" w:type="pct"/>
            <w:noWrap/>
            <w:vAlign w:val="center"/>
          </w:tcPr>
          <w:p w14:paraId="3F4D98A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1EE5F79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1 182,00</w:t>
            </w:r>
          </w:p>
        </w:tc>
        <w:tc>
          <w:tcPr>
            <w:tcW w:w="496" w:type="pct"/>
            <w:noWrap/>
            <w:vAlign w:val="center"/>
          </w:tcPr>
          <w:p w14:paraId="77591DA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1 012,00</w:t>
            </w:r>
          </w:p>
        </w:tc>
        <w:tc>
          <w:tcPr>
            <w:tcW w:w="496" w:type="pct"/>
            <w:noWrap/>
            <w:vAlign w:val="center"/>
          </w:tcPr>
          <w:p w14:paraId="30D42EF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1 012,00</w:t>
            </w:r>
          </w:p>
        </w:tc>
      </w:tr>
      <w:tr w:rsidR="00DF6C66" w14:paraId="240D4D2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17F0B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290" w:type="pct"/>
            <w:noWrap/>
            <w:vAlign w:val="center"/>
          </w:tcPr>
          <w:p w14:paraId="51EC353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DC229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4CC073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0E1E52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12.8.02.00000</w:t>
            </w:r>
          </w:p>
        </w:tc>
        <w:tc>
          <w:tcPr>
            <w:tcW w:w="215" w:type="pct"/>
            <w:noWrap/>
            <w:vAlign w:val="center"/>
          </w:tcPr>
          <w:p w14:paraId="3C5C37A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8CEE03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1 150,00</w:t>
            </w:r>
          </w:p>
        </w:tc>
        <w:tc>
          <w:tcPr>
            <w:tcW w:w="496" w:type="pct"/>
            <w:noWrap/>
            <w:vAlign w:val="center"/>
          </w:tcPr>
          <w:p w14:paraId="737BCD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F8D8A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22CCEC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D5506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31DA59E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0B84B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5947E4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3617E58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12.8.02.00590</w:t>
            </w:r>
          </w:p>
        </w:tc>
        <w:tc>
          <w:tcPr>
            <w:tcW w:w="215" w:type="pct"/>
            <w:noWrap/>
            <w:vAlign w:val="center"/>
          </w:tcPr>
          <w:p w14:paraId="4DCDC3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9D907A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1 150,00</w:t>
            </w:r>
          </w:p>
        </w:tc>
        <w:tc>
          <w:tcPr>
            <w:tcW w:w="496" w:type="pct"/>
            <w:noWrap/>
            <w:vAlign w:val="center"/>
          </w:tcPr>
          <w:p w14:paraId="4606C3B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C902D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129F08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C046F2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3128BEA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326C8D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01F38E1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779FB63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12.8.02.00590</w:t>
            </w:r>
          </w:p>
        </w:tc>
        <w:tc>
          <w:tcPr>
            <w:tcW w:w="215" w:type="pct"/>
            <w:noWrap/>
            <w:vAlign w:val="center"/>
          </w:tcPr>
          <w:p w14:paraId="451F52D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DB9F11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1 150,00</w:t>
            </w:r>
          </w:p>
        </w:tc>
        <w:tc>
          <w:tcPr>
            <w:tcW w:w="496" w:type="pct"/>
            <w:noWrap/>
            <w:vAlign w:val="center"/>
          </w:tcPr>
          <w:p w14:paraId="4162401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1428D0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5802293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0FC7B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"Информационное общество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119BF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3D0A23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55EC02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5A3B19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215" w:type="pct"/>
            <w:noWrap/>
            <w:vAlign w:val="center"/>
          </w:tcPr>
          <w:p w14:paraId="28482D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40EC32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11 442,99</w:t>
            </w:r>
          </w:p>
        </w:tc>
        <w:tc>
          <w:tcPr>
            <w:tcW w:w="496" w:type="pct"/>
            <w:noWrap/>
            <w:vAlign w:val="center"/>
          </w:tcPr>
          <w:p w14:paraId="7560E0A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10 612,99</w:t>
            </w:r>
          </w:p>
        </w:tc>
        <w:tc>
          <w:tcPr>
            <w:tcW w:w="496" w:type="pct"/>
            <w:noWrap/>
            <w:vAlign w:val="center"/>
          </w:tcPr>
          <w:p w14:paraId="2096E5F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10 612,99</w:t>
            </w:r>
          </w:p>
        </w:tc>
      </w:tr>
      <w:tr w:rsidR="00DF6C66" w14:paraId="132A4DE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5F360E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"Обеспечение функционирования единой дежурной диспетчерской службы и совершенствование работы системы обеспечения вызова экстренных оперативных служб по единому номеру "112"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4D9031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45851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5B3345B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59077D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13.1.00.00000</w:t>
            </w:r>
          </w:p>
        </w:tc>
        <w:tc>
          <w:tcPr>
            <w:tcW w:w="215" w:type="pct"/>
            <w:noWrap/>
            <w:vAlign w:val="center"/>
          </w:tcPr>
          <w:p w14:paraId="0F5D5B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B7D575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11 442,99</w:t>
            </w:r>
          </w:p>
        </w:tc>
        <w:tc>
          <w:tcPr>
            <w:tcW w:w="496" w:type="pct"/>
            <w:noWrap/>
            <w:vAlign w:val="center"/>
          </w:tcPr>
          <w:p w14:paraId="628C0BA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10 612,99</w:t>
            </w:r>
          </w:p>
        </w:tc>
        <w:tc>
          <w:tcPr>
            <w:tcW w:w="496" w:type="pct"/>
            <w:noWrap/>
            <w:vAlign w:val="center"/>
          </w:tcPr>
          <w:p w14:paraId="31A7F33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10 612,99</w:t>
            </w:r>
          </w:p>
        </w:tc>
      </w:tr>
      <w:tr w:rsidR="00DF6C66" w14:paraId="1CEDC55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8FACD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функционирования МКУ "ЕДДС""</w:t>
            </w:r>
          </w:p>
        </w:tc>
        <w:tc>
          <w:tcPr>
            <w:tcW w:w="290" w:type="pct"/>
            <w:noWrap/>
            <w:vAlign w:val="center"/>
          </w:tcPr>
          <w:p w14:paraId="289E8E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5CC57E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6B5414B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13ACE4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13.1.01.00000</w:t>
            </w:r>
          </w:p>
        </w:tc>
        <w:tc>
          <w:tcPr>
            <w:tcW w:w="215" w:type="pct"/>
            <w:noWrap/>
            <w:vAlign w:val="center"/>
          </w:tcPr>
          <w:p w14:paraId="6AC947D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6D61A0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10 612,99</w:t>
            </w:r>
          </w:p>
        </w:tc>
        <w:tc>
          <w:tcPr>
            <w:tcW w:w="496" w:type="pct"/>
            <w:noWrap/>
            <w:vAlign w:val="center"/>
          </w:tcPr>
          <w:p w14:paraId="1EB0B85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10 612,99</w:t>
            </w:r>
          </w:p>
        </w:tc>
        <w:tc>
          <w:tcPr>
            <w:tcW w:w="496" w:type="pct"/>
            <w:noWrap/>
            <w:vAlign w:val="center"/>
          </w:tcPr>
          <w:p w14:paraId="7C9C8D8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10 612,99</w:t>
            </w:r>
          </w:p>
        </w:tc>
      </w:tr>
      <w:tr w:rsidR="00DF6C66" w14:paraId="4D2D7FB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8B954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28EAC8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216E9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540750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3798AF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13.1.01.00590</w:t>
            </w:r>
          </w:p>
        </w:tc>
        <w:tc>
          <w:tcPr>
            <w:tcW w:w="215" w:type="pct"/>
            <w:noWrap/>
            <w:vAlign w:val="center"/>
          </w:tcPr>
          <w:p w14:paraId="7780EC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809553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10 612,99</w:t>
            </w:r>
          </w:p>
        </w:tc>
        <w:tc>
          <w:tcPr>
            <w:tcW w:w="496" w:type="pct"/>
            <w:noWrap/>
            <w:vAlign w:val="center"/>
          </w:tcPr>
          <w:p w14:paraId="091698E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10 612,99</w:t>
            </w:r>
          </w:p>
        </w:tc>
        <w:tc>
          <w:tcPr>
            <w:tcW w:w="496" w:type="pct"/>
            <w:noWrap/>
            <w:vAlign w:val="center"/>
          </w:tcPr>
          <w:p w14:paraId="42F5078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10 612,99</w:t>
            </w:r>
          </w:p>
        </w:tc>
      </w:tr>
      <w:tr w:rsidR="00DF6C66" w14:paraId="5897871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589242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593D17D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7C7FF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6E952F0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6C3AC70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13.1.01.00590</w:t>
            </w:r>
          </w:p>
        </w:tc>
        <w:tc>
          <w:tcPr>
            <w:tcW w:w="215" w:type="pct"/>
            <w:noWrap/>
            <w:vAlign w:val="center"/>
          </w:tcPr>
          <w:p w14:paraId="25F3734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079A22C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9 935,99</w:t>
            </w:r>
          </w:p>
        </w:tc>
        <w:tc>
          <w:tcPr>
            <w:tcW w:w="496" w:type="pct"/>
            <w:noWrap/>
            <w:vAlign w:val="center"/>
          </w:tcPr>
          <w:p w14:paraId="3F3486F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9 935,99</w:t>
            </w:r>
          </w:p>
        </w:tc>
        <w:tc>
          <w:tcPr>
            <w:tcW w:w="496" w:type="pct"/>
            <w:noWrap/>
            <w:vAlign w:val="center"/>
          </w:tcPr>
          <w:p w14:paraId="5D2B137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9 935,99</w:t>
            </w:r>
          </w:p>
        </w:tc>
      </w:tr>
      <w:tr w:rsidR="00DF6C66" w14:paraId="37CB6AF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827422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2522554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12E164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50187B7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5644E1B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13.1.01.00590</w:t>
            </w:r>
          </w:p>
        </w:tc>
        <w:tc>
          <w:tcPr>
            <w:tcW w:w="215" w:type="pct"/>
            <w:noWrap/>
            <w:vAlign w:val="center"/>
          </w:tcPr>
          <w:p w14:paraId="2B9300E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4196108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677,00</w:t>
            </w:r>
          </w:p>
        </w:tc>
        <w:tc>
          <w:tcPr>
            <w:tcW w:w="496" w:type="pct"/>
            <w:noWrap/>
            <w:vAlign w:val="center"/>
          </w:tcPr>
          <w:p w14:paraId="3504115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677,00</w:t>
            </w:r>
          </w:p>
        </w:tc>
        <w:tc>
          <w:tcPr>
            <w:tcW w:w="496" w:type="pct"/>
            <w:noWrap/>
            <w:vAlign w:val="center"/>
          </w:tcPr>
          <w:p w14:paraId="781AD0D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677,00</w:t>
            </w:r>
          </w:p>
        </w:tc>
      </w:tr>
      <w:tr w:rsidR="00DF6C66" w14:paraId="5B05D98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1D3D7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290" w:type="pct"/>
            <w:noWrap/>
            <w:vAlign w:val="center"/>
          </w:tcPr>
          <w:p w14:paraId="0708E6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B76D92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1974AE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2C5E7EC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13.1.02.00000</w:t>
            </w:r>
          </w:p>
        </w:tc>
        <w:tc>
          <w:tcPr>
            <w:tcW w:w="215" w:type="pct"/>
            <w:noWrap/>
            <w:vAlign w:val="center"/>
          </w:tcPr>
          <w:p w14:paraId="4031DD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3FBF54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830,00</w:t>
            </w:r>
          </w:p>
        </w:tc>
        <w:tc>
          <w:tcPr>
            <w:tcW w:w="496" w:type="pct"/>
            <w:noWrap/>
            <w:vAlign w:val="center"/>
          </w:tcPr>
          <w:p w14:paraId="03FC8B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A6EE2F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AC407E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A76C1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08ECDA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181802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601DCFE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72BE91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13.1.02.00590</w:t>
            </w:r>
          </w:p>
        </w:tc>
        <w:tc>
          <w:tcPr>
            <w:tcW w:w="215" w:type="pct"/>
            <w:noWrap/>
            <w:vAlign w:val="center"/>
          </w:tcPr>
          <w:p w14:paraId="13E7E3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1FD788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830,00</w:t>
            </w:r>
          </w:p>
        </w:tc>
        <w:tc>
          <w:tcPr>
            <w:tcW w:w="496" w:type="pct"/>
            <w:noWrap/>
            <w:vAlign w:val="center"/>
          </w:tcPr>
          <w:p w14:paraId="3404DB7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963F5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CDF692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D70854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0B5FCD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0B27EB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212" w:type="pct"/>
            <w:noWrap/>
            <w:vAlign w:val="center"/>
          </w:tcPr>
          <w:p w14:paraId="7AB49A9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7D9C21D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13.1.02.00590</w:t>
            </w:r>
          </w:p>
        </w:tc>
        <w:tc>
          <w:tcPr>
            <w:tcW w:w="215" w:type="pct"/>
            <w:noWrap/>
            <w:vAlign w:val="center"/>
          </w:tcPr>
          <w:p w14:paraId="69CC41B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C015A3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830,00</w:t>
            </w:r>
          </w:p>
        </w:tc>
        <w:tc>
          <w:tcPr>
            <w:tcW w:w="496" w:type="pct"/>
            <w:noWrap/>
            <w:vAlign w:val="center"/>
          </w:tcPr>
          <w:p w14:paraId="3AEE3F2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0F89E5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2677B23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1D15561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290" w:type="pct"/>
            <w:noWrap/>
            <w:vAlign w:val="center"/>
          </w:tcPr>
          <w:p w14:paraId="36C5592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BF9409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342FFFD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307738F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68D155B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1D21C3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45 469,56</w:t>
            </w:r>
          </w:p>
        </w:tc>
        <w:tc>
          <w:tcPr>
            <w:tcW w:w="496" w:type="pct"/>
            <w:noWrap/>
            <w:vAlign w:val="center"/>
          </w:tcPr>
          <w:p w14:paraId="3491D99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47 173,49</w:t>
            </w:r>
          </w:p>
        </w:tc>
        <w:tc>
          <w:tcPr>
            <w:tcW w:w="496" w:type="pct"/>
            <w:noWrap/>
            <w:vAlign w:val="center"/>
          </w:tcPr>
          <w:p w14:paraId="5A55BE7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50 580,59</w:t>
            </w:r>
          </w:p>
        </w:tc>
      </w:tr>
      <w:tr w:rsidR="00DF6C66" w14:paraId="03F38FE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8FBE40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290" w:type="pct"/>
            <w:noWrap/>
            <w:vAlign w:val="center"/>
          </w:tcPr>
          <w:p w14:paraId="5267E5C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6E6686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03FBC8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82FD4E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E08015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428DAF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2 132,09</w:t>
            </w:r>
          </w:p>
        </w:tc>
        <w:tc>
          <w:tcPr>
            <w:tcW w:w="496" w:type="pct"/>
            <w:noWrap/>
            <w:vAlign w:val="center"/>
          </w:tcPr>
          <w:p w14:paraId="4E645C6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2 132,09</w:t>
            </w:r>
          </w:p>
        </w:tc>
        <w:tc>
          <w:tcPr>
            <w:tcW w:w="496" w:type="pct"/>
            <w:noWrap/>
            <w:vAlign w:val="center"/>
          </w:tcPr>
          <w:p w14:paraId="7B3A3AED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2 132,09</w:t>
            </w:r>
          </w:p>
        </w:tc>
      </w:tr>
      <w:tr w:rsidR="00DF6C66" w14:paraId="3F9A12D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1E584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"Социальная поддержка граждан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D23FF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90885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6FC1C9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0E21DF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02.0.00.00000</w:t>
            </w:r>
          </w:p>
        </w:tc>
        <w:tc>
          <w:tcPr>
            <w:tcW w:w="215" w:type="pct"/>
            <w:noWrap/>
            <w:vAlign w:val="center"/>
          </w:tcPr>
          <w:p w14:paraId="1DA4FE7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DC25A9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157,93</w:t>
            </w:r>
          </w:p>
        </w:tc>
        <w:tc>
          <w:tcPr>
            <w:tcW w:w="496" w:type="pct"/>
            <w:noWrap/>
            <w:vAlign w:val="center"/>
          </w:tcPr>
          <w:p w14:paraId="04194FE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157,93</w:t>
            </w:r>
          </w:p>
        </w:tc>
        <w:tc>
          <w:tcPr>
            <w:tcW w:w="496" w:type="pct"/>
            <w:noWrap/>
            <w:vAlign w:val="center"/>
          </w:tcPr>
          <w:p w14:paraId="5A1A577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157,93</w:t>
            </w:r>
          </w:p>
        </w:tc>
      </w:tr>
      <w:tr w:rsidR="00DF6C66" w14:paraId="6517902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4D1E5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"Семья"</w:t>
            </w:r>
          </w:p>
        </w:tc>
        <w:tc>
          <w:tcPr>
            <w:tcW w:w="290" w:type="pct"/>
            <w:noWrap/>
            <w:vAlign w:val="center"/>
          </w:tcPr>
          <w:p w14:paraId="535F25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431D8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74BFE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96D21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02.1.00.00000</w:t>
            </w:r>
          </w:p>
        </w:tc>
        <w:tc>
          <w:tcPr>
            <w:tcW w:w="215" w:type="pct"/>
            <w:noWrap/>
            <w:vAlign w:val="center"/>
          </w:tcPr>
          <w:p w14:paraId="3AAFB2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152FA8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157,93</w:t>
            </w:r>
          </w:p>
        </w:tc>
        <w:tc>
          <w:tcPr>
            <w:tcW w:w="496" w:type="pct"/>
            <w:noWrap/>
            <w:vAlign w:val="center"/>
          </w:tcPr>
          <w:p w14:paraId="6762F8B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157,93</w:t>
            </w:r>
          </w:p>
        </w:tc>
        <w:tc>
          <w:tcPr>
            <w:tcW w:w="496" w:type="pct"/>
            <w:noWrap/>
            <w:vAlign w:val="center"/>
          </w:tcPr>
          <w:p w14:paraId="5AED851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157,93</w:t>
            </w:r>
          </w:p>
        </w:tc>
      </w:tr>
      <w:tr w:rsidR="00DF6C66" w14:paraId="592BC84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4022F5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временной занятости несовершеннолетних, временного трудоустройства безработных граждан из категории одиноких и многодетных родителей, воспитывающих детей-инвалидов, а также граждан, находящихся в трудной жизненной ситуации"</w:t>
            </w:r>
          </w:p>
        </w:tc>
        <w:tc>
          <w:tcPr>
            <w:tcW w:w="290" w:type="pct"/>
            <w:noWrap/>
            <w:vAlign w:val="center"/>
          </w:tcPr>
          <w:p w14:paraId="72DEEA2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CC9DA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6C860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0297A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02.1.04.00000</w:t>
            </w:r>
          </w:p>
        </w:tc>
        <w:tc>
          <w:tcPr>
            <w:tcW w:w="215" w:type="pct"/>
            <w:noWrap/>
            <w:vAlign w:val="center"/>
          </w:tcPr>
          <w:p w14:paraId="72491A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99A022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157,93</w:t>
            </w:r>
          </w:p>
        </w:tc>
        <w:tc>
          <w:tcPr>
            <w:tcW w:w="496" w:type="pct"/>
            <w:noWrap/>
            <w:vAlign w:val="center"/>
          </w:tcPr>
          <w:p w14:paraId="24529F1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157,93</w:t>
            </w:r>
          </w:p>
        </w:tc>
        <w:tc>
          <w:tcPr>
            <w:tcW w:w="496" w:type="pct"/>
            <w:noWrap/>
            <w:vAlign w:val="center"/>
          </w:tcPr>
          <w:p w14:paraId="10AD088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157,93</w:t>
            </w:r>
          </w:p>
        </w:tc>
      </w:tr>
      <w:tr w:rsidR="00DF6C66" w14:paraId="3343CB1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FAE30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организации общественных работ</w:t>
            </w:r>
          </w:p>
        </w:tc>
        <w:tc>
          <w:tcPr>
            <w:tcW w:w="290" w:type="pct"/>
            <w:noWrap/>
            <w:vAlign w:val="center"/>
          </w:tcPr>
          <w:p w14:paraId="588630A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F0648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F2A300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0825A6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02.1.04.48200</w:t>
            </w:r>
          </w:p>
        </w:tc>
        <w:tc>
          <w:tcPr>
            <w:tcW w:w="215" w:type="pct"/>
            <w:noWrap/>
            <w:vAlign w:val="center"/>
          </w:tcPr>
          <w:p w14:paraId="13D23E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3B50A6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157,93</w:t>
            </w:r>
          </w:p>
        </w:tc>
        <w:tc>
          <w:tcPr>
            <w:tcW w:w="496" w:type="pct"/>
            <w:noWrap/>
            <w:vAlign w:val="center"/>
          </w:tcPr>
          <w:p w14:paraId="535D9B1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157,93</w:t>
            </w:r>
          </w:p>
        </w:tc>
        <w:tc>
          <w:tcPr>
            <w:tcW w:w="496" w:type="pct"/>
            <w:noWrap/>
            <w:vAlign w:val="center"/>
          </w:tcPr>
          <w:p w14:paraId="4914851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157,93</w:t>
            </w:r>
          </w:p>
        </w:tc>
      </w:tr>
      <w:tr w:rsidR="00DF6C66" w14:paraId="24FC081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AD2AFC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0FAE6C9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1899E8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7934C3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8DF325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02.1.04.48200</w:t>
            </w:r>
          </w:p>
        </w:tc>
        <w:tc>
          <w:tcPr>
            <w:tcW w:w="215" w:type="pct"/>
            <w:noWrap/>
            <w:vAlign w:val="center"/>
          </w:tcPr>
          <w:p w14:paraId="659B306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0D9E03B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157,93</w:t>
            </w:r>
          </w:p>
        </w:tc>
        <w:tc>
          <w:tcPr>
            <w:tcW w:w="496" w:type="pct"/>
            <w:noWrap/>
            <w:vAlign w:val="center"/>
          </w:tcPr>
          <w:p w14:paraId="0200705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157,93</w:t>
            </w:r>
          </w:p>
        </w:tc>
        <w:tc>
          <w:tcPr>
            <w:tcW w:w="496" w:type="pct"/>
            <w:noWrap/>
            <w:vAlign w:val="center"/>
          </w:tcPr>
          <w:p w14:paraId="65E1DD8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157,93</w:t>
            </w:r>
          </w:p>
        </w:tc>
      </w:tr>
      <w:tr w:rsidR="00DF6C66" w14:paraId="5384DDA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3CF43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безопасности жизнедеятельности населения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16AF8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FD7E5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886AA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15727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215" w:type="pct"/>
            <w:noWrap/>
            <w:vAlign w:val="center"/>
          </w:tcPr>
          <w:p w14:paraId="778F58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14FC8F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1 974,16</w:t>
            </w:r>
          </w:p>
        </w:tc>
        <w:tc>
          <w:tcPr>
            <w:tcW w:w="496" w:type="pct"/>
            <w:noWrap/>
            <w:vAlign w:val="center"/>
          </w:tcPr>
          <w:p w14:paraId="7CDE2AB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1 974,16</w:t>
            </w:r>
          </w:p>
        </w:tc>
        <w:tc>
          <w:tcPr>
            <w:tcW w:w="496" w:type="pct"/>
            <w:noWrap/>
            <w:vAlign w:val="center"/>
          </w:tcPr>
          <w:p w14:paraId="721966A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1 974,16</w:t>
            </w:r>
          </w:p>
        </w:tc>
      </w:tr>
      <w:tr w:rsidR="00DF6C66" w14:paraId="454E26A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B3926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"Профилактика безнадзорности и правонарушений несовершеннолетних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A79FD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50AE5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E0A06D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1B650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12.4.00.00000</w:t>
            </w:r>
          </w:p>
        </w:tc>
        <w:tc>
          <w:tcPr>
            <w:tcW w:w="215" w:type="pct"/>
            <w:noWrap/>
            <w:vAlign w:val="center"/>
          </w:tcPr>
          <w:p w14:paraId="7A2B22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3E5BEE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1 974,16</w:t>
            </w:r>
          </w:p>
        </w:tc>
        <w:tc>
          <w:tcPr>
            <w:tcW w:w="496" w:type="pct"/>
            <w:noWrap/>
            <w:vAlign w:val="center"/>
          </w:tcPr>
          <w:p w14:paraId="7FDA2B9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1 974,16</w:t>
            </w:r>
          </w:p>
        </w:tc>
        <w:tc>
          <w:tcPr>
            <w:tcW w:w="496" w:type="pct"/>
            <w:noWrap/>
            <w:vAlign w:val="center"/>
          </w:tcPr>
          <w:p w14:paraId="6FC7211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1 974,16</w:t>
            </w:r>
          </w:p>
        </w:tc>
      </w:tr>
      <w:tr w:rsidR="00DF6C66" w14:paraId="224450F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22ED69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"Занятость и трудоустройство несовершеннолетних"</w:t>
            </w:r>
          </w:p>
        </w:tc>
        <w:tc>
          <w:tcPr>
            <w:tcW w:w="290" w:type="pct"/>
            <w:noWrap/>
            <w:vAlign w:val="center"/>
          </w:tcPr>
          <w:p w14:paraId="39EC83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1893AD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8A355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D12D7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12.4.02.00000</w:t>
            </w:r>
          </w:p>
        </w:tc>
        <w:tc>
          <w:tcPr>
            <w:tcW w:w="215" w:type="pct"/>
            <w:noWrap/>
            <w:vAlign w:val="center"/>
          </w:tcPr>
          <w:p w14:paraId="16D2D99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1F3155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1 974,16</w:t>
            </w:r>
          </w:p>
        </w:tc>
        <w:tc>
          <w:tcPr>
            <w:tcW w:w="496" w:type="pct"/>
            <w:noWrap/>
            <w:vAlign w:val="center"/>
          </w:tcPr>
          <w:p w14:paraId="55871C2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1 974,16</w:t>
            </w:r>
          </w:p>
        </w:tc>
        <w:tc>
          <w:tcPr>
            <w:tcW w:w="496" w:type="pct"/>
            <w:noWrap/>
            <w:vAlign w:val="center"/>
          </w:tcPr>
          <w:p w14:paraId="3B50B53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1 974,16</w:t>
            </w:r>
          </w:p>
        </w:tc>
      </w:tr>
      <w:tr w:rsidR="00DF6C66" w14:paraId="443539E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1E34C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организации временной занятости несовершеннолетних и общественных работ</w:t>
            </w:r>
          </w:p>
        </w:tc>
        <w:tc>
          <w:tcPr>
            <w:tcW w:w="290" w:type="pct"/>
            <w:noWrap/>
            <w:vAlign w:val="center"/>
          </w:tcPr>
          <w:p w14:paraId="77F7E7F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C8B88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FF0903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1AD9F1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12.4.02.48100</w:t>
            </w:r>
          </w:p>
        </w:tc>
        <w:tc>
          <w:tcPr>
            <w:tcW w:w="215" w:type="pct"/>
            <w:noWrap/>
            <w:vAlign w:val="center"/>
          </w:tcPr>
          <w:p w14:paraId="362546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F0DD92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1 974,16</w:t>
            </w:r>
          </w:p>
        </w:tc>
        <w:tc>
          <w:tcPr>
            <w:tcW w:w="496" w:type="pct"/>
            <w:noWrap/>
            <w:vAlign w:val="center"/>
          </w:tcPr>
          <w:p w14:paraId="6150089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1 974,16</w:t>
            </w:r>
          </w:p>
        </w:tc>
        <w:tc>
          <w:tcPr>
            <w:tcW w:w="496" w:type="pct"/>
            <w:noWrap/>
            <w:vAlign w:val="center"/>
          </w:tcPr>
          <w:p w14:paraId="5666E39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1 974,16</w:t>
            </w:r>
          </w:p>
        </w:tc>
      </w:tr>
      <w:tr w:rsidR="00DF6C66" w14:paraId="2BDB86D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8FAE89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5CB915D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38782B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0AD92D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DE8554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12.4.02.48100</w:t>
            </w:r>
          </w:p>
        </w:tc>
        <w:tc>
          <w:tcPr>
            <w:tcW w:w="215" w:type="pct"/>
            <w:noWrap/>
            <w:vAlign w:val="center"/>
          </w:tcPr>
          <w:p w14:paraId="351D07B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35BEFAA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1 974,16</w:t>
            </w:r>
          </w:p>
        </w:tc>
        <w:tc>
          <w:tcPr>
            <w:tcW w:w="496" w:type="pct"/>
            <w:noWrap/>
            <w:vAlign w:val="center"/>
          </w:tcPr>
          <w:p w14:paraId="7AA2074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1 974,16</w:t>
            </w:r>
          </w:p>
        </w:tc>
        <w:tc>
          <w:tcPr>
            <w:tcW w:w="496" w:type="pct"/>
            <w:noWrap/>
            <w:vAlign w:val="center"/>
          </w:tcPr>
          <w:p w14:paraId="34FEBE6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1 974,16</w:t>
            </w:r>
          </w:p>
        </w:tc>
      </w:tr>
      <w:tr w:rsidR="00DF6C66" w14:paraId="5B51543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FD148B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290" w:type="pct"/>
            <w:noWrap/>
            <w:vAlign w:val="center"/>
          </w:tcPr>
          <w:p w14:paraId="3ADE6C9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1F7CE5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AB3CD6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7EDAB9A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8126F4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644B93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38 544,86</w:t>
            </w:r>
          </w:p>
        </w:tc>
        <w:tc>
          <w:tcPr>
            <w:tcW w:w="496" w:type="pct"/>
            <w:noWrap/>
            <w:vAlign w:val="center"/>
          </w:tcPr>
          <w:p w14:paraId="7582171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40 567,30</w:t>
            </w:r>
          </w:p>
        </w:tc>
        <w:tc>
          <w:tcPr>
            <w:tcW w:w="496" w:type="pct"/>
            <w:noWrap/>
            <w:vAlign w:val="center"/>
          </w:tcPr>
          <w:p w14:paraId="1ABCE2B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43 974,40</w:t>
            </w:r>
          </w:p>
        </w:tc>
      </w:tr>
      <w:tr w:rsidR="00DF6C66" w14:paraId="6DE3825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A190A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дорожного хозяйства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DA8BA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D0637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293D1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4BD439A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215" w:type="pct"/>
            <w:noWrap/>
            <w:vAlign w:val="center"/>
          </w:tcPr>
          <w:p w14:paraId="27B5679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554834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38 544,86</w:t>
            </w:r>
          </w:p>
        </w:tc>
        <w:tc>
          <w:tcPr>
            <w:tcW w:w="496" w:type="pct"/>
            <w:noWrap/>
            <w:vAlign w:val="center"/>
          </w:tcPr>
          <w:p w14:paraId="463CBF5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40 567,30</w:t>
            </w:r>
          </w:p>
        </w:tc>
        <w:tc>
          <w:tcPr>
            <w:tcW w:w="496" w:type="pct"/>
            <w:noWrap/>
            <w:vAlign w:val="center"/>
          </w:tcPr>
          <w:p w14:paraId="23862FC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43 974,40</w:t>
            </w:r>
          </w:p>
        </w:tc>
      </w:tr>
      <w:tr w:rsidR="00DF6C66" w14:paraId="2CE8B76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C0D15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"Строительство, ремонт и содержание автомобильных дорог общего пользования местного значения Богородского муниципального округа Нижегородской области и искусственных сооружений на них"</w:t>
            </w:r>
          </w:p>
        </w:tc>
        <w:tc>
          <w:tcPr>
            <w:tcW w:w="290" w:type="pct"/>
            <w:noWrap/>
            <w:vAlign w:val="center"/>
          </w:tcPr>
          <w:p w14:paraId="2D0E43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73952B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D2629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0C033A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10.1.00.00000</w:t>
            </w:r>
          </w:p>
        </w:tc>
        <w:tc>
          <w:tcPr>
            <w:tcW w:w="215" w:type="pct"/>
            <w:noWrap/>
            <w:vAlign w:val="center"/>
          </w:tcPr>
          <w:p w14:paraId="72EA6C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657CB7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38 544,86</w:t>
            </w:r>
          </w:p>
        </w:tc>
        <w:tc>
          <w:tcPr>
            <w:tcW w:w="496" w:type="pct"/>
            <w:noWrap/>
            <w:vAlign w:val="center"/>
          </w:tcPr>
          <w:p w14:paraId="11256B1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40 567,30</w:t>
            </w:r>
          </w:p>
        </w:tc>
        <w:tc>
          <w:tcPr>
            <w:tcW w:w="496" w:type="pct"/>
            <w:noWrap/>
            <w:vAlign w:val="center"/>
          </w:tcPr>
          <w:p w14:paraId="63897F6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43 974,40</w:t>
            </w:r>
          </w:p>
        </w:tc>
      </w:tr>
      <w:tr w:rsidR="00DF6C66" w14:paraId="627B01C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6CFE9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"Выполнение работ по ремонту и содержанию автомобильных дорог"</w:t>
            </w:r>
          </w:p>
        </w:tc>
        <w:tc>
          <w:tcPr>
            <w:tcW w:w="290" w:type="pct"/>
            <w:noWrap/>
            <w:vAlign w:val="center"/>
          </w:tcPr>
          <w:p w14:paraId="214AC2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C199F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E0841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6DCD27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10.1.01.00000</w:t>
            </w:r>
          </w:p>
        </w:tc>
        <w:tc>
          <w:tcPr>
            <w:tcW w:w="215" w:type="pct"/>
            <w:noWrap/>
            <w:vAlign w:val="center"/>
          </w:tcPr>
          <w:p w14:paraId="727E96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D4EA7D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38 544,86</w:t>
            </w:r>
          </w:p>
        </w:tc>
        <w:tc>
          <w:tcPr>
            <w:tcW w:w="496" w:type="pct"/>
            <w:noWrap/>
            <w:vAlign w:val="center"/>
          </w:tcPr>
          <w:p w14:paraId="4D88E0F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40 567,30</w:t>
            </w:r>
          </w:p>
        </w:tc>
        <w:tc>
          <w:tcPr>
            <w:tcW w:w="496" w:type="pct"/>
            <w:noWrap/>
            <w:vAlign w:val="center"/>
          </w:tcPr>
          <w:p w14:paraId="172ADD5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43 974,40</w:t>
            </w:r>
          </w:p>
        </w:tc>
      </w:tr>
      <w:tr w:rsidR="00DF6C66" w14:paraId="0EAA941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3FF92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Проектирование, строительство, реконструкция, капитальный ремонт, ремонт и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290" w:type="pct"/>
            <w:noWrap/>
            <w:vAlign w:val="center"/>
          </w:tcPr>
          <w:p w14:paraId="1EB33B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CEF1B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BEF99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11D8E5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10.1.01.44200</w:t>
            </w:r>
          </w:p>
        </w:tc>
        <w:tc>
          <w:tcPr>
            <w:tcW w:w="215" w:type="pct"/>
            <w:noWrap/>
            <w:vAlign w:val="center"/>
          </w:tcPr>
          <w:p w14:paraId="48DCF7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00118D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31 931,76</w:t>
            </w:r>
          </w:p>
        </w:tc>
        <w:tc>
          <w:tcPr>
            <w:tcW w:w="496" w:type="pct"/>
            <w:noWrap/>
            <w:vAlign w:val="center"/>
          </w:tcPr>
          <w:p w14:paraId="252282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7F6B5D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038BC1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0FFAC1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2B79CC9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AAB903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2C80DA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6FC1B08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10.1.01.44200</w:t>
            </w:r>
          </w:p>
        </w:tc>
        <w:tc>
          <w:tcPr>
            <w:tcW w:w="215" w:type="pct"/>
            <w:noWrap/>
            <w:vAlign w:val="center"/>
          </w:tcPr>
          <w:p w14:paraId="749E804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FAC6EE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31 931,76</w:t>
            </w:r>
          </w:p>
        </w:tc>
        <w:tc>
          <w:tcPr>
            <w:tcW w:w="496" w:type="pct"/>
            <w:noWrap/>
            <w:vAlign w:val="center"/>
          </w:tcPr>
          <w:p w14:paraId="15283E1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3E195B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3C333E3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B954D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Проектирование, строительство, реконструкция, капитальный ремонт, ремонт и содержание автомобильных дорог общего пользования и искусственных сооружений на них</w:t>
            </w:r>
          </w:p>
        </w:tc>
        <w:tc>
          <w:tcPr>
            <w:tcW w:w="290" w:type="pct"/>
            <w:noWrap/>
            <w:vAlign w:val="center"/>
          </w:tcPr>
          <w:p w14:paraId="09DD0E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07270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161507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4D59A2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10.1.01.9Д100</w:t>
            </w:r>
          </w:p>
        </w:tc>
        <w:tc>
          <w:tcPr>
            <w:tcW w:w="215" w:type="pct"/>
            <w:noWrap/>
            <w:vAlign w:val="center"/>
          </w:tcPr>
          <w:p w14:paraId="02C3A9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755480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6 613,10</w:t>
            </w:r>
          </w:p>
        </w:tc>
        <w:tc>
          <w:tcPr>
            <w:tcW w:w="496" w:type="pct"/>
            <w:noWrap/>
            <w:vAlign w:val="center"/>
          </w:tcPr>
          <w:p w14:paraId="0DBA183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40 567,30</w:t>
            </w:r>
          </w:p>
        </w:tc>
        <w:tc>
          <w:tcPr>
            <w:tcW w:w="496" w:type="pct"/>
            <w:noWrap/>
            <w:vAlign w:val="center"/>
          </w:tcPr>
          <w:p w14:paraId="3740636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43 974,40</w:t>
            </w:r>
          </w:p>
        </w:tc>
      </w:tr>
      <w:tr w:rsidR="00DF6C66" w14:paraId="082F95B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4E59F5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81F8A2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D03CC1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5B8701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5FB1A40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10.1.01.9Д100</w:t>
            </w:r>
          </w:p>
        </w:tc>
        <w:tc>
          <w:tcPr>
            <w:tcW w:w="215" w:type="pct"/>
            <w:noWrap/>
            <w:vAlign w:val="center"/>
          </w:tcPr>
          <w:p w14:paraId="3CEEBA2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D68053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6 613,10</w:t>
            </w:r>
          </w:p>
        </w:tc>
        <w:tc>
          <w:tcPr>
            <w:tcW w:w="496" w:type="pct"/>
            <w:noWrap/>
            <w:vAlign w:val="center"/>
          </w:tcPr>
          <w:p w14:paraId="0A9CFEC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40 567,30</w:t>
            </w:r>
          </w:p>
        </w:tc>
        <w:tc>
          <w:tcPr>
            <w:tcW w:w="496" w:type="pct"/>
            <w:noWrap/>
            <w:vAlign w:val="center"/>
          </w:tcPr>
          <w:p w14:paraId="43E6CC1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43 974,40</w:t>
            </w:r>
          </w:p>
        </w:tc>
      </w:tr>
      <w:tr w:rsidR="00DF6C66" w14:paraId="24AF9AD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48FA31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290" w:type="pct"/>
            <w:noWrap/>
            <w:vAlign w:val="center"/>
          </w:tcPr>
          <w:p w14:paraId="35715F4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9604B0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E2A520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1898FF1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07F634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20FBA82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3 490,80</w:t>
            </w:r>
          </w:p>
        </w:tc>
        <w:tc>
          <w:tcPr>
            <w:tcW w:w="496" w:type="pct"/>
            <w:noWrap/>
            <w:vAlign w:val="center"/>
          </w:tcPr>
          <w:p w14:paraId="6072FDC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3 172,29</w:t>
            </w:r>
          </w:p>
        </w:tc>
        <w:tc>
          <w:tcPr>
            <w:tcW w:w="496" w:type="pct"/>
            <w:noWrap/>
            <w:vAlign w:val="center"/>
          </w:tcPr>
          <w:p w14:paraId="367E41D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3 172,29</w:t>
            </w:r>
          </w:p>
        </w:tc>
      </w:tr>
      <w:tr w:rsidR="00DF6C66" w14:paraId="31CF4E9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FD3C82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муниципальными финансами и муниципальным долгом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AB253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6453B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8FA5D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47E56C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215" w:type="pct"/>
            <w:noWrap/>
            <w:vAlign w:val="center"/>
          </w:tcPr>
          <w:p w14:paraId="47872E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8135FD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208,36</w:t>
            </w:r>
          </w:p>
        </w:tc>
        <w:tc>
          <w:tcPr>
            <w:tcW w:w="496" w:type="pct"/>
            <w:noWrap/>
            <w:vAlign w:val="center"/>
          </w:tcPr>
          <w:p w14:paraId="0A4FFCF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208,36</w:t>
            </w:r>
          </w:p>
        </w:tc>
        <w:tc>
          <w:tcPr>
            <w:tcW w:w="496" w:type="pct"/>
            <w:noWrap/>
            <w:vAlign w:val="center"/>
          </w:tcPr>
          <w:p w14:paraId="39A95FD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208,36</w:t>
            </w:r>
          </w:p>
        </w:tc>
      </w:tr>
      <w:tr w:rsidR="00DF6C66" w14:paraId="10F99C8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907D91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"Организация и совершенствование бюджетного процесса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D2125F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BB98AD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810DA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199B9D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215" w:type="pct"/>
            <w:noWrap/>
            <w:vAlign w:val="center"/>
          </w:tcPr>
          <w:p w14:paraId="01E682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335C21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208,36</w:t>
            </w:r>
          </w:p>
        </w:tc>
        <w:tc>
          <w:tcPr>
            <w:tcW w:w="496" w:type="pct"/>
            <w:noWrap/>
            <w:vAlign w:val="center"/>
          </w:tcPr>
          <w:p w14:paraId="4063428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208,36</w:t>
            </w:r>
          </w:p>
        </w:tc>
        <w:tc>
          <w:tcPr>
            <w:tcW w:w="496" w:type="pct"/>
            <w:noWrap/>
            <w:vAlign w:val="center"/>
          </w:tcPr>
          <w:p w14:paraId="3AFCD80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208,36</w:t>
            </w:r>
          </w:p>
        </w:tc>
      </w:tr>
      <w:tr w:rsidR="00DF6C66" w14:paraId="59EF471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2F6C22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исполнения бюджета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F834D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B43E0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606E3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515102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07.1.05.00000</w:t>
            </w:r>
          </w:p>
        </w:tc>
        <w:tc>
          <w:tcPr>
            <w:tcW w:w="215" w:type="pct"/>
            <w:noWrap/>
            <w:vAlign w:val="center"/>
          </w:tcPr>
          <w:p w14:paraId="2BD8EF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C6E40F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208,36</w:t>
            </w:r>
          </w:p>
        </w:tc>
        <w:tc>
          <w:tcPr>
            <w:tcW w:w="496" w:type="pct"/>
            <w:noWrap/>
            <w:vAlign w:val="center"/>
          </w:tcPr>
          <w:p w14:paraId="6CBE39A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208,36</w:t>
            </w:r>
          </w:p>
        </w:tc>
        <w:tc>
          <w:tcPr>
            <w:tcW w:w="496" w:type="pct"/>
            <w:noWrap/>
            <w:vAlign w:val="center"/>
          </w:tcPr>
          <w:p w14:paraId="58B6051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208,36</w:t>
            </w:r>
          </w:p>
        </w:tc>
      </w:tr>
      <w:tr w:rsidR="00DF6C66" w14:paraId="317E6B0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B87D6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информационных технологий</w:t>
            </w:r>
          </w:p>
        </w:tc>
        <w:tc>
          <w:tcPr>
            <w:tcW w:w="290" w:type="pct"/>
            <w:noWrap/>
            <w:vAlign w:val="center"/>
          </w:tcPr>
          <w:p w14:paraId="354200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01683C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3ACA35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7A78D8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07.1.05.45130</w:t>
            </w:r>
          </w:p>
        </w:tc>
        <w:tc>
          <w:tcPr>
            <w:tcW w:w="215" w:type="pct"/>
            <w:noWrap/>
            <w:vAlign w:val="center"/>
          </w:tcPr>
          <w:p w14:paraId="090EE84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BF0B6D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208,36</w:t>
            </w:r>
          </w:p>
        </w:tc>
        <w:tc>
          <w:tcPr>
            <w:tcW w:w="496" w:type="pct"/>
            <w:noWrap/>
            <w:vAlign w:val="center"/>
          </w:tcPr>
          <w:p w14:paraId="7CA33CE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208,36</w:t>
            </w:r>
          </w:p>
        </w:tc>
        <w:tc>
          <w:tcPr>
            <w:tcW w:w="496" w:type="pct"/>
            <w:noWrap/>
            <w:vAlign w:val="center"/>
          </w:tcPr>
          <w:p w14:paraId="1D64723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208,36</w:t>
            </w:r>
          </w:p>
        </w:tc>
      </w:tr>
      <w:tr w:rsidR="00DF6C66" w14:paraId="64772E4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9DD4E4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1A10C5F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088971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31808F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2C1CE8D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07.1.05.45130</w:t>
            </w:r>
          </w:p>
        </w:tc>
        <w:tc>
          <w:tcPr>
            <w:tcW w:w="215" w:type="pct"/>
            <w:noWrap/>
            <w:vAlign w:val="center"/>
          </w:tcPr>
          <w:p w14:paraId="6C1E26C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BC3490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208,36</w:t>
            </w:r>
          </w:p>
        </w:tc>
        <w:tc>
          <w:tcPr>
            <w:tcW w:w="496" w:type="pct"/>
            <w:noWrap/>
            <w:vAlign w:val="center"/>
          </w:tcPr>
          <w:p w14:paraId="6DD4B6F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208,36</w:t>
            </w:r>
          </w:p>
        </w:tc>
        <w:tc>
          <w:tcPr>
            <w:tcW w:w="496" w:type="pct"/>
            <w:noWrap/>
            <w:vAlign w:val="center"/>
          </w:tcPr>
          <w:p w14:paraId="147B97B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208,36</w:t>
            </w:r>
          </w:p>
        </w:tc>
      </w:tr>
      <w:tr w:rsidR="00DF6C66" w14:paraId="7BD1729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B363B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"Информационное общество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AA86A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A1BA0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0E65F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20EF31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215" w:type="pct"/>
            <w:noWrap/>
            <w:vAlign w:val="center"/>
          </w:tcPr>
          <w:p w14:paraId="1347F4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A70001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3 282,44</w:t>
            </w:r>
          </w:p>
        </w:tc>
        <w:tc>
          <w:tcPr>
            <w:tcW w:w="496" w:type="pct"/>
            <w:noWrap/>
            <w:vAlign w:val="center"/>
          </w:tcPr>
          <w:p w14:paraId="45C02CF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2 963,93</w:t>
            </w:r>
          </w:p>
        </w:tc>
        <w:tc>
          <w:tcPr>
            <w:tcW w:w="496" w:type="pct"/>
            <w:noWrap/>
            <w:vAlign w:val="center"/>
          </w:tcPr>
          <w:p w14:paraId="788AB1B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2 963,93</w:t>
            </w:r>
          </w:p>
        </w:tc>
      </w:tr>
      <w:tr w:rsidR="00DF6C66" w14:paraId="48F3A63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D2681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"Информационная среда"</w:t>
            </w:r>
          </w:p>
        </w:tc>
        <w:tc>
          <w:tcPr>
            <w:tcW w:w="290" w:type="pct"/>
            <w:noWrap/>
            <w:vAlign w:val="center"/>
          </w:tcPr>
          <w:p w14:paraId="393544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B8D12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E00545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6DB08C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13.2.00.00000</w:t>
            </w:r>
          </w:p>
        </w:tc>
        <w:tc>
          <w:tcPr>
            <w:tcW w:w="215" w:type="pct"/>
            <w:noWrap/>
            <w:vAlign w:val="center"/>
          </w:tcPr>
          <w:p w14:paraId="2911F1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076831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3 282,44</w:t>
            </w:r>
          </w:p>
        </w:tc>
        <w:tc>
          <w:tcPr>
            <w:tcW w:w="496" w:type="pct"/>
            <w:noWrap/>
            <w:vAlign w:val="center"/>
          </w:tcPr>
          <w:p w14:paraId="4D90E57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2 963,93</w:t>
            </w:r>
          </w:p>
        </w:tc>
        <w:tc>
          <w:tcPr>
            <w:tcW w:w="496" w:type="pct"/>
            <w:noWrap/>
            <w:vAlign w:val="center"/>
          </w:tcPr>
          <w:p w14:paraId="4AC0290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2 963,93</w:t>
            </w:r>
          </w:p>
        </w:tc>
      </w:tr>
      <w:tr w:rsidR="00DF6C66" w14:paraId="58594EF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63DA6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"Реализация мероприятий в сфере информационных технологий"</w:t>
            </w:r>
          </w:p>
        </w:tc>
        <w:tc>
          <w:tcPr>
            <w:tcW w:w="290" w:type="pct"/>
            <w:noWrap/>
            <w:vAlign w:val="center"/>
          </w:tcPr>
          <w:p w14:paraId="4629D1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D54E4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CDA2C8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68EBA07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13.2.04.00000</w:t>
            </w:r>
          </w:p>
        </w:tc>
        <w:tc>
          <w:tcPr>
            <w:tcW w:w="215" w:type="pct"/>
            <w:noWrap/>
            <w:vAlign w:val="center"/>
          </w:tcPr>
          <w:p w14:paraId="327707F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B7A2ED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3 282,44</w:t>
            </w:r>
          </w:p>
        </w:tc>
        <w:tc>
          <w:tcPr>
            <w:tcW w:w="496" w:type="pct"/>
            <w:noWrap/>
            <w:vAlign w:val="center"/>
          </w:tcPr>
          <w:p w14:paraId="3963648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2 963,93</w:t>
            </w:r>
          </w:p>
        </w:tc>
        <w:tc>
          <w:tcPr>
            <w:tcW w:w="496" w:type="pct"/>
            <w:noWrap/>
            <w:vAlign w:val="center"/>
          </w:tcPr>
          <w:p w14:paraId="3513EC3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2 963,93</w:t>
            </w:r>
          </w:p>
        </w:tc>
      </w:tr>
      <w:tr w:rsidR="00DF6C66" w14:paraId="3FFD227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537764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информационных технологий</w:t>
            </w:r>
          </w:p>
        </w:tc>
        <w:tc>
          <w:tcPr>
            <w:tcW w:w="290" w:type="pct"/>
            <w:noWrap/>
            <w:vAlign w:val="center"/>
          </w:tcPr>
          <w:p w14:paraId="6BC0869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3F8F7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13021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7E94C5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13.2.04.45130</w:t>
            </w:r>
          </w:p>
        </w:tc>
        <w:tc>
          <w:tcPr>
            <w:tcW w:w="215" w:type="pct"/>
            <w:noWrap/>
            <w:vAlign w:val="center"/>
          </w:tcPr>
          <w:p w14:paraId="2C5CEF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4680B4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3 282,44</w:t>
            </w:r>
          </w:p>
        </w:tc>
        <w:tc>
          <w:tcPr>
            <w:tcW w:w="496" w:type="pct"/>
            <w:noWrap/>
            <w:vAlign w:val="center"/>
          </w:tcPr>
          <w:p w14:paraId="26845B3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2 963,93</w:t>
            </w:r>
          </w:p>
        </w:tc>
        <w:tc>
          <w:tcPr>
            <w:tcW w:w="496" w:type="pct"/>
            <w:noWrap/>
            <w:vAlign w:val="center"/>
          </w:tcPr>
          <w:p w14:paraId="3EAAF81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2 963,93</w:t>
            </w:r>
          </w:p>
        </w:tc>
      </w:tr>
      <w:tr w:rsidR="00DF6C66" w14:paraId="3AD8734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D1EFB7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8A25A8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777B36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62A3F6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4DCF02B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13.2.04.45130</w:t>
            </w:r>
          </w:p>
        </w:tc>
        <w:tc>
          <w:tcPr>
            <w:tcW w:w="215" w:type="pct"/>
            <w:noWrap/>
            <w:vAlign w:val="center"/>
          </w:tcPr>
          <w:p w14:paraId="19A9395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0C0ABF2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3 282,44</w:t>
            </w:r>
          </w:p>
        </w:tc>
        <w:tc>
          <w:tcPr>
            <w:tcW w:w="496" w:type="pct"/>
            <w:noWrap/>
            <w:vAlign w:val="center"/>
          </w:tcPr>
          <w:p w14:paraId="1353827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2 963,93</w:t>
            </w:r>
          </w:p>
        </w:tc>
        <w:tc>
          <w:tcPr>
            <w:tcW w:w="496" w:type="pct"/>
            <w:noWrap/>
            <w:vAlign w:val="center"/>
          </w:tcPr>
          <w:p w14:paraId="05C03C5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2 963,93</w:t>
            </w:r>
          </w:p>
        </w:tc>
      </w:tr>
      <w:tr w:rsidR="00DF6C66" w14:paraId="072F209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CCC680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290" w:type="pct"/>
            <w:noWrap/>
            <w:vAlign w:val="center"/>
          </w:tcPr>
          <w:p w14:paraId="68BFB59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DA5AAD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798875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318C46F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6D8BDE2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9D574C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1 301,81</w:t>
            </w:r>
          </w:p>
        </w:tc>
        <w:tc>
          <w:tcPr>
            <w:tcW w:w="496" w:type="pct"/>
            <w:noWrap/>
            <w:vAlign w:val="center"/>
          </w:tcPr>
          <w:p w14:paraId="7CECBEC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1 301,81</w:t>
            </w:r>
          </w:p>
        </w:tc>
        <w:tc>
          <w:tcPr>
            <w:tcW w:w="496" w:type="pct"/>
            <w:noWrap/>
            <w:vAlign w:val="center"/>
          </w:tcPr>
          <w:p w14:paraId="216051C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1 301,81</w:t>
            </w:r>
          </w:p>
        </w:tc>
      </w:tr>
      <w:tr w:rsidR="00DF6C66" w14:paraId="2EA5BA3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601B8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"Содействие развитию субъектов малого и среднего предпринимательства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B08BA2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8D9D2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76176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71191C8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09.0.00.00000</w:t>
            </w:r>
          </w:p>
        </w:tc>
        <w:tc>
          <w:tcPr>
            <w:tcW w:w="215" w:type="pct"/>
            <w:noWrap/>
            <w:vAlign w:val="center"/>
          </w:tcPr>
          <w:p w14:paraId="6B683B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8CA78A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1 150,20</w:t>
            </w:r>
          </w:p>
        </w:tc>
        <w:tc>
          <w:tcPr>
            <w:tcW w:w="496" w:type="pct"/>
            <w:noWrap/>
            <w:vAlign w:val="center"/>
          </w:tcPr>
          <w:p w14:paraId="2A8317B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1 150,20</w:t>
            </w:r>
          </w:p>
        </w:tc>
        <w:tc>
          <w:tcPr>
            <w:tcW w:w="496" w:type="pct"/>
            <w:noWrap/>
            <w:vAlign w:val="center"/>
          </w:tcPr>
          <w:p w14:paraId="02310BF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1 150,20</w:t>
            </w:r>
          </w:p>
        </w:tc>
      </w:tr>
      <w:tr w:rsidR="00DF6C66" w14:paraId="7B065CD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6E560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предпринимательства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8A7251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F46CA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9D4A1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1D50A3A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09.1.00.00000</w:t>
            </w:r>
          </w:p>
        </w:tc>
        <w:tc>
          <w:tcPr>
            <w:tcW w:w="215" w:type="pct"/>
            <w:noWrap/>
            <w:vAlign w:val="center"/>
          </w:tcPr>
          <w:p w14:paraId="39A3C1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A49A23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1 150,20</w:t>
            </w:r>
          </w:p>
        </w:tc>
        <w:tc>
          <w:tcPr>
            <w:tcW w:w="496" w:type="pct"/>
            <w:noWrap/>
            <w:vAlign w:val="center"/>
          </w:tcPr>
          <w:p w14:paraId="55E059A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1 150,20</w:t>
            </w:r>
          </w:p>
        </w:tc>
        <w:tc>
          <w:tcPr>
            <w:tcW w:w="496" w:type="pct"/>
            <w:noWrap/>
            <w:vAlign w:val="center"/>
          </w:tcPr>
          <w:p w14:paraId="1ADBBDA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1 150,20</w:t>
            </w:r>
          </w:p>
        </w:tc>
      </w:tr>
      <w:tr w:rsidR="00DF6C66" w14:paraId="25E69F2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23B8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деятельности инфраструктуры поддержки субъектов малого и среднего предпринимательства"</w:t>
            </w:r>
          </w:p>
        </w:tc>
        <w:tc>
          <w:tcPr>
            <w:tcW w:w="290" w:type="pct"/>
            <w:noWrap/>
            <w:vAlign w:val="center"/>
          </w:tcPr>
          <w:p w14:paraId="7B7892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BA41D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20535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5CF33B0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09.1.13.00000</w:t>
            </w:r>
          </w:p>
        </w:tc>
        <w:tc>
          <w:tcPr>
            <w:tcW w:w="215" w:type="pct"/>
            <w:noWrap/>
            <w:vAlign w:val="center"/>
          </w:tcPr>
          <w:p w14:paraId="7A2BC1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BAA218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1 150,20</w:t>
            </w:r>
          </w:p>
        </w:tc>
        <w:tc>
          <w:tcPr>
            <w:tcW w:w="496" w:type="pct"/>
            <w:noWrap/>
            <w:vAlign w:val="center"/>
          </w:tcPr>
          <w:p w14:paraId="48D66CA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1 150,20</w:t>
            </w:r>
          </w:p>
        </w:tc>
        <w:tc>
          <w:tcPr>
            <w:tcW w:w="496" w:type="pct"/>
            <w:noWrap/>
            <w:vAlign w:val="center"/>
          </w:tcPr>
          <w:p w14:paraId="6513065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1 150,20</w:t>
            </w:r>
          </w:p>
        </w:tc>
      </w:tr>
      <w:tr w:rsidR="00DF6C66" w14:paraId="12C7724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B7579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финансовое обеспечение затрат, связанных с обеспечением деятельности инфраструктуры поддержки субъектов малого и среднего предпринимательства</w:t>
            </w:r>
          </w:p>
        </w:tc>
        <w:tc>
          <w:tcPr>
            <w:tcW w:w="290" w:type="pct"/>
            <w:noWrap/>
            <w:vAlign w:val="center"/>
          </w:tcPr>
          <w:p w14:paraId="04BB9E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CADDD9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51B750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2966433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09.1.13.49930</w:t>
            </w:r>
          </w:p>
        </w:tc>
        <w:tc>
          <w:tcPr>
            <w:tcW w:w="215" w:type="pct"/>
            <w:noWrap/>
            <w:vAlign w:val="center"/>
          </w:tcPr>
          <w:p w14:paraId="532DB0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AE5AE0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1 150,20</w:t>
            </w:r>
          </w:p>
        </w:tc>
        <w:tc>
          <w:tcPr>
            <w:tcW w:w="496" w:type="pct"/>
            <w:noWrap/>
            <w:vAlign w:val="center"/>
          </w:tcPr>
          <w:p w14:paraId="7852036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1 150,20</w:t>
            </w:r>
          </w:p>
        </w:tc>
        <w:tc>
          <w:tcPr>
            <w:tcW w:w="496" w:type="pct"/>
            <w:noWrap/>
            <w:vAlign w:val="center"/>
          </w:tcPr>
          <w:p w14:paraId="7D5A785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1 150,20</w:t>
            </w:r>
          </w:p>
        </w:tc>
      </w:tr>
      <w:tr w:rsidR="00DF6C66" w14:paraId="3A8215B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878E5F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211A0C9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F61E5F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9C0A1F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1E11EA7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09.1.13.49930</w:t>
            </w:r>
          </w:p>
        </w:tc>
        <w:tc>
          <w:tcPr>
            <w:tcW w:w="215" w:type="pct"/>
            <w:noWrap/>
            <w:vAlign w:val="center"/>
          </w:tcPr>
          <w:p w14:paraId="305D262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008EA71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1 150,20</w:t>
            </w:r>
          </w:p>
        </w:tc>
        <w:tc>
          <w:tcPr>
            <w:tcW w:w="496" w:type="pct"/>
            <w:noWrap/>
            <w:vAlign w:val="center"/>
          </w:tcPr>
          <w:p w14:paraId="7BAC611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1 150,20</w:t>
            </w:r>
          </w:p>
        </w:tc>
        <w:tc>
          <w:tcPr>
            <w:tcW w:w="496" w:type="pct"/>
            <w:noWrap/>
            <w:vAlign w:val="center"/>
          </w:tcPr>
          <w:p w14:paraId="1F166DE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1 150,20</w:t>
            </w:r>
          </w:p>
        </w:tc>
      </w:tr>
      <w:tr w:rsidR="00DF6C66" w14:paraId="6C8E95D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B89256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476C417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1F18982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0D90BCF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04AD68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0B7CC5C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4CBB8EE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5266DFB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4FA0F2C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41BD8C5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516E88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АНО "Богородский ЦРП"</w:t>
            </w:r>
          </w:p>
        </w:tc>
        <w:tc>
          <w:tcPr>
            <w:tcW w:w="290" w:type="pct"/>
            <w:noWrap/>
            <w:vAlign w:val="center"/>
          </w:tcPr>
          <w:p w14:paraId="4AE3E02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231B393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66E04C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25B97F4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5853FFA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2984CE5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1 150,20</w:t>
            </w:r>
          </w:p>
        </w:tc>
        <w:tc>
          <w:tcPr>
            <w:tcW w:w="496" w:type="pct"/>
            <w:noWrap/>
            <w:vAlign w:val="center"/>
          </w:tcPr>
          <w:p w14:paraId="66EBC8E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7E87FB3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495ACA4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FBE40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290" w:type="pct"/>
            <w:noWrap/>
            <w:vAlign w:val="center"/>
          </w:tcPr>
          <w:p w14:paraId="60AAEC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832D3C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0F2A4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27A81DF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215" w:type="pct"/>
            <w:noWrap/>
            <w:vAlign w:val="center"/>
          </w:tcPr>
          <w:p w14:paraId="779265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63C434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151,61</w:t>
            </w:r>
          </w:p>
        </w:tc>
        <w:tc>
          <w:tcPr>
            <w:tcW w:w="496" w:type="pct"/>
            <w:noWrap/>
            <w:vAlign w:val="center"/>
          </w:tcPr>
          <w:p w14:paraId="10EE99D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151,61</w:t>
            </w:r>
          </w:p>
        </w:tc>
        <w:tc>
          <w:tcPr>
            <w:tcW w:w="496" w:type="pct"/>
            <w:noWrap/>
            <w:vAlign w:val="center"/>
          </w:tcPr>
          <w:p w14:paraId="2C90C82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151,61</w:t>
            </w:r>
          </w:p>
        </w:tc>
      </w:tr>
      <w:tr w:rsidR="00DF6C66" w14:paraId="560658E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B0F88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290" w:type="pct"/>
            <w:noWrap/>
            <w:vAlign w:val="center"/>
          </w:tcPr>
          <w:p w14:paraId="5DF2582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52CA8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D52029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1E3A7A4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99.9.00.00000</w:t>
            </w:r>
          </w:p>
        </w:tc>
        <w:tc>
          <w:tcPr>
            <w:tcW w:w="215" w:type="pct"/>
            <w:noWrap/>
            <w:vAlign w:val="center"/>
          </w:tcPr>
          <w:p w14:paraId="4472CA3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2C39B1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151,61</w:t>
            </w:r>
          </w:p>
        </w:tc>
        <w:tc>
          <w:tcPr>
            <w:tcW w:w="496" w:type="pct"/>
            <w:noWrap/>
            <w:vAlign w:val="center"/>
          </w:tcPr>
          <w:p w14:paraId="25205F7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151,61</w:t>
            </w:r>
          </w:p>
        </w:tc>
        <w:tc>
          <w:tcPr>
            <w:tcW w:w="496" w:type="pct"/>
            <w:noWrap/>
            <w:vAlign w:val="center"/>
          </w:tcPr>
          <w:p w14:paraId="65FA7FD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151,61</w:t>
            </w:r>
          </w:p>
        </w:tc>
      </w:tr>
      <w:tr w:rsidR="00DF6C66" w14:paraId="35126C6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C8C95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"Прочие непрограммные расходы"</w:t>
            </w:r>
          </w:p>
        </w:tc>
        <w:tc>
          <w:tcPr>
            <w:tcW w:w="290" w:type="pct"/>
            <w:noWrap/>
            <w:vAlign w:val="center"/>
          </w:tcPr>
          <w:p w14:paraId="484CF00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AA030C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E7D0B8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1E3018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99.9.04.00000</w:t>
            </w:r>
          </w:p>
        </w:tc>
        <w:tc>
          <w:tcPr>
            <w:tcW w:w="215" w:type="pct"/>
            <w:noWrap/>
            <w:vAlign w:val="center"/>
          </w:tcPr>
          <w:p w14:paraId="36354E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60A2FF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151,61</w:t>
            </w:r>
          </w:p>
        </w:tc>
        <w:tc>
          <w:tcPr>
            <w:tcW w:w="496" w:type="pct"/>
            <w:noWrap/>
            <w:vAlign w:val="center"/>
          </w:tcPr>
          <w:p w14:paraId="3FDF464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151,61</w:t>
            </w:r>
          </w:p>
        </w:tc>
        <w:tc>
          <w:tcPr>
            <w:tcW w:w="496" w:type="pct"/>
            <w:noWrap/>
            <w:vAlign w:val="center"/>
          </w:tcPr>
          <w:p w14:paraId="73984EC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151,61</w:t>
            </w:r>
          </w:p>
        </w:tc>
      </w:tr>
      <w:tr w:rsidR="00DF6C66" w14:paraId="2E318F6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ED666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290" w:type="pct"/>
            <w:noWrap/>
            <w:vAlign w:val="center"/>
          </w:tcPr>
          <w:p w14:paraId="2226C1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3E94B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7F027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03248E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99.9.04.42000</w:t>
            </w:r>
          </w:p>
        </w:tc>
        <w:tc>
          <w:tcPr>
            <w:tcW w:w="215" w:type="pct"/>
            <w:noWrap/>
            <w:vAlign w:val="center"/>
          </w:tcPr>
          <w:p w14:paraId="2C866BD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BE4FBF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151,61</w:t>
            </w:r>
          </w:p>
        </w:tc>
        <w:tc>
          <w:tcPr>
            <w:tcW w:w="496" w:type="pct"/>
            <w:noWrap/>
            <w:vAlign w:val="center"/>
          </w:tcPr>
          <w:p w14:paraId="5AA40FA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151,61</w:t>
            </w:r>
          </w:p>
        </w:tc>
        <w:tc>
          <w:tcPr>
            <w:tcW w:w="496" w:type="pct"/>
            <w:noWrap/>
            <w:vAlign w:val="center"/>
          </w:tcPr>
          <w:p w14:paraId="62FA0F8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151,61</w:t>
            </w:r>
          </w:p>
        </w:tc>
      </w:tr>
      <w:tr w:rsidR="00DF6C66" w14:paraId="4AAD52E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57E79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D5D79E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61992A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E1B789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5" w:type="pct"/>
            <w:noWrap/>
            <w:vAlign w:val="center"/>
          </w:tcPr>
          <w:p w14:paraId="2EEF137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99.9.04.42000</w:t>
            </w:r>
          </w:p>
        </w:tc>
        <w:tc>
          <w:tcPr>
            <w:tcW w:w="215" w:type="pct"/>
            <w:noWrap/>
            <w:vAlign w:val="center"/>
          </w:tcPr>
          <w:p w14:paraId="24CAED4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17FDEBA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151,61</w:t>
            </w:r>
          </w:p>
        </w:tc>
        <w:tc>
          <w:tcPr>
            <w:tcW w:w="496" w:type="pct"/>
            <w:noWrap/>
            <w:vAlign w:val="center"/>
          </w:tcPr>
          <w:p w14:paraId="034723B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151,61</w:t>
            </w:r>
          </w:p>
        </w:tc>
        <w:tc>
          <w:tcPr>
            <w:tcW w:w="496" w:type="pct"/>
            <w:noWrap/>
            <w:vAlign w:val="center"/>
          </w:tcPr>
          <w:p w14:paraId="5B32E5F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151,61</w:t>
            </w:r>
          </w:p>
        </w:tc>
      </w:tr>
      <w:tr w:rsidR="00DF6C66" w14:paraId="6EA6265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65269C4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90" w:type="pct"/>
            <w:noWrap/>
            <w:vAlign w:val="center"/>
          </w:tcPr>
          <w:p w14:paraId="52B07C1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79549C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53D60A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6EB24B1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8F8DDA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E5BE6AD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31 222,88</w:t>
            </w:r>
          </w:p>
        </w:tc>
        <w:tc>
          <w:tcPr>
            <w:tcW w:w="496" w:type="pct"/>
            <w:noWrap/>
            <w:vAlign w:val="center"/>
          </w:tcPr>
          <w:p w14:paraId="76AD254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12,80</w:t>
            </w:r>
          </w:p>
        </w:tc>
        <w:tc>
          <w:tcPr>
            <w:tcW w:w="496" w:type="pct"/>
            <w:noWrap/>
            <w:vAlign w:val="center"/>
          </w:tcPr>
          <w:p w14:paraId="6B7B277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12,80</w:t>
            </w:r>
          </w:p>
        </w:tc>
      </w:tr>
      <w:tr w:rsidR="00DF6C66" w14:paraId="7571F90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719F2A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290" w:type="pct"/>
            <w:noWrap/>
            <w:vAlign w:val="center"/>
          </w:tcPr>
          <w:p w14:paraId="397E03A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25EC63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8E69CF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4221AFE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1657BC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D4AFCE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31 210,08</w:t>
            </w:r>
          </w:p>
        </w:tc>
        <w:tc>
          <w:tcPr>
            <w:tcW w:w="496" w:type="pct"/>
            <w:noWrap/>
            <w:vAlign w:val="center"/>
          </w:tcPr>
          <w:p w14:paraId="50D501C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6B33E8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455425D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06BB9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"Улучшение качества жизни и обеспечение безопасности жителей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FA98E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6D1DB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BE955F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1936A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16.0.00.00000</w:t>
            </w:r>
          </w:p>
        </w:tc>
        <w:tc>
          <w:tcPr>
            <w:tcW w:w="215" w:type="pct"/>
            <w:noWrap/>
            <w:vAlign w:val="center"/>
          </w:tcPr>
          <w:p w14:paraId="5F7229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9AC1BD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31 210,08</w:t>
            </w:r>
          </w:p>
        </w:tc>
        <w:tc>
          <w:tcPr>
            <w:tcW w:w="496" w:type="pct"/>
            <w:noWrap/>
            <w:vAlign w:val="center"/>
          </w:tcPr>
          <w:p w14:paraId="1AB571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DD23B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724DEB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83D57A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коммунальной инфраструктуры и благоустройство населенных пунктов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45900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57256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E6C49F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7B5EFCD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16.1.00.00000</w:t>
            </w:r>
          </w:p>
        </w:tc>
        <w:tc>
          <w:tcPr>
            <w:tcW w:w="215" w:type="pct"/>
            <w:noWrap/>
            <w:vAlign w:val="center"/>
          </w:tcPr>
          <w:p w14:paraId="0616E26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6F9687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31 210,08</w:t>
            </w:r>
          </w:p>
        </w:tc>
        <w:tc>
          <w:tcPr>
            <w:tcW w:w="496" w:type="pct"/>
            <w:noWrap/>
            <w:vAlign w:val="center"/>
          </w:tcPr>
          <w:p w14:paraId="192929D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B36248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543677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C819D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"Благоустройство населенных пунктов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39364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894F4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56669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4F414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16.1.02.00000</w:t>
            </w:r>
          </w:p>
        </w:tc>
        <w:tc>
          <w:tcPr>
            <w:tcW w:w="215" w:type="pct"/>
            <w:noWrap/>
            <w:vAlign w:val="center"/>
          </w:tcPr>
          <w:p w14:paraId="32B65D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921AA5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31 210,08</w:t>
            </w:r>
          </w:p>
        </w:tc>
        <w:tc>
          <w:tcPr>
            <w:tcW w:w="496" w:type="pct"/>
            <w:noWrap/>
            <w:vAlign w:val="center"/>
          </w:tcPr>
          <w:p w14:paraId="3B8FC1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50E00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CBA111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5E40F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обустройству мест массового отдыха населения и общественных пространств</w:t>
            </w:r>
          </w:p>
        </w:tc>
        <w:tc>
          <w:tcPr>
            <w:tcW w:w="290" w:type="pct"/>
            <w:noWrap/>
            <w:vAlign w:val="center"/>
          </w:tcPr>
          <w:p w14:paraId="692143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C191C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A6E3B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61E57E4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16.1.02.43800</w:t>
            </w:r>
          </w:p>
        </w:tc>
        <w:tc>
          <w:tcPr>
            <w:tcW w:w="215" w:type="pct"/>
            <w:noWrap/>
            <w:vAlign w:val="center"/>
          </w:tcPr>
          <w:p w14:paraId="3C2AD91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2D80D8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31 210,08</w:t>
            </w:r>
          </w:p>
        </w:tc>
        <w:tc>
          <w:tcPr>
            <w:tcW w:w="496" w:type="pct"/>
            <w:noWrap/>
            <w:vAlign w:val="center"/>
          </w:tcPr>
          <w:p w14:paraId="458B74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21222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C36E53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92EF05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8C6B73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A6F4D4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AF4CBF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4C42033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16.1.02.43800</w:t>
            </w:r>
          </w:p>
        </w:tc>
        <w:tc>
          <w:tcPr>
            <w:tcW w:w="215" w:type="pct"/>
            <w:noWrap/>
            <w:vAlign w:val="center"/>
          </w:tcPr>
          <w:p w14:paraId="1B826D9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5B3D39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31 210,08</w:t>
            </w:r>
          </w:p>
        </w:tc>
        <w:tc>
          <w:tcPr>
            <w:tcW w:w="496" w:type="pct"/>
            <w:noWrap/>
            <w:vAlign w:val="center"/>
          </w:tcPr>
          <w:p w14:paraId="0EC8FA2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F30BFB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3F5E8A0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104F2E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290" w:type="pct"/>
            <w:noWrap/>
            <w:vAlign w:val="center"/>
          </w:tcPr>
          <w:p w14:paraId="35E78C6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F01B79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FEBEF7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294DC3F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764265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81E926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12,80</w:t>
            </w:r>
          </w:p>
        </w:tc>
        <w:tc>
          <w:tcPr>
            <w:tcW w:w="496" w:type="pct"/>
            <w:noWrap/>
            <w:vAlign w:val="center"/>
          </w:tcPr>
          <w:p w14:paraId="57E3038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12,80</w:t>
            </w:r>
          </w:p>
        </w:tc>
        <w:tc>
          <w:tcPr>
            <w:tcW w:w="496" w:type="pct"/>
            <w:noWrap/>
            <w:vAlign w:val="center"/>
          </w:tcPr>
          <w:p w14:paraId="3B0B664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12,80</w:t>
            </w:r>
          </w:p>
        </w:tc>
      </w:tr>
      <w:tr w:rsidR="00DF6C66" w14:paraId="5245535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8E2142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290" w:type="pct"/>
            <w:noWrap/>
            <w:vAlign w:val="center"/>
          </w:tcPr>
          <w:p w14:paraId="042BB4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BCA6C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FB725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7020A9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215" w:type="pct"/>
            <w:noWrap/>
            <w:vAlign w:val="center"/>
          </w:tcPr>
          <w:p w14:paraId="3018B8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F59522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12,80</w:t>
            </w:r>
          </w:p>
        </w:tc>
        <w:tc>
          <w:tcPr>
            <w:tcW w:w="496" w:type="pct"/>
            <w:noWrap/>
            <w:vAlign w:val="center"/>
          </w:tcPr>
          <w:p w14:paraId="60B1083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12,80</w:t>
            </w:r>
          </w:p>
        </w:tc>
        <w:tc>
          <w:tcPr>
            <w:tcW w:w="496" w:type="pct"/>
            <w:noWrap/>
            <w:vAlign w:val="center"/>
          </w:tcPr>
          <w:p w14:paraId="0296123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12,80</w:t>
            </w:r>
          </w:p>
        </w:tc>
      </w:tr>
      <w:tr w:rsidR="00DF6C66" w14:paraId="4AE66E5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89C2E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290" w:type="pct"/>
            <w:noWrap/>
            <w:vAlign w:val="center"/>
          </w:tcPr>
          <w:p w14:paraId="2AABA8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661E8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52912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53AD87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99.9.00.00000</w:t>
            </w:r>
          </w:p>
        </w:tc>
        <w:tc>
          <w:tcPr>
            <w:tcW w:w="215" w:type="pct"/>
            <w:noWrap/>
            <w:vAlign w:val="center"/>
          </w:tcPr>
          <w:p w14:paraId="4338DA5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71C436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12,80</w:t>
            </w:r>
          </w:p>
        </w:tc>
        <w:tc>
          <w:tcPr>
            <w:tcW w:w="496" w:type="pct"/>
            <w:noWrap/>
            <w:vAlign w:val="center"/>
          </w:tcPr>
          <w:p w14:paraId="1253529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12,80</w:t>
            </w:r>
          </w:p>
        </w:tc>
        <w:tc>
          <w:tcPr>
            <w:tcW w:w="496" w:type="pct"/>
            <w:noWrap/>
            <w:vAlign w:val="center"/>
          </w:tcPr>
          <w:p w14:paraId="219421E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12,80</w:t>
            </w:r>
          </w:p>
        </w:tc>
      </w:tr>
      <w:tr w:rsidR="00DF6C66" w14:paraId="7B872B1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523F9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"Непрограммные расходы за счет средств из вышестоящих бюджетов"</w:t>
            </w:r>
          </w:p>
        </w:tc>
        <w:tc>
          <w:tcPr>
            <w:tcW w:w="290" w:type="pct"/>
            <w:noWrap/>
            <w:vAlign w:val="center"/>
          </w:tcPr>
          <w:p w14:paraId="502244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DBDA6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FB501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5DFC15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99.9.03.00000</w:t>
            </w:r>
          </w:p>
        </w:tc>
        <w:tc>
          <w:tcPr>
            <w:tcW w:w="215" w:type="pct"/>
            <w:noWrap/>
            <w:vAlign w:val="center"/>
          </w:tcPr>
          <w:p w14:paraId="2AE351C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DC4860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12,80</w:t>
            </w:r>
          </w:p>
        </w:tc>
        <w:tc>
          <w:tcPr>
            <w:tcW w:w="496" w:type="pct"/>
            <w:noWrap/>
            <w:vAlign w:val="center"/>
          </w:tcPr>
          <w:p w14:paraId="27575CE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12,80</w:t>
            </w:r>
          </w:p>
        </w:tc>
        <w:tc>
          <w:tcPr>
            <w:tcW w:w="496" w:type="pct"/>
            <w:noWrap/>
            <w:vAlign w:val="center"/>
          </w:tcPr>
          <w:p w14:paraId="5D936B4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12,80</w:t>
            </w:r>
          </w:p>
        </w:tc>
      </w:tr>
      <w:tr w:rsidR="00DF6C66" w14:paraId="7B7466E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B8D7A0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290" w:type="pct"/>
            <w:noWrap/>
            <w:vAlign w:val="center"/>
          </w:tcPr>
          <w:p w14:paraId="4D8E78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DAE64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6566F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4D113E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99.9.03.73930</w:t>
            </w:r>
          </w:p>
        </w:tc>
        <w:tc>
          <w:tcPr>
            <w:tcW w:w="215" w:type="pct"/>
            <w:noWrap/>
            <w:vAlign w:val="center"/>
          </w:tcPr>
          <w:p w14:paraId="2988453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BD3F35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12,80</w:t>
            </w:r>
          </w:p>
        </w:tc>
        <w:tc>
          <w:tcPr>
            <w:tcW w:w="496" w:type="pct"/>
            <w:noWrap/>
            <w:vAlign w:val="center"/>
          </w:tcPr>
          <w:p w14:paraId="3D2A6E4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12,80</w:t>
            </w:r>
          </w:p>
        </w:tc>
        <w:tc>
          <w:tcPr>
            <w:tcW w:w="496" w:type="pct"/>
            <w:noWrap/>
            <w:vAlign w:val="center"/>
          </w:tcPr>
          <w:p w14:paraId="1FD64DD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12,80</w:t>
            </w:r>
          </w:p>
        </w:tc>
      </w:tr>
      <w:tr w:rsidR="00DF6C66" w14:paraId="6E980B8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B9D72A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22455C4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9F2965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A7E736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701F050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99.9.03.73930</w:t>
            </w:r>
          </w:p>
        </w:tc>
        <w:tc>
          <w:tcPr>
            <w:tcW w:w="215" w:type="pct"/>
            <w:noWrap/>
            <w:vAlign w:val="center"/>
          </w:tcPr>
          <w:p w14:paraId="71117F2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4747639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12,80</w:t>
            </w:r>
          </w:p>
        </w:tc>
        <w:tc>
          <w:tcPr>
            <w:tcW w:w="496" w:type="pct"/>
            <w:noWrap/>
            <w:vAlign w:val="center"/>
          </w:tcPr>
          <w:p w14:paraId="18C3834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12,80</w:t>
            </w:r>
          </w:p>
        </w:tc>
        <w:tc>
          <w:tcPr>
            <w:tcW w:w="496" w:type="pct"/>
            <w:noWrap/>
            <w:vAlign w:val="center"/>
          </w:tcPr>
          <w:p w14:paraId="1F8FE6D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12,80</w:t>
            </w:r>
          </w:p>
        </w:tc>
      </w:tr>
      <w:tr w:rsidR="00DF6C66" w14:paraId="3017AB8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9FF9ED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290" w:type="pct"/>
            <w:noWrap/>
            <w:vAlign w:val="center"/>
          </w:tcPr>
          <w:p w14:paraId="3E7EC70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0A60E3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D7D2AE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65E4AE1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10F7D36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E767DA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295,95</w:t>
            </w:r>
          </w:p>
        </w:tc>
        <w:tc>
          <w:tcPr>
            <w:tcW w:w="496" w:type="pct"/>
            <w:noWrap/>
            <w:vAlign w:val="center"/>
          </w:tcPr>
          <w:p w14:paraId="72BF119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302,81</w:t>
            </w:r>
          </w:p>
        </w:tc>
        <w:tc>
          <w:tcPr>
            <w:tcW w:w="496" w:type="pct"/>
            <w:noWrap/>
            <w:vAlign w:val="center"/>
          </w:tcPr>
          <w:p w14:paraId="2713726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302,81</w:t>
            </w:r>
          </w:p>
        </w:tc>
      </w:tr>
      <w:tr w:rsidR="00DF6C66" w14:paraId="2414A14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71B83E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90" w:type="pct"/>
            <w:noWrap/>
            <w:vAlign w:val="center"/>
          </w:tcPr>
          <w:p w14:paraId="159F069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0CB822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A4CE2B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22A26A7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BDA0A0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6BE8E8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219,70</w:t>
            </w:r>
          </w:p>
        </w:tc>
        <w:tc>
          <w:tcPr>
            <w:tcW w:w="496" w:type="pct"/>
            <w:noWrap/>
            <w:vAlign w:val="center"/>
          </w:tcPr>
          <w:p w14:paraId="576D789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226,56</w:t>
            </w:r>
          </w:p>
        </w:tc>
        <w:tc>
          <w:tcPr>
            <w:tcW w:w="496" w:type="pct"/>
            <w:noWrap/>
            <w:vAlign w:val="center"/>
          </w:tcPr>
          <w:p w14:paraId="1DB7827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226,56</w:t>
            </w:r>
          </w:p>
        </w:tc>
      </w:tr>
      <w:tr w:rsidR="00DF6C66" w14:paraId="5962283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67C65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муниципальной службы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D3F92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AEDB6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C86E0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2D6E92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14.0.00.00000</w:t>
            </w:r>
          </w:p>
        </w:tc>
        <w:tc>
          <w:tcPr>
            <w:tcW w:w="215" w:type="pct"/>
            <w:noWrap/>
            <w:vAlign w:val="center"/>
          </w:tcPr>
          <w:p w14:paraId="05F236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831277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219,70</w:t>
            </w:r>
          </w:p>
        </w:tc>
        <w:tc>
          <w:tcPr>
            <w:tcW w:w="496" w:type="pct"/>
            <w:noWrap/>
            <w:vAlign w:val="center"/>
          </w:tcPr>
          <w:p w14:paraId="50C2E6A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226,56</w:t>
            </w:r>
          </w:p>
        </w:tc>
        <w:tc>
          <w:tcPr>
            <w:tcW w:w="496" w:type="pct"/>
            <w:noWrap/>
            <w:vAlign w:val="center"/>
          </w:tcPr>
          <w:p w14:paraId="60167A6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226,56</w:t>
            </w:r>
          </w:p>
        </w:tc>
      </w:tr>
      <w:tr w:rsidR="00DF6C66" w14:paraId="6FC1EE7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5AEAB2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муниципальной службы"</w:t>
            </w:r>
          </w:p>
        </w:tc>
        <w:tc>
          <w:tcPr>
            <w:tcW w:w="290" w:type="pct"/>
            <w:noWrap/>
            <w:vAlign w:val="center"/>
          </w:tcPr>
          <w:p w14:paraId="38E93F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736EC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1213E2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335AFB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14.1.00.00000</w:t>
            </w:r>
          </w:p>
        </w:tc>
        <w:tc>
          <w:tcPr>
            <w:tcW w:w="215" w:type="pct"/>
            <w:noWrap/>
            <w:vAlign w:val="center"/>
          </w:tcPr>
          <w:p w14:paraId="4477A4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CF26AD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219,70</w:t>
            </w:r>
          </w:p>
        </w:tc>
        <w:tc>
          <w:tcPr>
            <w:tcW w:w="496" w:type="pct"/>
            <w:noWrap/>
            <w:vAlign w:val="center"/>
          </w:tcPr>
          <w:p w14:paraId="3AFA354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226,56</w:t>
            </w:r>
          </w:p>
        </w:tc>
        <w:tc>
          <w:tcPr>
            <w:tcW w:w="496" w:type="pct"/>
            <w:noWrap/>
            <w:vAlign w:val="center"/>
          </w:tcPr>
          <w:p w14:paraId="2BDA462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226,56</w:t>
            </w:r>
          </w:p>
        </w:tc>
      </w:tr>
      <w:tr w:rsidR="00DF6C66" w14:paraId="194CEAB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DE6B3E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профессиональной подготовки"</w:t>
            </w:r>
          </w:p>
        </w:tc>
        <w:tc>
          <w:tcPr>
            <w:tcW w:w="290" w:type="pct"/>
            <w:noWrap/>
            <w:vAlign w:val="center"/>
          </w:tcPr>
          <w:p w14:paraId="168FBE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39735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AEE71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287907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14.1.03.00000</w:t>
            </w:r>
          </w:p>
        </w:tc>
        <w:tc>
          <w:tcPr>
            <w:tcW w:w="215" w:type="pct"/>
            <w:noWrap/>
            <w:vAlign w:val="center"/>
          </w:tcPr>
          <w:p w14:paraId="462CC9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F4DE78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193,78</w:t>
            </w:r>
          </w:p>
        </w:tc>
        <w:tc>
          <w:tcPr>
            <w:tcW w:w="496" w:type="pct"/>
            <w:noWrap/>
            <w:vAlign w:val="center"/>
          </w:tcPr>
          <w:p w14:paraId="2AB8AA4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200,64</w:t>
            </w:r>
          </w:p>
        </w:tc>
        <w:tc>
          <w:tcPr>
            <w:tcW w:w="496" w:type="pct"/>
            <w:noWrap/>
            <w:vAlign w:val="center"/>
          </w:tcPr>
          <w:p w14:paraId="0968ECB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200,64</w:t>
            </w:r>
          </w:p>
        </w:tc>
      </w:tr>
      <w:tr w:rsidR="00DF6C66" w14:paraId="185ECC7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6D438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Переподготовка и повышение квалификации кадров</w:t>
            </w:r>
          </w:p>
        </w:tc>
        <w:tc>
          <w:tcPr>
            <w:tcW w:w="290" w:type="pct"/>
            <w:noWrap/>
            <w:vAlign w:val="center"/>
          </w:tcPr>
          <w:p w14:paraId="0679394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39822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E6F84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073CF4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14.1.03.45070</w:t>
            </w:r>
          </w:p>
        </w:tc>
        <w:tc>
          <w:tcPr>
            <w:tcW w:w="215" w:type="pct"/>
            <w:noWrap/>
            <w:vAlign w:val="center"/>
          </w:tcPr>
          <w:p w14:paraId="486F81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8CF310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193,78</w:t>
            </w:r>
          </w:p>
        </w:tc>
        <w:tc>
          <w:tcPr>
            <w:tcW w:w="496" w:type="pct"/>
            <w:noWrap/>
            <w:vAlign w:val="center"/>
          </w:tcPr>
          <w:p w14:paraId="3F97B4B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200,64</w:t>
            </w:r>
          </w:p>
        </w:tc>
        <w:tc>
          <w:tcPr>
            <w:tcW w:w="496" w:type="pct"/>
            <w:noWrap/>
            <w:vAlign w:val="center"/>
          </w:tcPr>
          <w:p w14:paraId="39FC1FD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200,64</w:t>
            </w:r>
          </w:p>
        </w:tc>
      </w:tr>
      <w:tr w:rsidR="00DF6C66" w14:paraId="109164F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7D66B5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7DFA87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A4FA7B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CE2DFD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76B12CD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14.1.03.45070</w:t>
            </w:r>
          </w:p>
        </w:tc>
        <w:tc>
          <w:tcPr>
            <w:tcW w:w="215" w:type="pct"/>
            <w:noWrap/>
            <w:vAlign w:val="center"/>
          </w:tcPr>
          <w:p w14:paraId="06112A3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B8E379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193,78</w:t>
            </w:r>
          </w:p>
        </w:tc>
        <w:tc>
          <w:tcPr>
            <w:tcW w:w="496" w:type="pct"/>
            <w:noWrap/>
            <w:vAlign w:val="center"/>
          </w:tcPr>
          <w:p w14:paraId="79F8202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200,64</w:t>
            </w:r>
          </w:p>
        </w:tc>
        <w:tc>
          <w:tcPr>
            <w:tcW w:w="496" w:type="pct"/>
            <w:noWrap/>
            <w:vAlign w:val="center"/>
          </w:tcPr>
          <w:p w14:paraId="3EF6791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200,64</w:t>
            </w:r>
          </w:p>
        </w:tc>
      </w:tr>
      <w:tr w:rsidR="00DF6C66" w14:paraId="506C5C4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4DB353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подготовки высококвалифицированного кадрового состава для муниципальной службы"</w:t>
            </w:r>
          </w:p>
        </w:tc>
        <w:tc>
          <w:tcPr>
            <w:tcW w:w="290" w:type="pct"/>
            <w:noWrap/>
            <w:vAlign w:val="center"/>
          </w:tcPr>
          <w:p w14:paraId="589659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AEF872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2209D6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6842BD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14.1.08.00000</w:t>
            </w:r>
          </w:p>
        </w:tc>
        <w:tc>
          <w:tcPr>
            <w:tcW w:w="215" w:type="pct"/>
            <w:noWrap/>
            <w:vAlign w:val="center"/>
          </w:tcPr>
          <w:p w14:paraId="637EDF9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554471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25,92</w:t>
            </w:r>
          </w:p>
        </w:tc>
        <w:tc>
          <w:tcPr>
            <w:tcW w:w="496" w:type="pct"/>
            <w:noWrap/>
            <w:vAlign w:val="center"/>
          </w:tcPr>
          <w:p w14:paraId="5D37659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25,92</w:t>
            </w:r>
          </w:p>
        </w:tc>
        <w:tc>
          <w:tcPr>
            <w:tcW w:w="496" w:type="pct"/>
            <w:noWrap/>
            <w:vAlign w:val="center"/>
          </w:tcPr>
          <w:p w14:paraId="31421D5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25,92</w:t>
            </w:r>
          </w:p>
        </w:tc>
      </w:tr>
      <w:tr w:rsidR="00DF6C66" w14:paraId="3F2048B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81C3F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подготовки высококвалифицированного кадрового состава для муниципальной службы</w:t>
            </w:r>
          </w:p>
        </w:tc>
        <w:tc>
          <w:tcPr>
            <w:tcW w:w="290" w:type="pct"/>
            <w:noWrap/>
            <w:vAlign w:val="center"/>
          </w:tcPr>
          <w:p w14:paraId="1EAA840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E96BE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804FE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02939E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14.1.08.42120</w:t>
            </w:r>
          </w:p>
        </w:tc>
        <w:tc>
          <w:tcPr>
            <w:tcW w:w="215" w:type="pct"/>
            <w:noWrap/>
            <w:vAlign w:val="center"/>
          </w:tcPr>
          <w:p w14:paraId="743E1E0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E12595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25,92</w:t>
            </w:r>
          </w:p>
        </w:tc>
        <w:tc>
          <w:tcPr>
            <w:tcW w:w="496" w:type="pct"/>
            <w:noWrap/>
            <w:vAlign w:val="center"/>
          </w:tcPr>
          <w:p w14:paraId="70FB5AD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25,92</w:t>
            </w:r>
          </w:p>
        </w:tc>
        <w:tc>
          <w:tcPr>
            <w:tcW w:w="496" w:type="pct"/>
            <w:noWrap/>
            <w:vAlign w:val="center"/>
          </w:tcPr>
          <w:p w14:paraId="75D9C9D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25,92</w:t>
            </w:r>
          </w:p>
        </w:tc>
      </w:tr>
      <w:tr w:rsidR="00DF6C66" w14:paraId="038C65A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493779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385EC7A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71DFA3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41480F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61A583E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14.1.08.42120</w:t>
            </w:r>
          </w:p>
        </w:tc>
        <w:tc>
          <w:tcPr>
            <w:tcW w:w="215" w:type="pct"/>
            <w:noWrap/>
            <w:vAlign w:val="center"/>
          </w:tcPr>
          <w:p w14:paraId="25C17FB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0B4D910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25,92</w:t>
            </w:r>
          </w:p>
        </w:tc>
        <w:tc>
          <w:tcPr>
            <w:tcW w:w="496" w:type="pct"/>
            <w:noWrap/>
            <w:vAlign w:val="center"/>
          </w:tcPr>
          <w:p w14:paraId="39C1BBE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25,92</w:t>
            </w:r>
          </w:p>
        </w:tc>
        <w:tc>
          <w:tcPr>
            <w:tcW w:w="496" w:type="pct"/>
            <w:noWrap/>
            <w:vAlign w:val="center"/>
          </w:tcPr>
          <w:p w14:paraId="5853024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25,92</w:t>
            </w:r>
          </w:p>
        </w:tc>
      </w:tr>
      <w:tr w:rsidR="00DF6C66" w14:paraId="0957223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C252A3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Молодежная политика</w:t>
            </w:r>
          </w:p>
        </w:tc>
        <w:tc>
          <w:tcPr>
            <w:tcW w:w="290" w:type="pct"/>
            <w:noWrap/>
            <w:vAlign w:val="center"/>
          </w:tcPr>
          <w:p w14:paraId="78D1325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C84C31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C3E207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566FD1B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1ACD2F9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CA6E8ED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76,25</w:t>
            </w:r>
          </w:p>
        </w:tc>
        <w:tc>
          <w:tcPr>
            <w:tcW w:w="496" w:type="pct"/>
            <w:noWrap/>
            <w:vAlign w:val="center"/>
          </w:tcPr>
          <w:p w14:paraId="3A42B3B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76,25</w:t>
            </w:r>
          </w:p>
        </w:tc>
        <w:tc>
          <w:tcPr>
            <w:tcW w:w="496" w:type="pct"/>
            <w:noWrap/>
            <w:vAlign w:val="center"/>
          </w:tcPr>
          <w:p w14:paraId="2BF5A21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76,25</w:t>
            </w:r>
          </w:p>
        </w:tc>
      </w:tr>
      <w:tr w:rsidR="00DF6C66" w14:paraId="3960609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EC79E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"Социальная поддержка граждан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B1C23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18BEB0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FC5390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7C2A6D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02.0.00.00000</w:t>
            </w:r>
          </w:p>
        </w:tc>
        <w:tc>
          <w:tcPr>
            <w:tcW w:w="215" w:type="pct"/>
            <w:noWrap/>
            <w:vAlign w:val="center"/>
          </w:tcPr>
          <w:p w14:paraId="02BF90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A22A61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76,25</w:t>
            </w:r>
          </w:p>
        </w:tc>
        <w:tc>
          <w:tcPr>
            <w:tcW w:w="496" w:type="pct"/>
            <w:noWrap/>
            <w:vAlign w:val="center"/>
          </w:tcPr>
          <w:p w14:paraId="6E49D0B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76,25</w:t>
            </w:r>
          </w:p>
        </w:tc>
        <w:tc>
          <w:tcPr>
            <w:tcW w:w="496" w:type="pct"/>
            <w:noWrap/>
            <w:vAlign w:val="center"/>
          </w:tcPr>
          <w:p w14:paraId="20D8D49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76,25</w:t>
            </w:r>
          </w:p>
        </w:tc>
      </w:tr>
      <w:tr w:rsidR="00DF6C66" w14:paraId="19F740E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165B85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"Патриотическое воспитание граждан"</w:t>
            </w:r>
          </w:p>
        </w:tc>
        <w:tc>
          <w:tcPr>
            <w:tcW w:w="290" w:type="pct"/>
            <w:noWrap/>
            <w:vAlign w:val="center"/>
          </w:tcPr>
          <w:p w14:paraId="765D289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EEAD3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1C329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7728A73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02.4.00.00000</w:t>
            </w:r>
          </w:p>
        </w:tc>
        <w:tc>
          <w:tcPr>
            <w:tcW w:w="215" w:type="pct"/>
            <w:noWrap/>
            <w:vAlign w:val="center"/>
          </w:tcPr>
          <w:p w14:paraId="6DA3FD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734FF5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76,25</w:t>
            </w:r>
          </w:p>
        </w:tc>
        <w:tc>
          <w:tcPr>
            <w:tcW w:w="496" w:type="pct"/>
            <w:noWrap/>
            <w:vAlign w:val="center"/>
          </w:tcPr>
          <w:p w14:paraId="5735866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76,25</w:t>
            </w:r>
          </w:p>
        </w:tc>
        <w:tc>
          <w:tcPr>
            <w:tcW w:w="496" w:type="pct"/>
            <w:noWrap/>
            <w:vAlign w:val="center"/>
          </w:tcPr>
          <w:p w14:paraId="3B71DB4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76,25</w:t>
            </w:r>
          </w:p>
        </w:tc>
      </w:tr>
      <w:tr w:rsidR="00DF6C66" w14:paraId="55EB7A6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D8120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""Послужить для отчизны". Социально-патриотические акции для призывников"</w:t>
            </w:r>
          </w:p>
        </w:tc>
        <w:tc>
          <w:tcPr>
            <w:tcW w:w="290" w:type="pct"/>
            <w:noWrap/>
            <w:vAlign w:val="center"/>
          </w:tcPr>
          <w:p w14:paraId="1DC7C4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3C0ECF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B4ED90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4AE7D4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02.4.01.00000</w:t>
            </w:r>
          </w:p>
        </w:tc>
        <w:tc>
          <w:tcPr>
            <w:tcW w:w="215" w:type="pct"/>
            <w:noWrap/>
            <w:vAlign w:val="center"/>
          </w:tcPr>
          <w:p w14:paraId="3ABFDF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DEE225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11,25</w:t>
            </w:r>
          </w:p>
        </w:tc>
        <w:tc>
          <w:tcPr>
            <w:tcW w:w="496" w:type="pct"/>
            <w:noWrap/>
            <w:vAlign w:val="center"/>
          </w:tcPr>
          <w:p w14:paraId="63A8529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11,25</w:t>
            </w:r>
          </w:p>
        </w:tc>
        <w:tc>
          <w:tcPr>
            <w:tcW w:w="496" w:type="pct"/>
            <w:noWrap/>
            <w:vAlign w:val="center"/>
          </w:tcPr>
          <w:p w14:paraId="4B74ABB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11,25</w:t>
            </w:r>
          </w:p>
        </w:tc>
      </w:tr>
      <w:tr w:rsidR="00DF6C66" w14:paraId="37A6B53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5C441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проведение мероприятий для детей и молодежи</w:t>
            </w:r>
          </w:p>
        </w:tc>
        <w:tc>
          <w:tcPr>
            <w:tcW w:w="290" w:type="pct"/>
            <w:noWrap/>
            <w:vAlign w:val="center"/>
          </w:tcPr>
          <w:p w14:paraId="1520E5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9FF1A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AA996D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170CA23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02.4.01.45160</w:t>
            </w:r>
          </w:p>
        </w:tc>
        <w:tc>
          <w:tcPr>
            <w:tcW w:w="215" w:type="pct"/>
            <w:noWrap/>
            <w:vAlign w:val="center"/>
          </w:tcPr>
          <w:p w14:paraId="5AB869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FA2293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11,25</w:t>
            </w:r>
          </w:p>
        </w:tc>
        <w:tc>
          <w:tcPr>
            <w:tcW w:w="496" w:type="pct"/>
            <w:noWrap/>
            <w:vAlign w:val="center"/>
          </w:tcPr>
          <w:p w14:paraId="3B138CC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11,25</w:t>
            </w:r>
          </w:p>
        </w:tc>
        <w:tc>
          <w:tcPr>
            <w:tcW w:w="496" w:type="pct"/>
            <w:noWrap/>
            <w:vAlign w:val="center"/>
          </w:tcPr>
          <w:p w14:paraId="780D774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11,25</w:t>
            </w:r>
          </w:p>
        </w:tc>
      </w:tr>
      <w:tr w:rsidR="00DF6C66" w14:paraId="64EA6C0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182DCB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645A3B3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49F561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1FB5D23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1D4F8F5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02.4.01.45160</w:t>
            </w:r>
          </w:p>
        </w:tc>
        <w:tc>
          <w:tcPr>
            <w:tcW w:w="215" w:type="pct"/>
            <w:noWrap/>
            <w:vAlign w:val="center"/>
          </w:tcPr>
          <w:p w14:paraId="103A7E8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F15DCC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11,25</w:t>
            </w:r>
          </w:p>
        </w:tc>
        <w:tc>
          <w:tcPr>
            <w:tcW w:w="496" w:type="pct"/>
            <w:noWrap/>
            <w:vAlign w:val="center"/>
          </w:tcPr>
          <w:p w14:paraId="74C3E4A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11,25</w:t>
            </w:r>
          </w:p>
        </w:tc>
        <w:tc>
          <w:tcPr>
            <w:tcW w:w="496" w:type="pct"/>
            <w:noWrap/>
            <w:vAlign w:val="center"/>
          </w:tcPr>
          <w:p w14:paraId="1A26FDF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11,25</w:t>
            </w:r>
          </w:p>
        </w:tc>
      </w:tr>
      <w:tr w:rsidR="00DF6C66" w14:paraId="0ADE509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03E832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"Проведение акций и конкурсов, направленных на патриотическое воспитание граждан Богородского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93A8E1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669EC2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895B8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72D913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02.4.02.00000</w:t>
            </w:r>
          </w:p>
        </w:tc>
        <w:tc>
          <w:tcPr>
            <w:tcW w:w="215" w:type="pct"/>
            <w:noWrap/>
            <w:vAlign w:val="center"/>
          </w:tcPr>
          <w:p w14:paraId="0CD161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797FBA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65,00</w:t>
            </w:r>
          </w:p>
        </w:tc>
        <w:tc>
          <w:tcPr>
            <w:tcW w:w="496" w:type="pct"/>
            <w:noWrap/>
            <w:vAlign w:val="center"/>
          </w:tcPr>
          <w:p w14:paraId="7C9EB7B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65,00</w:t>
            </w:r>
          </w:p>
        </w:tc>
        <w:tc>
          <w:tcPr>
            <w:tcW w:w="496" w:type="pct"/>
            <w:noWrap/>
            <w:vAlign w:val="center"/>
          </w:tcPr>
          <w:p w14:paraId="6FFAFD8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65,00</w:t>
            </w:r>
          </w:p>
        </w:tc>
      </w:tr>
      <w:tr w:rsidR="00DF6C66" w14:paraId="2F84E32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DC550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проведение мероприятий для детей и молодежи</w:t>
            </w:r>
          </w:p>
        </w:tc>
        <w:tc>
          <w:tcPr>
            <w:tcW w:w="290" w:type="pct"/>
            <w:noWrap/>
            <w:vAlign w:val="center"/>
          </w:tcPr>
          <w:p w14:paraId="65A63EF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5CB3F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14C6E4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7C2F1F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02.4.02.45160</w:t>
            </w:r>
          </w:p>
        </w:tc>
        <w:tc>
          <w:tcPr>
            <w:tcW w:w="215" w:type="pct"/>
            <w:noWrap/>
            <w:vAlign w:val="center"/>
          </w:tcPr>
          <w:p w14:paraId="36E070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B43ABA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496" w:type="pct"/>
            <w:noWrap/>
            <w:vAlign w:val="center"/>
          </w:tcPr>
          <w:p w14:paraId="4E1DEA6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496" w:type="pct"/>
            <w:noWrap/>
            <w:vAlign w:val="center"/>
          </w:tcPr>
          <w:p w14:paraId="6CB67A7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15,00</w:t>
            </w:r>
          </w:p>
        </w:tc>
      </w:tr>
      <w:tr w:rsidR="00DF6C66" w14:paraId="7A10A93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80BF4D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1DBBA3A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281500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5E8C02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7D20E2F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02.4.02.45160</w:t>
            </w:r>
          </w:p>
        </w:tc>
        <w:tc>
          <w:tcPr>
            <w:tcW w:w="215" w:type="pct"/>
            <w:noWrap/>
            <w:vAlign w:val="center"/>
          </w:tcPr>
          <w:p w14:paraId="71B1457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38C22D8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496" w:type="pct"/>
            <w:noWrap/>
            <w:vAlign w:val="center"/>
          </w:tcPr>
          <w:p w14:paraId="0C58C14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15,00</w:t>
            </w:r>
          </w:p>
        </w:tc>
        <w:tc>
          <w:tcPr>
            <w:tcW w:w="496" w:type="pct"/>
            <w:noWrap/>
            <w:vAlign w:val="center"/>
          </w:tcPr>
          <w:p w14:paraId="43FA72B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15,00</w:t>
            </w:r>
          </w:p>
        </w:tc>
      </w:tr>
      <w:tr w:rsidR="00DF6C66" w14:paraId="248414F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C391D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проведению встреч, совещаний, мероприятий</w:t>
            </w:r>
          </w:p>
        </w:tc>
        <w:tc>
          <w:tcPr>
            <w:tcW w:w="290" w:type="pct"/>
            <w:noWrap/>
            <w:vAlign w:val="center"/>
          </w:tcPr>
          <w:p w14:paraId="663AA0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21A7ED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D81DF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7A610A2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02.4.02.46100</w:t>
            </w:r>
          </w:p>
        </w:tc>
        <w:tc>
          <w:tcPr>
            <w:tcW w:w="215" w:type="pct"/>
            <w:noWrap/>
            <w:vAlign w:val="center"/>
          </w:tcPr>
          <w:p w14:paraId="77CF71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C3D6FC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496" w:type="pct"/>
            <w:noWrap/>
            <w:vAlign w:val="center"/>
          </w:tcPr>
          <w:p w14:paraId="0BF6018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496" w:type="pct"/>
            <w:noWrap/>
            <w:vAlign w:val="center"/>
          </w:tcPr>
          <w:p w14:paraId="77A588F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DF6C66" w14:paraId="0E47B78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A2437C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A7D433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28827C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C6B3A9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08B2796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02.4.02.46100</w:t>
            </w:r>
          </w:p>
        </w:tc>
        <w:tc>
          <w:tcPr>
            <w:tcW w:w="215" w:type="pct"/>
            <w:noWrap/>
            <w:vAlign w:val="center"/>
          </w:tcPr>
          <w:p w14:paraId="41E8757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0DEFBC5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496" w:type="pct"/>
            <w:noWrap/>
            <w:vAlign w:val="center"/>
          </w:tcPr>
          <w:p w14:paraId="4119021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496" w:type="pct"/>
            <w:noWrap/>
            <w:vAlign w:val="center"/>
          </w:tcPr>
          <w:p w14:paraId="7772E85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50,00</w:t>
            </w:r>
          </w:p>
        </w:tc>
      </w:tr>
      <w:tr w:rsidR="00DF6C66" w14:paraId="35FECFF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058AE27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90" w:type="pct"/>
            <w:noWrap/>
            <w:vAlign w:val="center"/>
          </w:tcPr>
          <w:p w14:paraId="151DEE8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8547B4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1C0AECA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6A26690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E9957D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BCBA27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496" w:type="pct"/>
            <w:noWrap/>
            <w:vAlign w:val="center"/>
          </w:tcPr>
          <w:p w14:paraId="0E2423B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B7A183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7029EA2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B7C169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290" w:type="pct"/>
            <w:noWrap/>
            <w:vAlign w:val="center"/>
          </w:tcPr>
          <w:p w14:paraId="327C322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19C764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4A717A0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E630CE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8F3A44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5F24362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496" w:type="pct"/>
            <w:noWrap/>
            <w:vAlign w:val="center"/>
          </w:tcPr>
          <w:p w14:paraId="6A0FEFA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069A6A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29D22A7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30852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культуры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15B78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D333D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61C77D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D208C9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215" w:type="pct"/>
            <w:noWrap/>
            <w:vAlign w:val="center"/>
          </w:tcPr>
          <w:p w14:paraId="24BE14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B20CEC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496" w:type="pct"/>
            <w:noWrap/>
            <w:vAlign w:val="center"/>
          </w:tcPr>
          <w:p w14:paraId="24A9F76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784B9A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9685CB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EB3A3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"Организация досуга и предоставление услуг учреждениями культуры"</w:t>
            </w:r>
          </w:p>
        </w:tc>
        <w:tc>
          <w:tcPr>
            <w:tcW w:w="290" w:type="pct"/>
            <w:noWrap/>
            <w:vAlign w:val="center"/>
          </w:tcPr>
          <w:p w14:paraId="4C97D6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81D6B0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1BA10F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CD4790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215" w:type="pct"/>
            <w:noWrap/>
            <w:vAlign w:val="center"/>
          </w:tcPr>
          <w:p w14:paraId="4E32DD2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05AE71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496" w:type="pct"/>
            <w:noWrap/>
            <w:vAlign w:val="center"/>
          </w:tcPr>
          <w:p w14:paraId="0A5FAFC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3E814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83900D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3B941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и проведение государственных праздников и общественно значимых мероприятий"</w:t>
            </w:r>
          </w:p>
        </w:tc>
        <w:tc>
          <w:tcPr>
            <w:tcW w:w="290" w:type="pct"/>
            <w:noWrap/>
            <w:vAlign w:val="center"/>
          </w:tcPr>
          <w:p w14:paraId="350648B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D2182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1992B5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C378A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04.2.02.00000</w:t>
            </w:r>
          </w:p>
        </w:tc>
        <w:tc>
          <w:tcPr>
            <w:tcW w:w="215" w:type="pct"/>
            <w:noWrap/>
            <w:vAlign w:val="center"/>
          </w:tcPr>
          <w:p w14:paraId="69C79E3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A0CA90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496" w:type="pct"/>
            <w:noWrap/>
            <w:vAlign w:val="center"/>
          </w:tcPr>
          <w:p w14:paraId="42BD223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CD7A74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A9B86E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DE245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сфере культуры</w:t>
            </w:r>
          </w:p>
        </w:tc>
        <w:tc>
          <w:tcPr>
            <w:tcW w:w="290" w:type="pct"/>
            <w:noWrap/>
            <w:vAlign w:val="center"/>
          </w:tcPr>
          <w:p w14:paraId="5C856A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5453B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4BF8F0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281CC3A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04.2.02.45220</w:t>
            </w:r>
          </w:p>
        </w:tc>
        <w:tc>
          <w:tcPr>
            <w:tcW w:w="215" w:type="pct"/>
            <w:noWrap/>
            <w:vAlign w:val="center"/>
          </w:tcPr>
          <w:p w14:paraId="728B0E0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BA6D28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496" w:type="pct"/>
            <w:noWrap/>
            <w:vAlign w:val="center"/>
          </w:tcPr>
          <w:p w14:paraId="29E75BB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BB71B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853F05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B937D8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4425DB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111CA2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212" w:type="pct"/>
            <w:noWrap/>
            <w:vAlign w:val="center"/>
          </w:tcPr>
          <w:p w14:paraId="728565D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2A0552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04.2.02.45220</w:t>
            </w:r>
          </w:p>
        </w:tc>
        <w:tc>
          <w:tcPr>
            <w:tcW w:w="215" w:type="pct"/>
            <w:noWrap/>
            <w:vAlign w:val="center"/>
          </w:tcPr>
          <w:p w14:paraId="5BF06D3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319A0CC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496" w:type="pct"/>
            <w:noWrap/>
            <w:vAlign w:val="center"/>
          </w:tcPr>
          <w:p w14:paraId="7DEA0C0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6DD716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46C4284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738A388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290" w:type="pct"/>
            <w:noWrap/>
            <w:vAlign w:val="center"/>
          </w:tcPr>
          <w:p w14:paraId="32E6756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E32672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7EAB22B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0660D75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C3242C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F38B72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28 093,43</w:t>
            </w:r>
          </w:p>
        </w:tc>
        <w:tc>
          <w:tcPr>
            <w:tcW w:w="496" w:type="pct"/>
            <w:noWrap/>
            <w:vAlign w:val="center"/>
          </w:tcPr>
          <w:p w14:paraId="7DD6BAA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11 887,43</w:t>
            </w:r>
          </w:p>
        </w:tc>
        <w:tc>
          <w:tcPr>
            <w:tcW w:w="496" w:type="pct"/>
            <w:noWrap/>
            <w:vAlign w:val="center"/>
          </w:tcPr>
          <w:p w14:paraId="31C3FCC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11 887,43</w:t>
            </w:r>
          </w:p>
        </w:tc>
      </w:tr>
      <w:tr w:rsidR="00DF6C66" w14:paraId="795DE17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E4A973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290" w:type="pct"/>
            <w:noWrap/>
            <w:vAlign w:val="center"/>
          </w:tcPr>
          <w:p w14:paraId="3E980E3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A6744B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16C3819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5501DC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D94436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BEA788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7 394,08</w:t>
            </w:r>
          </w:p>
        </w:tc>
        <w:tc>
          <w:tcPr>
            <w:tcW w:w="496" w:type="pct"/>
            <w:noWrap/>
            <w:vAlign w:val="center"/>
          </w:tcPr>
          <w:p w14:paraId="7D1F5A3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7 394,08</w:t>
            </w:r>
          </w:p>
        </w:tc>
        <w:tc>
          <w:tcPr>
            <w:tcW w:w="496" w:type="pct"/>
            <w:noWrap/>
            <w:vAlign w:val="center"/>
          </w:tcPr>
          <w:p w14:paraId="36D3E0A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7 394,08</w:t>
            </w:r>
          </w:p>
        </w:tc>
      </w:tr>
      <w:tr w:rsidR="00DF6C66" w14:paraId="5D1C15F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1A0B0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"Социальная поддержка граждан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CAEAF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4988C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2B5D5A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76E606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02.0.00.00000</w:t>
            </w:r>
          </w:p>
        </w:tc>
        <w:tc>
          <w:tcPr>
            <w:tcW w:w="215" w:type="pct"/>
            <w:noWrap/>
            <w:vAlign w:val="center"/>
          </w:tcPr>
          <w:p w14:paraId="2074DF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EBB996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7 394,08</w:t>
            </w:r>
          </w:p>
        </w:tc>
        <w:tc>
          <w:tcPr>
            <w:tcW w:w="496" w:type="pct"/>
            <w:noWrap/>
            <w:vAlign w:val="center"/>
          </w:tcPr>
          <w:p w14:paraId="3DF84ED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7 394,08</w:t>
            </w:r>
          </w:p>
        </w:tc>
        <w:tc>
          <w:tcPr>
            <w:tcW w:w="496" w:type="pct"/>
            <w:noWrap/>
            <w:vAlign w:val="center"/>
          </w:tcPr>
          <w:p w14:paraId="79F5932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7 394,08</w:t>
            </w:r>
          </w:p>
        </w:tc>
      </w:tr>
      <w:tr w:rsidR="00DF6C66" w14:paraId="25AF03D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9837E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"Старшее поколение"</w:t>
            </w:r>
          </w:p>
        </w:tc>
        <w:tc>
          <w:tcPr>
            <w:tcW w:w="290" w:type="pct"/>
            <w:noWrap/>
            <w:vAlign w:val="center"/>
          </w:tcPr>
          <w:p w14:paraId="64A6F83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48C5F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482805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25EBF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02.2.00.00000</w:t>
            </w:r>
          </w:p>
        </w:tc>
        <w:tc>
          <w:tcPr>
            <w:tcW w:w="215" w:type="pct"/>
            <w:noWrap/>
            <w:vAlign w:val="center"/>
          </w:tcPr>
          <w:p w14:paraId="47E065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6AE052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7 394,08</w:t>
            </w:r>
          </w:p>
        </w:tc>
        <w:tc>
          <w:tcPr>
            <w:tcW w:w="496" w:type="pct"/>
            <w:noWrap/>
            <w:vAlign w:val="center"/>
          </w:tcPr>
          <w:p w14:paraId="5D07511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7 394,08</w:t>
            </w:r>
          </w:p>
        </w:tc>
        <w:tc>
          <w:tcPr>
            <w:tcW w:w="496" w:type="pct"/>
            <w:noWrap/>
            <w:vAlign w:val="center"/>
          </w:tcPr>
          <w:p w14:paraId="7CBE256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7 394,08</w:t>
            </w:r>
          </w:p>
        </w:tc>
      </w:tr>
      <w:tr w:rsidR="00DF6C66" w14:paraId="60EF60E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6342EE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и проведение мероприятий, укрепление социального статуса и социальной защищенности пожилых людей"</w:t>
            </w:r>
          </w:p>
        </w:tc>
        <w:tc>
          <w:tcPr>
            <w:tcW w:w="290" w:type="pct"/>
            <w:noWrap/>
            <w:vAlign w:val="center"/>
          </w:tcPr>
          <w:p w14:paraId="5AF7D9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15E6E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4EC75D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14F3C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02.2.01.00000</w:t>
            </w:r>
          </w:p>
        </w:tc>
        <w:tc>
          <w:tcPr>
            <w:tcW w:w="215" w:type="pct"/>
            <w:noWrap/>
            <w:vAlign w:val="center"/>
          </w:tcPr>
          <w:p w14:paraId="67C845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930C3D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7 394,08</w:t>
            </w:r>
          </w:p>
        </w:tc>
        <w:tc>
          <w:tcPr>
            <w:tcW w:w="496" w:type="pct"/>
            <w:noWrap/>
            <w:vAlign w:val="center"/>
          </w:tcPr>
          <w:p w14:paraId="2ED6B26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7 394,08</w:t>
            </w:r>
          </w:p>
        </w:tc>
        <w:tc>
          <w:tcPr>
            <w:tcW w:w="496" w:type="pct"/>
            <w:noWrap/>
            <w:vAlign w:val="center"/>
          </w:tcPr>
          <w:p w14:paraId="7D87E1D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7 394,08</w:t>
            </w:r>
          </w:p>
        </w:tc>
      </w:tr>
      <w:tr w:rsidR="00DF6C66" w14:paraId="7AC95D6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A6449B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290" w:type="pct"/>
            <w:noWrap/>
            <w:vAlign w:val="center"/>
          </w:tcPr>
          <w:p w14:paraId="546CD1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DA3F03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454467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C48043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02.2.01.49980</w:t>
            </w:r>
          </w:p>
        </w:tc>
        <w:tc>
          <w:tcPr>
            <w:tcW w:w="215" w:type="pct"/>
            <w:noWrap/>
            <w:vAlign w:val="center"/>
          </w:tcPr>
          <w:p w14:paraId="21D6C0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6AF0DA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7 394,08</w:t>
            </w:r>
          </w:p>
        </w:tc>
        <w:tc>
          <w:tcPr>
            <w:tcW w:w="496" w:type="pct"/>
            <w:noWrap/>
            <w:vAlign w:val="center"/>
          </w:tcPr>
          <w:p w14:paraId="44AC8F3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7 394,08</w:t>
            </w:r>
          </w:p>
        </w:tc>
        <w:tc>
          <w:tcPr>
            <w:tcW w:w="496" w:type="pct"/>
            <w:noWrap/>
            <w:vAlign w:val="center"/>
          </w:tcPr>
          <w:p w14:paraId="2AFE59D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7 394,08</w:t>
            </w:r>
          </w:p>
        </w:tc>
      </w:tr>
      <w:tr w:rsidR="00DF6C66" w14:paraId="2CD6485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A12140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429682D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326647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12E84A4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74771A2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02.2.01.49980</w:t>
            </w:r>
          </w:p>
        </w:tc>
        <w:tc>
          <w:tcPr>
            <w:tcW w:w="215" w:type="pct"/>
            <w:noWrap/>
            <w:vAlign w:val="center"/>
          </w:tcPr>
          <w:p w14:paraId="183239A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59D9C70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7 394,08</w:t>
            </w:r>
          </w:p>
        </w:tc>
        <w:tc>
          <w:tcPr>
            <w:tcW w:w="496" w:type="pct"/>
            <w:noWrap/>
            <w:vAlign w:val="center"/>
          </w:tcPr>
          <w:p w14:paraId="12B4525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7 394,08</w:t>
            </w:r>
          </w:p>
        </w:tc>
        <w:tc>
          <w:tcPr>
            <w:tcW w:w="496" w:type="pct"/>
            <w:noWrap/>
            <w:vAlign w:val="center"/>
          </w:tcPr>
          <w:p w14:paraId="2AC6EF4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7 394,08</w:t>
            </w:r>
          </w:p>
        </w:tc>
      </w:tr>
      <w:tr w:rsidR="00DF6C66" w14:paraId="5E008B9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3A116E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290" w:type="pct"/>
            <w:noWrap/>
            <w:vAlign w:val="center"/>
          </w:tcPr>
          <w:p w14:paraId="45F78C3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4CA984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2B3FEF0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4EC0905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C6F36E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19ACE3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17 975,50</w:t>
            </w:r>
          </w:p>
        </w:tc>
        <w:tc>
          <w:tcPr>
            <w:tcW w:w="496" w:type="pct"/>
            <w:noWrap/>
            <w:vAlign w:val="center"/>
          </w:tcPr>
          <w:p w14:paraId="0AE686C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1 769,50</w:t>
            </w:r>
          </w:p>
        </w:tc>
        <w:tc>
          <w:tcPr>
            <w:tcW w:w="496" w:type="pct"/>
            <w:noWrap/>
            <w:vAlign w:val="center"/>
          </w:tcPr>
          <w:p w14:paraId="48CC3B02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1 769,50</w:t>
            </w:r>
          </w:p>
        </w:tc>
      </w:tr>
      <w:tr w:rsidR="00DF6C66" w14:paraId="21108E6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5F85E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"Социальная поддержка граждан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45005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CE6C4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C0BDD0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2E2A25D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02.0.00.00000</w:t>
            </w:r>
          </w:p>
        </w:tc>
        <w:tc>
          <w:tcPr>
            <w:tcW w:w="215" w:type="pct"/>
            <w:noWrap/>
            <w:vAlign w:val="center"/>
          </w:tcPr>
          <w:p w14:paraId="21FA5E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D0C2E5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17 975,50</w:t>
            </w:r>
          </w:p>
        </w:tc>
        <w:tc>
          <w:tcPr>
            <w:tcW w:w="496" w:type="pct"/>
            <w:noWrap/>
            <w:vAlign w:val="center"/>
          </w:tcPr>
          <w:p w14:paraId="775969E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1 769,50</w:t>
            </w:r>
          </w:p>
        </w:tc>
        <w:tc>
          <w:tcPr>
            <w:tcW w:w="496" w:type="pct"/>
            <w:noWrap/>
            <w:vAlign w:val="center"/>
          </w:tcPr>
          <w:p w14:paraId="3C40E7F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1 769,50</w:t>
            </w:r>
          </w:p>
        </w:tc>
      </w:tr>
      <w:tr w:rsidR="00DF6C66" w14:paraId="661B47D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33305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"Семья"</w:t>
            </w:r>
          </w:p>
        </w:tc>
        <w:tc>
          <w:tcPr>
            <w:tcW w:w="290" w:type="pct"/>
            <w:noWrap/>
            <w:vAlign w:val="center"/>
          </w:tcPr>
          <w:p w14:paraId="275ED0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B7F4DC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5DD6CA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411D54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02.1.00.00000</w:t>
            </w:r>
          </w:p>
        </w:tc>
        <w:tc>
          <w:tcPr>
            <w:tcW w:w="215" w:type="pct"/>
            <w:noWrap/>
            <w:vAlign w:val="center"/>
          </w:tcPr>
          <w:p w14:paraId="0B2EB6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A0E5E4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1 762,00</w:t>
            </w:r>
          </w:p>
        </w:tc>
        <w:tc>
          <w:tcPr>
            <w:tcW w:w="496" w:type="pct"/>
            <w:noWrap/>
            <w:vAlign w:val="center"/>
          </w:tcPr>
          <w:p w14:paraId="344332B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556,00</w:t>
            </w:r>
          </w:p>
        </w:tc>
        <w:tc>
          <w:tcPr>
            <w:tcW w:w="496" w:type="pct"/>
            <w:noWrap/>
            <w:vAlign w:val="center"/>
          </w:tcPr>
          <w:p w14:paraId="10FD726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556,00</w:t>
            </w:r>
          </w:p>
        </w:tc>
      </w:tr>
      <w:tr w:rsidR="00DF6C66" w14:paraId="54C1AA3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F9FDC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"Предоставление мер социальной поддержки с учетом прав отдельных категорий граждан"</w:t>
            </w:r>
          </w:p>
        </w:tc>
        <w:tc>
          <w:tcPr>
            <w:tcW w:w="290" w:type="pct"/>
            <w:noWrap/>
            <w:vAlign w:val="center"/>
          </w:tcPr>
          <w:p w14:paraId="72CF42E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4458D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4B647A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68B784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02.1.03.00000</w:t>
            </w:r>
          </w:p>
        </w:tc>
        <w:tc>
          <w:tcPr>
            <w:tcW w:w="215" w:type="pct"/>
            <w:noWrap/>
            <w:vAlign w:val="center"/>
          </w:tcPr>
          <w:p w14:paraId="636105D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C2B0A8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1 762,00</w:t>
            </w:r>
          </w:p>
        </w:tc>
        <w:tc>
          <w:tcPr>
            <w:tcW w:w="496" w:type="pct"/>
            <w:noWrap/>
            <w:vAlign w:val="center"/>
          </w:tcPr>
          <w:p w14:paraId="3A40116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556,00</w:t>
            </w:r>
          </w:p>
        </w:tc>
        <w:tc>
          <w:tcPr>
            <w:tcW w:w="496" w:type="pct"/>
            <w:noWrap/>
            <w:vAlign w:val="center"/>
          </w:tcPr>
          <w:p w14:paraId="46E8318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556,00</w:t>
            </w:r>
          </w:p>
        </w:tc>
      </w:tr>
      <w:tr w:rsidR="00DF6C66" w14:paraId="58B1375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4ACD2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290" w:type="pct"/>
            <w:noWrap/>
            <w:vAlign w:val="center"/>
          </w:tcPr>
          <w:p w14:paraId="1525D0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6CDF33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05F83E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F91E70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02.1.03.40120</w:t>
            </w:r>
          </w:p>
        </w:tc>
        <w:tc>
          <w:tcPr>
            <w:tcW w:w="215" w:type="pct"/>
            <w:noWrap/>
            <w:vAlign w:val="center"/>
          </w:tcPr>
          <w:p w14:paraId="3B59D45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033AF5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496" w:type="pct"/>
            <w:noWrap/>
            <w:vAlign w:val="center"/>
          </w:tcPr>
          <w:p w14:paraId="59D9D2F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496" w:type="pct"/>
            <w:noWrap/>
            <w:vAlign w:val="center"/>
          </w:tcPr>
          <w:p w14:paraId="147E9F4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160,00</w:t>
            </w:r>
          </w:p>
        </w:tc>
      </w:tr>
      <w:tr w:rsidR="00DF6C66" w14:paraId="2F01768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1A4E89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4E7A9BA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0B1359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962EF3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237F5A9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02.1.03.40120</w:t>
            </w:r>
          </w:p>
        </w:tc>
        <w:tc>
          <w:tcPr>
            <w:tcW w:w="215" w:type="pct"/>
            <w:noWrap/>
            <w:vAlign w:val="center"/>
          </w:tcPr>
          <w:p w14:paraId="67C2E4E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3AD4B63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496" w:type="pct"/>
            <w:noWrap/>
            <w:vAlign w:val="center"/>
          </w:tcPr>
          <w:p w14:paraId="0D5FCB6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496" w:type="pct"/>
            <w:noWrap/>
            <w:vAlign w:val="center"/>
          </w:tcPr>
          <w:p w14:paraId="2F0A08D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160,00</w:t>
            </w:r>
          </w:p>
        </w:tc>
      </w:tr>
      <w:tr w:rsidR="00DF6C66" w14:paraId="5493B05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62CAD6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Предоставление ежемесячной выплаты семьям, имеющим пятерых и более детей</w:t>
            </w:r>
          </w:p>
        </w:tc>
        <w:tc>
          <w:tcPr>
            <w:tcW w:w="290" w:type="pct"/>
            <w:noWrap/>
            <w:vAlign w:val="center"/>
          </w:tcPr>
          <w:p w14:paraId="5B05F1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E14A9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49BE1E0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D93A82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02.1.03.40140</w:t>
            </w:r>
          </w:p>
        </w:tc>
        <w:tc>
          <w:tcPr>
            <w:tcW w:w="215" w:type="pct"/>
            <w:noWrap/>
            <w:vAlign w:val="center"/>
          </w:tcPr>
          <w:p w14:paraId="44A681F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2D4912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216,00</w:t>
            </w:r>
          </w:p>
        </w:tc>
        <w:tc>
          <w:tcPr>
            <w:tcW w:w="496" w:type="pct"/>
            <w:noWrap/>
            <w:vAlign w:val="center"/>
          </w:tcPr>
          <w:p w14:paraId="6FD0AC3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216,00</w:t>
            </w:r>
          </w:p>
        </w:tc>
        <w:tc>
          <w:tcPr>
            <w:tcW w:w="496" w:type="pct"/>
            <w:noWrap/>
            <w:vAlign w:val="center"/>
          </w:tcPr>
          <w:p w14:paraId="336C15F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216,00</w:t>
            </w:r>
          </w:p>
        </w:tc>
      </w:tr>
      <w:tr w:rsidR="00DF6C66" w14:paraId="0127D8B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0E022D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71A55EE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036CB1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0119FEE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D54E41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02.1.03.40140</w:t>
            </w:r>
          </w:p>
        </w:tc>
        <w:tc>
          <w:tcPr>
            <w:tcW w:w="215" w:type="pct"/>
            <w:noWrap/>
            <w:vAlign w:val="center"/>
          </w:tcPr>
          <w:p w14:paraId="1CC04AF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180797A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216,00</w:t>
            </w:r>
          </w:p>
        </w:tc>
        <w:tc>
          <w:tcPr>
            <w:tcW w:w="496" w:type="pct"/>
            <w:noWrap/>
            <w:vAlign w:val="center"/>
          </w:tcPr>
          <w:p w14:paraId="7652B46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216,00</w:t>
            </w:r>
          </w:p>
        </w:tc>
        <w:tc>
          <w:tcPr>
            <w:tcW w:w="496" w:type="pct"/>
            <w:noWrap/>
            <w:vAlign w:val="center"/>
          </w:tcPr>
          <w:p w14:paraId="5DE04E4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216,00</w:t>
            </w:r>
          </w:p>
        </w:tc>
      </w:tr>
      <w:tr w:rsidR="00DF6C66" w14:paraId="7144D5C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0B236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Оказание материальной помощи гражданам, находящимся в трудной жизненной ситуации на восстановление и ремонт жилого помещения</w:t>
            </w:r>
          </w:p>
        </w:tc>
        <w:tc>
          <w:tcPr>
            <w:tcW w:w="290" w:type="pct"/>
            <w:noWrap/>
            <w:vAlign w:val="center"/>
          </w:tcPr>
          <w:p w14:paraId="7FEA71A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016472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51B5051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28909C8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02.1.03.40960</w:t>
            </w:r>
          </w:p>
        </w:tc>
        <w:tc>
          <w:tcPr>
            <w:tcW w:w="215" w:type="pct"/>
            <w:noWrap/>
            <w:vAlign w:val="center"/>
          </w:tcPr>
          <w:p w14:paraId="4ED256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65C2CD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496" w:type="pct"/>
            <w:noWrap/>
            <w:vAlign w:val="center"/>
          </w:tcPr>
          <w:p w14:paraId="4931F16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496" w:type="pct"/>
            <w:noWrap/>
            <w:vAlign w:val="center"/>
          </w:tcPr>
          <w:p w14:paraId="1C07C60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180,00</w:t>
            </w:r>
          </w:p>
        </w:tc>
      </w:tr>
      <w:tr w:rsidR="00DF6C66" w14:paraId="1BE39AD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8CB22D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240383D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5E4C55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2472667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3D23D0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02.1.03.40960</w:t>
            </w:r>
          </w:p>
        </w:tc>
        <w:tc>
          <w:tcPr>
            <w:tcW w:w="215" w:type="pct"/>
            <w:noWrap/>
            <w:vAlign w:val="center"/>
          </w:tcPr>
          <w:p w14:paraId="437CD0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2650C74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496" w:type="pct"/>
            <w:noWrap/>
            <w:vAlign w:val="center"/>
          </w:tcPr>
          <w:p w14:paraId="03F9174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496" w:type="pct"/>
            <w:noWrap/>
            <w:vAlign w:val="center"/>
          </w:tcPr>
          <w:p w14:paraId="05FED2A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180,00</w:t>
            </w:r>
          </w:p>
        </w:tc>
      </w:tr>
      <w:tr w:rsidR="00DF6C66" w14:paraId="01409F6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5B926D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за счет средств резервного фонда</w:t>
            </w:r>
          </w:p>
        </w:tc>
        <w:tc>
          <w:tcPr>
            <w:tcW w:w="290" w:type="pct"/>
            <w:noWrap/>
            <w:vAlign w:val="center"/>
          </w:tcPr>
          <w:p w14:paraId="2B12F68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1890B7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518892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7F67C3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02.1.03.41000</w:t>
            </w:r>
          </w:p>
        </w:tc>
        <w:tc>
          <w:tcPr>
            <w:tcW w:w="215" w:type="pct"/>
            <w:noWrap/>
            <w:vAlign w:val="center"/>
          </w:tcPr>
          <w:p w14:paraId="4ACBE6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B63E27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1 206,00</w:t>
            </w:r>
          </w:p>
        </w:tc>
        <w:tc>
          <w:tcPr>
            <w:tcW w:w="496" w:type="pct"/>
            <w:noWrap/>
            <w:vAlign w:val="center"/>
          </w:tcPr>
          <w:p w14:paraId="11F465B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7F01A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016FA60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72F50F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5D40D4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B36DB8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22910A2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13F963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02.1.03.41000</w:t>
            </w:r>
          </w:p>
        </w:tc>
        <w:tc>
          <w:tcPr>
            <w:tcW w:w="215" w:type="pct"/>
            <w:noWrap/>
            <w:vAlign w:val="center"/>
          </w:tcPr>
          <w:p w14:paraId="6F73B01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4436A3C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1 206,00</w:t>
            </w:r>
          </w:p>
        </w:tc>
        <w:tc>
          <w:tcPr>
            <w:tcW w:w="496" w:type="pct"/>
            <w:noWrap/>
            <w:vAlign w:val="center"/>
          </w:tcPr>
          <w:p w14:paraId="7F3662F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47F446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101FAD8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341B5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"Старшее поколение"</w:t>
            </w:r>
          </w:p>
        </w:tc>
        <w:tc>
          <w:tcPr>
            <w:tcW w:w="290" w:type="pct"/>
            <w:noWrap/>
            <w:vAlign w:val="center"/>
          </w:tcPr>
          <w:p w14:paraId="7AD0A6F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1A21D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34D9A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43239A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02.2.00.00000</w:t>
            </w:r>
          </w:p>
        </w:tc>
        <w:tc>
          <w:tcPr>
            <w:tcW w:w="215" w:type="pct"/>
            <w:noWrap/>
            <w:vAlign w:val="center"/>
          </w:tcPr>
          <w:p w14:paraId="47DDFB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A185A9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1 213,50</w:t>
            </w:r>
          </w:p>
        </w:tc>
        <w:tc>
          <w:tcPr>
            <w:tcW w:w="496" w:type="pct"/>
            <w:noWrap/>
            <w:vAlign w:val="center"/>
          </w:tcPr>
          <w:p w14:paraId="0357681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1 213,50</w:t>
            </w:r>
          </w:p>
        </w:tc>
        <w:tc>
          <w:tcPr>
            <w:tcW w:w="496" w:type="pct"/>
            <w:noWrap/>
            <w:vAlign w:val="center"/>
          </w:tcPr>
          <w:p w14:paraId="4B40CDB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1 213,50</w:t>
            </w:r>
          </w:p>
        </w:tc>
      </w:tr>
      <w:tr w:rsidR="00DF6C66" w14:paraId="3F742D0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A5117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и проведение мероприятий, укрепление социального статуса и социальной защищенности пожилых людей"</w:t>
            </w:r>
          </w:p>
        </w:tc>
        <w:tc>
          <w:tcPr>
            <w:tcW w:w="290" w:type="pct"/>
            <w:noWrap/>
            <w:vAlign w:val="center"/>
          </w:tcPr>
          <w:p w14:paraId="03ECE1C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19E43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1F88705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04A4F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02.2.01.00000</w:t>
            </w:r>
          </w:p>
        </w:tc>
        <w:tc>
          <w:tcPr>
            <w:tcW w:w="215" w:type="pct"/>
            <w:noWrap/>
            <w:vAlign w:val="center"/>
          </w:tcPr>
          <w:p w14:paraId="4DE3A2D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0EBF81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1 213,50</w:t>
            </w:r>
          </w:p>
        </w:tc>
        <w:tc>
          <w:tcPr>
            <w:tcW w:w="496" w:type="pct"/>
            <w:noWrap/>
            <w:vAlign w:val="center"/>
          </w:tcPr>
          <w:p w14:paraId="679A45B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1 213,50</w:t>
            </w:r>
          </w:p>
        </w:tc>
        <w:tc>
          <w:tcPr>
            <w:tcW w:w="496" w:type="pct"/>
            <w:noWrap/>
            <w:vAlign w:val="center"/>
          </w:tcPr>
          <w:p w14:paraId="2471DE9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1 213,50</w:t>
            </w:r>
          </w:p>
        </w:tc>
      </w:tr>
      <w:tr w:rsidR="00DF6C66" w14:paraId="1029FC0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6F042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Ежемесячная денежная выплата гражданам, имеющим звание "Почетный гражданин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A437E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A4D1BA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7B2BC2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8C006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02.2.01.40920</w:t>
            </w:r>
          </w:p>
        </w:tc>
        <w:tc>
          <w:tcPr>
            <w:tcW w:w="215" w:type="pct"/>
            <w:noWrap/>
            <w:vAlign w:val="center"/>
          </w:tcPr>
          <w:p w14:paraId="59B7C3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9CB69D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307,50</w:t>
            </w:r>
          </w:p>
        </w:tc>
        <w:tc>
          <w:tcPr>
            <w:tcW w:w="496" w:type="pct"/>
            <w:noWrap/>
            <w:vAlign w:val="center"/>
          </w:tcPr>
          <w:p w14:paraId="0BA817E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307,50</w:t>
            </w:r>
          </w:p>
        </w:tc>
        <w:tc>
          <w:tcPr>
            <w:tcW w:w="496" w:type="pct"/>
            <w:noWrap/>
            <w:vAlign w:val="center"/>
          </w:tcPr>
          <w:p w14:paraId="4AAAA93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307,50</w:t>
            </w:r>
          </w:p>
        </w:tc>
      </w:tr>
      <w:tr w:rsidR="00DF6C66" w14:paraId="41B7934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5B6144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25348DB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C2D2F2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1C7688D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A6C774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02.2.01.40920</w:t>
            </w:r>
          </w:p>
        </w:tc>
        <w:tc>
          <w:tcPr>
            <w:tcW w:w="215" w:type="pct"/>
            <w:noWrap/>
            <w:vAlign w:val="center"/>
          </w:tcPr>
          <w:p w14:paraId="7E278F3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4EAF11D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307,50</w:t>
            </w:r>
          </w:p>
        </w:tc>
        <w:tc>
          <w:tcPr>
            <w:tcW w:w="496" w:type="pct"/>
            <w:noWrap/>
            <w:vAlign w:val="center"/>
          </w:tcPr>
          <w:p w14:paraId="2D4B661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307,50</w:t>
            </w:r>
          </w:p>
        </w:tc>
        <w:tc>
          <w:tcPr>
            <w:tcW w:w="496" w:type="pct"/>
            <w:noWrap/>
            <w:vAlign w:val="center"/>
          </w:tcPr>
          <w:p w14:paraId="4098D1D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307,50</w:t>
            </w:r>
          </w:p>
        </w:tc>
      </w:tr>
      <w:tr w:rsidR="00DF6C66" w14:paraId="1388DA2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A9ADB8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Ежемесячная денежная выплата гражданам, имеющим звание "Почетный гражданин Богородского муниципального района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1E4626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19F97C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28F8EE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48692D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02.2.01.40930</w:t>
            </w:r>
          </w:p>
        </w:tc>
        <w:tc>
          <w:tcPr>
            <w:tcW w:w="215" w:type="pct"/>
            <w:noWrap/>
            <w:vAlign w:val="center"/>
          </w:tcPr>
          <w:p w14:paraId="060EBF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EDD390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553,50</w:t>
            </w:r>
          </w:p>
        </w:tc>
        <w:tc>
          <w:tcPr>
            <w:tcW w:w="496" w:type="pct"/>
            <w:noWrap/>
            <w:vAlign w:val="center"/>
          </w:tcPr>
          <w:p w14:paraId="07E0A25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553,50</w:t>
            </w:r>
          </w:p>
        </w:tc>
        <w:tc>
          <w:tcPr>
            <w:tcW w:w="496" w:type="pct"/>
            <w:noWrap/>
            <w:vAlign w:val="center"/>
          </w:tcPr>
          <w:p w14:paraId="4FBFFE3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553,50</w:t>
            </w:r>
          </w:p>
        </w:tc>
      </w:tr>
      <w:tr w:rsidR="00DF6C66" w14:paraId="2D12002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424DC6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1528795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CC4E11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7FC164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CF09E3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02.2.01.40930</w:t>
            </w:r>
          </w:p>
        </w:tc>
        <w:tc>
          <w:tcPr>
            <w:tcW w:w="215" w:type="pct"/>
            <w:noWrap/>
            <w:vAlign w:val="center"/>
          </w:tcPr>
          <w:p w14:paraId="15F2120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02A94D1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553,50</w:t>
            </w:r>
          </w:p>
        </w:tc>
        <w:tc>
          <w:tcPr>
            <w:tcW w:w="496" w:type="pct"/>
            <w:noWrap/>
            <w:vAlign w:val="center"/>
          </w:tcPr>
          <w:p w14:paraId="33FE281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553,50</w:t>
            </w:r>
          </w:p>
        </w:tc>
        <w:tc>
          <w:tcPr>
            <w:tcW w:w="496" w:type="pct"/>
            <w:noWrap/>
            <w:vAlign w:val="center"/>
          </w:tcPr>
          <w:p w14:paraId="3854ECE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553,50</w:t>
            </w:r>
          </w:p>
        </w:tc>
      </w:tr>
      <w:tr w:rsidR="00DF6C66" w14:paraId="45B3526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69D0A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Ежемесячная денежная выплата гражданам, имеющим звание "Заслуженный работник"</w:t>
            </w:r>
          </w:p>
        </w:tc>
        <w:tc>
          <w:tcPr>
            <w:tcW w:w="290" w:type="pct"/>
            <w:noWrap/>
            <w:vAlign w:val="center"/>
          </w:tcPr>
          <w:p w14:paraId="71A2CFE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E0F77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0269A4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29E050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02.2.01.40940</w:t>
            </w:r>
          </w:p>
        </w:tc>
        <w:tc>
          <w:tcPr>
            <w:tcW w:w="215" w:type="pct"/>
            <w:noWrap/>
            <w:vAlign w:val="center"/>
          </w:tcPr>
          <w:p w14:paraId="1D785B8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D5D178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108,00</w:t>
            </w:r>
          </w:p>
        </w:tc>
        <w:tc>
          <w:tcPr>
            <w:tcW w:w="496" w:type="pct"/>
            <w:noWrap/>
            <w:vAlign w:val="center"/>
          </w:tcPr>
          <w:p w14:paraId="675D423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108,00</w:t>
            </w:r>
          </w:p>
        </w:tc>
        <w:tc>
          <w:tcPr>
            <w:tcW w:w="496" w:type="pct"/>
            <w:noWrap/>
            <w:vAlign w:val="center"/>
          </w:tcPr>
          <w:p w14:paraId="7FC1B7C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108,00</w:t>
            </w:r>
          </w:p>
        </w:tc>
      </w:tr>
      <w:tr w:rsidR="00DF6C66" w14:paraId="3F814D8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B6D642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7EA910F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6FD1F9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27B286F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6F00BF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02.2.01.40940</w:t>
            </w:r>
          </w:p>
        </w:tc>
        <w:tc>
          <w:tcPr>
            <w:tcW w:w="215" w:type="pct"/>
            <w:noWrap/>
            <w:vAlign w:val="center"/>
          </w:tcPr>
          <w:p w14:paraId="4207EDF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454080B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108,00</w:t>
            </w:r>
          </w:p>
        </w:tc>
        <w:tc>
          <w:tcPr>
            <w:tcW w:w="496" w:type="pct"/>
            <w:noWrap/>
            <w:vAlign w:val="center"/>
          </w:tcPr>
          <w:p w14:paraId="56967C2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108,00</w:t>
            </w:r>
          </w:p>
        </w:tc>
        <w:tc>
          <w:tcPr>
            <w:tcW w:w="496" w:type="pct"/>
            <w:noWrap/>
            <w:vAlign w:val="center"/>
          </w:tcPr>
          <w:p w14:paraId="6625497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108,00</w:t>
            </w:r>
          </w:p>
        </w:tc>
      </w:tr>
      <w:tr w:rsidR="00DF6C66" w14:paraId="0AFFEF7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E8702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Денежная выплата гражданам, имеющим звание "Почетный гражданин города Богородска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C76565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2DB09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0809ED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7FE306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02.2.01.40950</w:t>
            </w:r>
          </w:p>
        </w:tc>
        <w:tc>
          <w:tcPr>
            <w:tcW w:w="215" w:type="pct"/>
            <w:noWrap/>
            <w:vAlign w:val="center"/>
          </w:tcPr>
          <w:p w14:paraId="437402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4831C2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64,50</w:t>
            </w:r>
          </w:p>
        </w:tc>
        <w:tc>
          <w:tcPr>
            <w:tcW w:w="496" w:type="pct"/>
            <w:noWrap/>
            <w:vAlign w:val="center"/>
          </w:tcPr>
          <w:p w14:paraId="44DB244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64,50</w:t>
            </w:r>
          </w:p>
        </w:tc>
        <w:tc>
          <w:tcPr>
            <w:tcW w:w="496" w:type="pct"/>
            <w:noWrap/>
            <w:vAlign w:val="center"/>
          </w:tcPr>
          <w:p w14:paraId="260AE50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64,50</w:t>
            </w:r>
          </w:p>
        </w:tc>
      </w:tr>
      <w:tr w:rsidR="00DF6C66" w14:paraId="2663EAD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7937AF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0FE1D09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50C0FC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1AC6978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4FB07D3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02.2.01.40950</w:t>
            </w:r>
          </w:p>
        </w:tc>
        <w:tc>
          <w:tcPr>
            <w:tcW w:w="215" w:type="pct"/>
            <w:noWrap/>
            <w:vAlign w:val="center"/>
          </w:tcPr>
          <w:p w14:paraId="40BFCED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196FDD1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64,50</w:t>
            </w:r>
          </w:p>
        </w:tc>
        <w:tc>
          <w:tcPr>
            <w:tcW w:w="496" w:type="pct"/>
            <w:noWrap/>
            <w:vAlign w:val="center"/>
          </w:tcPr>
          <w:p w14:paraId="7382596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64,50</w:t>
            </w:r>
          </w:p>
        </w:tc>
        <w:tc>
          <w:tcPr>
            <w:tcW w:w="496" w:type="pct"/>
            <w:noWrap/>
            <w:vAlign w:val="center"/>
          </w:tcPr>
          <w:p w14:paraId="6AADBE2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64,50</w:t>
            </w:r>
          </w:p>
        </w:tc>
      </w:tr>
      <w:tr w:rsidR="00DF6C66" w14:paraId="229EB6D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23598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Оказание материальной помощи ветеранам и инвалидам Великой Отечественной войны на проведение капитального ремонта жилого помещения</w:t>
            </w:r>
          </w:p>
        </w:tc>
        <w:tc>
          <w:tcPr>
            <w:tcW w:w="290" w:type="pct"/>
            <w:noWrap/>
            <w:vAlign w:val="center"/>
          </w:tcPr>
          <w:p w14:paraId="3D27F7C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15A98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4B97E6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D6031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02.2.01.40970</w:t>
            </w:r>
          </w:p>
        </w:tc>
        <w:tc>
          <w:tcPr>
            <w:tcW w:w="215" w:type="pct"/>
            <w:noWrap/>
            <w:vAlign w:val="center"/>
          </w:tcPr>
          <w:p w14:paraId="0E4579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A546C1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496" w:type="pct"/>
            <w:noWrap/>
            <w:vAlign w:val="center"/>
          </w:tcPr>
          <w:p w14:paraId="33C46B3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496" w:type="pct"/>
            <w:noWrap/>
            <w:vAlign w:val="center"/>
          </w:tcPr>
          <w:p w14:paraId="11526FF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180,00</w:t>
            </w:r>
          </w:p>
        </w:tc>
      </w:tr>
      <w:tr w:rsidR="00DF6C66" w14:paraId="644CD6A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DD93A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51B7B59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FBDA9D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7A28492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768A7C8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02.2.01.40970</w:t>
            </w:r>
          </w:p>
        </w:tc>
        <w:tc>
          <w:tcPr>
            <w:tcW w:w="215" w:type="pct"/>
            <w:noWrap/>
            <w:vAlign w:val="center"/>
          </w:tcPr>
          <w:p w14:paraId="39D77B7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1AA76D6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496" w:type="pct"/>
            <w:noWrap/>
            <w:vAlign w:val="center"/>
          </w:tcPr>
          <w:p w14:paraId="241CC99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496" w:type="pct"/>
            <w:noWrap/>
            <w:vAlign w:val="center"/>
          </w:tcPr>
          <w:p w14:paraId="7F6F1A3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180,00</w:t>
            </w:r>
          </w:p>
        </w:tc>
      </w:tr>
      <w:tr w:rsidR="00DF6C66" w14:paraId="75607A6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2D424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"Патриотическое воспитание граждан"</w:t>
            </w:r>
          </w:p>
        </w:tc>
        <w:tc>
          <w:tcPr>
            <w:tcW w:w="290" w:type="pct"/>
            <w:noWrap/>
            <w:vAlign w:val="center"/>
          </w:tcPr>
          <w:p w14:paraId="4F7CCC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1B1E8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211F8D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288B2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02.4.00.00000</w:t>
            </w:r>
          </w:p>
        </w:tc>
        <w:tc>
          <w:tcPr>
            <w:tcW w:w="215" w:type="pct"/>
            <w:noWrap/>
            <w:vAlign w:val="center"/>
          </w:tcPr>
          <w:p w14:paraId="614423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E205D8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496" w:type="pct"/>
            <w:noWrap/>
            <w:vAlign w:val="center"/>
          </w:tcPr>
          <w:p w14:paraId="0AB0DD2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E203A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532100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144FE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290" w:type="pct"/>
            <w:noWrap/>
            <w:vAlign w:val="center"/>
          </w:tcPr>
          <w:p w14:paraId="1EF6F8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3AE79E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5787A5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9E6FE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02.4.03.00000</w:t>
            </w:r>
          </w:p>
        </w:tc>
        <w:tc>
          <w:tcPr>
            <w:tcW w:w="215" w:type="pct"/>
            <w:noWrap/>
            <w:vAlign w:val="center"/>
          </w:tcPr>
          <w:p w14:paraId="7DAFB4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8A5651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496" w:type="pct"/>
            <w:noWrap/>
            <w:vAlign w:val="center"/>
          </w:tcPr>
          <w:p w14:paraId="5C23D8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645F7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BEC971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C9E9B7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Единовременная денежная выплата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290" w:type="pct"/>
            <w:noWrap/>
            <w:vAlign w:val="center"/>
          </w:tcPr>
          <w:p w14:paraId="3BBDF3E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143959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18CE17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56371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02.4.03.42210</w:t>
            </w:r>
          </w:p>
        </w:tc>
        <w:tc>
          <w:tcPr>
            <w:tcW w:w="215" w:type="pct"/>
            <w:noWrap/>
            <w:vAlign w:val="center"/>
          </w:tcPr>
          <w:p w14:paraId="430EC63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8D74C2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496" w:type="pct"/>
            <w:noWrap/>
            <w:vAlign w:val="center"/>
          </w:tcPr>
          <w:p w14:paraId="6692418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3E890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840DBA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E6D84A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6A85F99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0C40AC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6BDEBC6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AEF81A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02.4.03.42210</w:t>
            </w:r>
          </w:p>
        </w:tc>
        <w:tc>
          <w:tcPr>
            <w:tcW w:w="215" w:type="pct"/>
            <w:noWrap/>
            <w:vAlign w:val="center"/>
          </w:tcPr>
          <w:p w14:paraId="314DDEC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13683C7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496" w:type="pct"/>
            <w:noWrap/>
            <w:vAlign w:val="center"/>
          </w:tcPr>
          <w:p w14:paraId="20E4F96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B40992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3298C9C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B37E8D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290" w:type="pct"/>
            <w:noWrap/>
            <w:vAlign w:val="center"/>
          </w:tcPr>
          <w:p w14:paraId="2AEB6E8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4FBC10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6928114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412C1A2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3F31A1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03C9D6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2 723,85</w:t>
            </w:r>
          </w:p>
        </w:tc>
        <w:tc>
          <w:tcPr>
            <w:tcW w:w="496" w:type="pct"/>
            <w:noWrap/>
            <w:vAlign w:val="center"/>
          </w:tcPr>
          <w:p w14:paraId="206E4E7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2 723,85</w:t>
            </w:r>
          </w:p>
        </w:tc>
        <w:tc>
          <w:tcPr>
            <w:tcW w:w="496" w:type="pct"/>
            <w:noWrap/>
            <w:vAlign w:val="center"/>
          </w:tcPr>
          <w:p w14:paraId="42C5A00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2 723,85</w:t>
            </w:r>
          </w:p>
        </w:tc>
      </w:tr>
      <w:tr w:rsidR="00DF6C66" w14:paraId="13D2A58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A8137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"Социальная поддержка граждан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A4A48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EC377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BCB59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032966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02.0.00.00000</w:t>
            </w:r>
          </w:p>
        </w:tc>
        <w:tc>
          <w:tcPr>
            <w:tcW w:w="215" w:type="pct"/>
            <w:noWrap/>
            <w:vAlign w:val="center"/>
          </w:tcPr>
          <w:p w14:paraId="664B0A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7EC7AA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2 723,85</w:t>
            </w:r>
          </w:p>
        </w:tc>
        <w:tc>
          <w:tcPr>
            <w:tcW w:w="496" w:type="pct"/>
            <w:noWrap/>
            <w:vAlign w:val="center"/>
          </w:tcPr>
          <w:p w14:paraId="762A5C9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2 723,85</w:t>
            </w:r>
          </w:p>
        </w:tc>
        <w:tc>
          <w:tcPr>
            <w:tcW w:w="496" w:type="pct"/>
            <w:noWrap/>
            <w:vAlign w:val="center"/>
          </w:tcPr>
          <w:p w14:paraId="522FEE3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2 723,85</w:t>
            </w:r>
          </w:p>
        </w:tc>
      </w:tr>
      <w:tr w:rsidR="00DF6C66" w14:paraId="13FBFA1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323DA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"Семья"</w:t>
            </w:r>
          </w:p>
        </w:tc>
        <w:tc>
          <w:tcPr>
            <w:tcW w:w="290" w:type="pct"/>
            <w:noWrap/>
            <w:vAlign w:val="center"/>
          </w:tcPr>
          <w:p w14:paraId="6172A6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65F10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08136DC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6C660ED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02.1.00.00000</w:t>
            </w:r>
          </w:p>
        </w:tc>
        <w:tc>
          <w:tcPr>
            <w:tcW w:w="215" w:type="pct"/>
            <w:noWrap/>
            <w:vAlign w:val="center"/>
          </w:tcPr>
          <w:p w14:paraId="2254B2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653116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1 889,21</w:t>
            </w:r>
          </w:p>
        </w:tc>
        <w:tc>
          <w:tcPr>
            <w:tcW w:w="496" w:type="pct"/>
            <w:noWrap/>
            <w:vAlign w:val="center"/>
          </w:tcPr>
          <w:p w14:paraId="5BCFAD7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1 889,21</w:t>
            </w:r>
          </w:p>
        </w:tc>
        <w:tc>
          <w:tcPr>
            <w:tcW w:w="496" w:type="pct"/>
            <w:noWrap/>
            <w:vAlign w:val="center"/>
          </w:tcPr>
          <w:p w14:paraId="493F145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1 889,21</w:t>
            </w:r>
          </w:p>
        </w:tc>
      </w:tr>
      <w:tr w:rsidR="00DF6C66" w14:paraId="1C1DBFC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4B7005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"Проведение мероприятий, направленных на пропаганду семейного образа жизни"</w:t>
            </w:r>
          </w:p>
        </w:tc>
        <w:tc>
          <w:tcPr>
            <w:tcW w:w="290" w:type="pct"/>
            <w:noWrap/>
            <w:vAlign w:val="center"/>
          </w:tcPr>
          <w:p w14:paraId="3B946F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887862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123266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3294132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02.1.01.00000</w:t>
            </w:r>
          </w:p>
        </w:tc>
        <w:tc>
          <w:tcPr>
            <w:tcW w:w="215" w:type="pct"/>
            <w:noWrap/>
            <w:vAlign w:val="center"/>
          </w:tcPr>
          <w:p w14:paraId="75AF64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4BFED4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357,88</w:t>
            </w:r>
          </w:p>
        </w:tc>
        <w:tc>
          <w:tcPr>
            <w:tcW w:w="496" w:type="pct"/>
            <w:noWrap/>
            <w:vAlign w:val="center"/>
          </w:tcPr>
          <w:p w14:paraId="31FEAF8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357,88</w:t>
            </w:r>
          </w:p>
        </w:tc>
        <w:tc>
          <w:tcPr>
            <w:tcW w:w="496" w:type="pct"/>
            <w:noWrap/>
            <w:vAlign w:val="center"/>
          </w:tcPr>
          <w:p w14:paraId="129FEB9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357,88</w:t>
            </w:r>
          </w:p>
        </w:tc>
      </w:tr>
      <w:tr w:rsidR="00DF6C66" w14:paraId="3ECF3EB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C52C0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290" w:type="pct"/>
            <w:noWrap/>
            <w:vAlign w:val="center"/>
          </w:tcPr>
          <w:p w14:paraId="4D9FC5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56725E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612691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1FA2C9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02.1.01.45280</w:t>
            </w:r>
          </w:p>
        </w:tc>
        <w:tc>
          <w:tcPr>
            <w:tcW w:w="215" w:type="pct"/>
            <w:noWrap/>
            <w:vAlign w:val="center"/>
          </w:tcPr>
          <w:p w14:paraId="430C35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6613F9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218,88</w:t>
            </w:r>
          </w:p>
        </w:tc>
        <w:tc>
          <w:tcPr>
            <w:tcW w:w="496" w:type="pct"/>
            <w:noWrap/>
            <w:vAlign w:val="center"/>
          </w:tcPr>
          <w:p w14:paraId="1BD2475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218,88</w:t>
            </w:r>
          </w:p>
        </w:tc>
        <w:tc>
          <w:tcPr>
            <w:tcW w:w="496" w:type="pct"/>
            <w:noWrap/>
            <w:vAlign w:val="center"/>
          </w:tcPr>
          <w:p w14:paraId="6D06F41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218,88</w:t>
            </w:r>
          </w:p>
        </w:tc>
      </w:tr>
      <w:tr w:rsidR="00DF6C66" w14:paraId="0743704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FA5F86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0D366B6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BC3BAF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1EE8806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5893C89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02.1.01.45280</w:t>
            </w:r>
          </w:p>
        </w:tc>
        <w:tc>
          <w:tcPr>
            <w:tcW w:w="215" w:type="pct"/>
            <w:noWrap/>
            <w:vAlign w:val="center"/>
          </w:tcPr>
          <w:p w14:paraId="388401E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3B49F71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218,88</w:t>
            </w:r>
          </w:p>
        </w:tc>
        <w:tc>
          <w:tcPr>
            <w:tcW w:w="496" w:type="pct"/>
            <w:noWrap/>
            <w:vAlign w:val="center"/>
          </w:tcPr>
          <w:p w14:paraId="1F986CE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218,88</w:t>
            </w:r>
          </w:p>
        </w:tc>
        <w:tc>
          <w:tcPr>
            <w:tcW w:w="496" w:type="pct"/>
            <w:noWrap/>
            <w:vAlign w:val="center"/>
          </w:tcPr>
          <w:p w14:paraId="3597451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218,88</w:t>
            </w:r>
          </w:p>
        </w:tc>
      </w:tr>
      <w:tr w:rsidR="00DF6C66" w14:paraId="0A534FE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1365E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финансовое обеспечение затрат социально ориентированным некоммерческим организациям на территории Богородского муниципального округа Нижегородской области, направленных на реализацию семейной политики</w:t>
            </w:r>
          </w:p>
        </w:tc>
        <w:tc>
          <w:tcPr>
            <w:tcW w:w="290" w:type="pct"/>
            <w:noWrap/>
            <w:vAlign w:val="center"/>
          </w:tcPr>
          <w:p w14:paraId="5DC417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6D035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CB1DE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0EA261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02.1.01.49910</w:t>
            </w:r>
          </w:p>
        </w:tc>
        <w:tc>
          <w:tcPr>
            <w:tcW w:w="215" w:type="pct"/>
            <w:noWrap/>
            <w:vAlign w:val="center"/>
          </w:tcPr>
          <w:p w14:paraId="069039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5ECF13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139,00</w:t>
            </w:r>
          </w:p>
        </w:tc>
        <w:tc>
          <w:tcPr>
            <w:tcW w:w="496" w:type="pct"/>
            <w:noWrap/>
            <w:vAlign w:val="center"/>
          </w:tcPr>
          <w:p w14:paraId="4DEED4B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139,00</w:t>
            </w:r>
          </w:p>
        </w:tc>
        <w:tc>
          <w:tcPr>
            <w:tcW w:w="496" w:type="pct"/>
            <w:noWrap/>
            <w:vAlign w:val="center"/>
          </w:tcPr>
          <w:p w14:paraId="5E62AB5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139,00</w:t>
            </w:r>
          </w:p>
        </w:tc>
      </w:tr>
      <w:tr w:rsidR="00DF6C66" w14:paraId="34C3383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92CB54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0332F0E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451C4A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5FF1637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4A81398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02.1.01.49910</w:t>
            </w:r>
          </w:p>
        </w:tc>
        <w:tc>
          <w:tcPr>
            <w:tcW w:w="215" w:type="pct"/>
            <w:noWrap/>
            <w:vAlign w:val="center"/>
          </w:tcPr>
          <w:p w14:paraId="5A87AD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221BDF7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139,00</w:t>
            </w:r>
          </w:p>
        </w:tc>
        <w:tc>
          <w:tcPr>
            <w:tcW w:w="496" w:type="pct"/>
            <w:noWrap/>
            <w:vAlign w:val="center"/>
          </w:tcPr>
          <w:p w14:paraId="2257942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139,00</w:t>
            </w:r>
          </w:p>
        </w:tc>
        <w:tc>
          <w:tcPr>
            <w:tcW w:w="496" w:type="pct"/>
            <w:noWrap/>
            <w:vAlign w:val="center"/>
          </w:tcPr>
          <w:p w14:paraId="14DB1BB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139,00</w:t>
            </w:r>
          </w:p>
        </w:tc>
      </w:tr>
      <w:tr w:rsidR="00DF6C66" w14:paraId="500BE45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051403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0818954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3224B4B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534BE9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1380B4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4B92853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4F0E014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6754AAC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3628A34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2C7509E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343640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ОО "Совет по защите прав женщин Богородского муниципального района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B62120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7C5A5F2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32010F1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6DACE0E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1C3D38A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73B2B7E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139,00</w:t>
            </w:r>
          </w:p>
        </w:tc>
        <w:tc>
          <w:tcPr>
            <w:tcW w:w="496" w:type="pct"/>
            <w:noWrap/>
            <w:vAlign w:val="center"/>
          </w:tcPr>
          <w:p w14:paraId="2A4702D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014418B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5A0C957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10AED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и проведение мероприятий, направленных на поддержку семей с несовершеннолетними детьми"</w:t>
            </w:r>
          </w:p>
        </w:tc>
        <w:tc>
          <w:tcPr>
            <w:tcW w:w="290" w:type="pct"/>
            <w:noWrap/>
            <w:vAlign w:val="center"/>
          </w:tcPr>
          <w:p w14:paraId="3B42ED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1AA0E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4405D21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2E59A8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02.1.02.00000</w:t>
            </w:r>
          </w:p>
        </w:tc>
        <w:tc>
          <w:tcPr>
            <w:tcW w:w="215" w:type="pct"/>
            <w:noWrap/>
            <w:vAlign w:val="center"/>
          </w:tcPr>
          <w:p w14:paraId="40A12E4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279517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1 501,33</w:t>
            </w:r>
          </w:p>
        </w:tc>
        <w:tc>
          <w:tcPr>
            <w:tcW w:w="496" w:type="pct"/>
            <w:noWrap/>
            <w:vAlign w:val="center"/>
          </w:tcPr>
          <w:p w14:paraId="0336AC0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1 501,33</w:t>
            </w:r>
          </w:p>
        </w:tc>
        <w:tc>
          <w:tcPr>
            <w:tcW w:w="496" w:type="pct"/>
            <w:noWrap/>
            <w:vAlign w:val="center"/>
          </w:tcPr>
          <w:p w14:paraId="6373518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1 501,33</w:t>
            </w:r>
          </w:p>
        </w:tc>
      </w:tr>
      <w:tr w:rsidR="00DF6C66" w14:paraId="23A31DF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FCEC3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290" w:type="pct"/>
            <w:noWrap/>
            <w:vAlign w:val="center"/>
          </w:tcPr>
          <w:p w14:paraId="2A1FCA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0ABA5E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740928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1E71E0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02.1.02.45280</w:t>
            </w:r>
          </w:p>
        </w:tc>
        <w:tc>
          <w:tcPr>
            <w:tcW w:w="215" w:type="pct"/>
            <w:noWrap/>
            <w:vAlign w:val="center"/>
          </w:tcPr>
          <w:p w14:paraId="11C0970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46DDF0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1 501,33</w:t>
            </w:r>
          </w:p>
        </w:tc>
        <w:tc>
          <w:tcPr>
            <w:tcW w:w="496" w:type="pct"/>
            <w:noWrap/>
            <w:vAlign w:val="center"/>
          </w:tcPr>
          <w:p w14:paraId="2611C4F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1 501,33</w:t>
            </w:r>
          </w:p>
        </w:tc>
        <w:tc>
          <w:tcPr>
            <w:tcW w:w="496" w:type="pct"/>
            <w:noWrap/>
            <w:vAlign w:val="center"/>
          </w:tcPr>
          <w:p w14:paraId="12BE252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1 501,33</w:t>
            </w:r>
          </w:p>
        </w:tc>
      </w:tr>
      <w:tr w:rsidR="00DF6C66" w14:paraId="00913B4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3C117F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61C1685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3CDF83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1FB7A7C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63AB47D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02.1.02.45280</w:t>
            </w:r>
          </w:p>
        </w:tc>
        <w:tc>
          <w:tcPr>
            <w:tcW w:w="215" w:type="pct"/>
            <w:noWrap/>
            <w:vAlign w:val="center"/>
          </w:tcPr>
          <w:p w14:paraId="3CEEF95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36DF4A7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1 501,33</w:t>
            </w:r>
          </w:p>
        </w:tc>
        <w:tc>
          <w:tcPr>
            <w:tcW w:w="496" w:type="pct"/>
            <w:noWrap/>
            <w:vAlign w:val="center"/>
          </w:tcPr>
          <w:p w14:paraId="2F39110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1 501,33</w:t>
            </w:r>
          </w:p>
        </w:tc>
        <w:tc>
          <w:tcPr>
            <w:tcW w:w="496" w:type="pct"/>
            <w:noWrap/>
            <w:vAlign w:val="center"/>
          </w:tcPr>
          <w:p w14:paraId="3B4FD45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1 501,33</w:t>
            </w:r>
          </w:p>
        </w:tc>
      </w:tr>
      <w:tr w:rsidR="00DF6C66" w14:paraId="6894399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E9B3B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"Предоставление мер социальной поддержки с учетом прав отдельных категорий граждан"</w:t>
            </w:r>
          </w:p>
        </w:tc>
        <w:tc>
          <w:tcPr>
            <w:tcW w:w="290" w:type="pct"/>
            <w:noWrap/>
            <w:vAlign w:val="center"/>
          </w:tcPr>
          <w:p w14:paraId="043DE6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5C5EA5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24BBA7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4E03A3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02.1.03.00000</w:t>
            </w:r>
          </w:p>
        </w:tc>
        <w:tc>
          <w:tcPr>
            <w:tcW w:w="215" w:type="pct"/>
            <w:noWrap/>
            <w:vAlign w:val="center"/>
          </w:tcPr>
          <w:p w14:paraId="7CB04E7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2BECDE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496" w:type="pct"/>
            <w:noWrap/>
            <w:vAlign w:val="center"/>
          </w:tcPr>
          <w:p w14:paraId="3CEEB47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496" w:type="pct"/>
            <w:noWrap/>
            <w:vAlign w:val="center"/>
          </w:tcPr>
          <w:p w14:paraId="2C8E425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</w:t>
            </w:r>
          </w:p>
        </w:tc>
      </w:tr>
      <w:tr w:rsidR="00DF6C66" w14:paraId="6EE1FA2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972D1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290" w:type="pct"/>
            <w:noWrap/>
            <w:vAlign w:val="center"/>
          </w:tcPr>
          <w:p w14:paraId="64C95AE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BB0F83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6F2FBEA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15B126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02.1.03.40120</w:t>
            </w:r>
          </w:p>
        </w:tc>
        <w:tc>
          <w:tcPr>
            <w:tcW w:w="215" w:type="pct"/>
            <w:noWrap/>
            <w:vAlign w:val="center"/>
          </w:tcPr>
          <w:p w14:paraId="481D865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FB85D2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496" w:type="pct"/>
            <w:noWrap/>
            <w:vAlign w:val="center"/>
          </w:tcPr>
          <w:p w14:paraId="4EDB547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496" w:type="pct"/>
            <w:noWrap/>
            <w:vAlign w:val="center"/>
          </w:tcPr>
          <w:p w14:paraId="4F43961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</w:t>
            </w:r>
          </w:p>
        </w:tc>
      </w:tr>
      <w:tr w:rsidR="00DF6C66" w14:paraId="78A8630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E465F1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290" w:type="pct"/>
            <w:noWrap/>
            <w:vAlign w:val="center"/>
          </w:tcPr>
          <w:p w14:paraId="1CB9F24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491802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7CEE9F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69632BB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02.1.03.40120</w:t>
            </w:r>
          </w:p>
        </w:tc>
        <w:tc>
          <w:tcPr>
            <w:tcW w:w="215" w:type="pct"/>
            <w:noWrap/>
            <w:vAlign w:val="center"/>
          </w:tcPr>
          <w:p w14:paraId="1C90C90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3.0.0</w:t>
            </w:r>
          </w:p>
        </w:tc>
        <w:tc>
          <w:tcPr>
            <w:tcW w:w="497" w:type="pct"/>
            <w:noWrap/>
            <w:vAlign w:val="center"/>
          </w:tcPr>
          <w:p w14:paraId="797BBD5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496" w:type="pct"/>
            <w:noWrap/>
            <w:vAlign w:val="center"/>
          </w:tcPr>
          <w:p w14:paraId="1B1BC99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496" w:type="pct"/>
            <w:noWrap/>
            <w:vAlign w:val="center"/>
          </w:tcPr>
          <w:p w14:paraId="141159A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30,00</w:t>
            </w:r>
          </w:p>
        </w:tc>
      </w:tr>
      <w:tr w:rsidR="00DF6C66" w14:paraId="671A53C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EEC192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"Старшее поколение"</w:t>
            </w:r>
          </w:p>
        </w:tc>
        <w:tc>
          <w:tcPr>
            <w:tcW w:w="290" w:type="pct"/>
            <w:noWrap/>
            <w:vAlign w:val="center"/>
          </w:tcPr>
          <w:p w14:paraId="728EA3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515AD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0BAE6A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3D2B6C2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02.2.00.00000</w:t>
            </w:r>
          </w:p>
        </w:tc>
        <w:tc>
          <w:tcPr>
            <w:tcW w:w="215" w:type="pct"/>
            <w:noWrap/>
            <w:vAlign w:val="center"/>
          </w:tcPr>
          <w:p w14:paraId="45E0018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DA7AC8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686,14</w:t>
            </w:r>
          </w:p>
        </w:tc>
        <w:tc>
          <w:tcPr>
            <w:tcW w:w="496" w:type="pct"/>
            <w:noWrap/>
            <w:vAlign w:val="center"/>
          </w:tcPr>
          <w:p w14:paraId="6493778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686,14</w:t>
            </w:r>
          </w:p>
        </w:tc>
        <w:tc>
          <w:tcPr>
            <w:tcW w:w="496" w:type="pct"/>
            <w:noWrap/>
            <w:vAlign w:val="center"/>
          </w:tcPr>
          <w:p w14:paraId="085CB1B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686,14</w:t>
            </w:r>
          </w:p>
        </w:tc>
      </w:tr>
      <w:tr w:rsidR="00DF6C66" w14:paraId="6809654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80CF0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и проведение мероприятий, укрепление социального статуса и социальной защищенности пожилых людей"</w:t>
            </w:r>
          </w:p>
        </w:tc>
        <w:tc>
          <w:tcPr>
            <w:tcW w:w="290" w:type="pct"/>
            <w:noWrap/>
            <w:vAlign w:val="center"/>
          </w:tcPr>
          <w:p w14:paraId="2364FE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496805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4CC609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646B59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02.2.01.00000</w:t>
            </w:r>
          </w:p>
        </w:tc>
        <w:tc>
          <w:tcPr>
            <w:tcW w:w="215" w:type="pct"/>
            <w:noWrap/>
            <w:vAlign w:val="center"/>
          </w:tcPr>
          <w:p w14:paraId="0547D87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04899B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35,64</w:t>
            </w:r>
          </w:p>
        </w:tc>
        <w:tc>
          <w:tcPr>
            <w:tcW w:w="496" w:type="pct"/>
            <w:noWrap/>
            <w:vAlign w:val="center"/>
          </w:tcPr>
          <w:p w14:paraId="6C3DA95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35,64</w:t>
            </w:r>
          </w:p>
        </w:tc>
        <w:tc>
          <w:tcPr>
            <w:tcW w:w="496" w:type="pct"/>
            <w:noWrap/>
            <w:vAlign w:val="center"/>
          </w:tcPr>
          <w:p w14:paraId="149660B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35,64</w:t>
            </w:r>
          </w:p>
        </w:tc>
      </w:tr>
      <w:tr w:rsidR="00DF6C66" w14:paraId="36EFE5A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B7E7C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290" w:type="pct"/>
            <w:noWrap/>
            <w:vAlign w:val="center"/>
          </w:tcPr>
          <w:p w14:paraId="4E87A1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44835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213A439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5340305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02.2.01.45280</w:t>
            </w:r>
          </w:p>
        </w:tc>
        <w:tc>
          <w:tcPr>
            <w:tcW w:w="215" w:type="pct"/>
            <w:noWrap/>
            <w:vAlign w:val="center"/>
          </w:tcPr>
          <w:p w14:paraId="608AE7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BF3078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35,64</w:t>
            </w:r>
          </w:p>
        </w:tc>
        <w:tc>
          <w:tcPr>
            <w:tcW w:w="496" w:type="pct"/>
            <w:noWrap/>
            <w:vAlign w:val="center"/>
          </w:tcPr>
          <w:p w14:paraId="4575142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35,64</w:t>
            </w:r>
          </w:p>
        </w:tc>
        <w:tc>
          <w:tcPr>
            <w:tcW w:w="496" w:type="pct"/>
            <w:noWrap/>
            <w:vAlign w:val="center"/>
          </w:tcPr>
          <w:p w14:paraId="3793AA0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35,64</w:t>
            </w:r>
          </w:p>
        </w:tc>
      </w:tr>
      <w:tr w:rsidR="00DF6C66" w14:paraId="4DC9750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C4925B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0D3870E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94F900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0C5535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3BE061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02.2.01.45280</w:t>
            </w:r>
          </w:p>
        </w:tc>
        <w:tc>
          <w:tcPr>
            <w:tcW w:w="215" w:type="pct"/>
            <w:noWrap/>
            <w:vAlign w:val="center"/>
          </w:tcPr>
          <w:p w14:paraId="2A0D27C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5BC37D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35,64</w:t>
            </w:r>
          </w:p>
        </w:tc>
        <w:tc>
          <w:tcPr>
            <w:tcW w:w="496" w:type="pct"/>
            <w:noWrap/>
            <w:vAlign w:val="center"/>
          </w:tcPr>
          <w:p w14:paraId="30B7FE1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35,64</w:t>
            </w:r>
          </w:p>
        </w:tc>
        <w:tc>
          <w:tcPr>
            <w:tcW w:w="496" w:type="pct"/>
            <w:noWrap/>
            <w:vAlign w:val="center"/>
          </w:tcPr>
          <w:p w14:paraId="1D9A916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35,64</w:t>
            </w:r>
          </w:p>
        </w:tc>
      </w:tr>
      <w:tr w:rsidR="00DF6C66" w14:paraId="0261384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49BB8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"Оказание финансовой поддержки социально ориентированным некоммерческим организациям"</w:t>
            </w:r>
          </w:p>
        </w:tc>
        <w:tc>
          <w:tcPr>
            <w:tcW w:w="290" w:type="pct"/>
            <w:noWrap/>
            <w:vAlign w:val="center"/>
          </w:tcPr>
          <w:p w14:paraId="250E7F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845B1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64C95CE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1BFE9D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02.2.02.00000</w:t>
            </w:r>
          </w:p>
        </w:tc>
        <w:tc>
          <w:tcPr>
            <w:tcW w:w="215" w:type="pct"/>
            <w:noWrap/>
            <w:vAlign w:val="center"/>
          </w:tcPr>
          <w:p w14:paraId="11F8BA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E05A8B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650,50</w:t>
            </w:r>
          </w:p>
        </w:tc>
        <w:tc>
          <w:tcPr>
            <w:tcW w:w="496" w:type="pct"/>
            <w:noWrap/>
            <w:vAlign w:val="center"/>
          </w:tcPr>
          <w:p w14:paraId="0A2625D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650,50</w:t>
            </w:r>
          </w:p>
        </w:tc>
        <w:tc>
          <w:tcPr>
            <w:tcW w:w="496" w:type="pct"/>
            <w:noWrap/>
            <w:vAlign w:val="center"/>
          </w:tcPr>
          <w:p w14:paraId="7487374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650,50</w:t>
            </w:r>
          </w:p>
        </w:tc>
      </w:tr>
      <w:tr w:rsidR="00DF6C66" w14:paraId="29F2C47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6B9A5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финансовое обеспечение затрат социально ориентированным некоммерческим организациям на территории Богородского муниципального округа Нижегородской области, направленных на реализацию мероприятий по поддержке отдельных категорий граждан старшего поколения</w:t>
            </w:r>
          </w:p>
        </w:tc>
        <w:tc>
          <w:tcPr>
            <w:tcW w:w="290" w:type="pct"/>
            <w:noWrap/>
            <w:vAlign w:val="center"/>
          </w:tcPr>
          <w:p w14:paraId="7B19D24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8A40E5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8C6C3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3C46B9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02.2.02.49940</w:t>
            </w:r>
          </w:p>
        </w:tc>
        <w:tc>
          <w:tcPr>
            <w:tcW w:w="215" w:type="pct"/>
            <w:noWrap/>
            <w:vAlign w:val="center"/>
          </w:tcPr>
          <w:p w14:paraId="003BC0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F4598D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650,50</w:t>
            </w:r>
          </w:p>
        </w:tc>
        <w:tc>
          <w:tcPr>
            <w:tcW w:w="496" w:type="pct"/>
            <w:noWrap/>
            <w:vAlign w:val="center"/>
          </w:tcPr>
          <w:p w14:paraId="7C05191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650,50</w:t>
            </w:r>
          </w:p>
        </w:tc>
        <w:tc>
          <w:tcPr>
            <w:tcW w:w="496" w:type="pct"/>
            <w:noWrap/>
            <w:vAlign w:val="center"/>
          </w:tcPr>
          <w:p w14:paraId="6AA07D4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650,50</w:t>
            </w:r>
          </w:p>
        </w:tc>
      </w:tr>
      <w:tr w:rsidR="00DF6C66" w14:paraId="4B5A1AE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167E17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69429D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BB1704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212E26B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028F43A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02.2.02.49940</w:t>
            </w:r>
          </w:p>
        </w:tc>
        <w:tc>
          <w:tcPr>
            <w:tcW w:w="215" w:type="pct"/>
            <w:noWrap/>
            <w:vAlign w:val="center"/>
          </w:tcPr>
          <w:p w14:paraId="4D22E7A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4F1D11C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650,50</w:t>
            </w:r>
          </w:p>
        </w:tc>
        <w:tc>
          <w:tcPr>
            <w:tcW w:w="496" w:type="pct"/>
            <w:noWrap/>
            <w:vAlign w:val="center"/>
          </w:tcPr>
          <w:p w14:paraId="293F438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650,50</w:t>
            </w:r>
          </w:p>
        </w:tc>
        <w:tc>
          <w:tcPr>
            <w:tcW w:w="496" w:type="pct"/>
            <w:noWrap/>
            <w:vAlign w:val="center"/>
          </w:tcPr>
          <w:p w14:paraId="7B0D614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650,50</w:t>
            </w:r>
          </w:p>
        </w:tc>
      </w:tr>
      <w:tr w:rsidR="00DF6C66" w14:paraId="5386622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AC7645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2E61359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251055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945E81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69E68BC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4C8C688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419378E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51914E8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4E7E04A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6553E36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5711F7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"Дети войны"</w:t>
            </w:r>
          </w:p>
        </w:tc>
        <w:tc>
          <w:tcPr>
            <w:tcW w:w="290" w:type="pct"/>
            <w:noWrap/>
            <w:vAlign w:val="center"/>
          </w:tcPr>
          <w:p w14:paraId="3FD08D7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3ECEFBE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25A263D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61DD45A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00C554D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2D54485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496" w:type="pct"/>
            <w:noWrap/>
            <w:vAlign w:val="center"/>
          </w:tcPr>
          <w:p w14:paraId="15673C9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348B76A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59BF6C7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E48033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БО НООО ветеранов (пенсионеров) войны, труда, вооруженных сил и правоохранительных органов</w:t>
            </w:r>
          </w:p>
        </w:tc>
        <w:tc>
          <w:tcPr>
            <w:tcW w:w="290" w:type="pct"/>
            <w:noWrap/>
            <w:vAlign w:val="center"/>
          </w:tcPr>
          <w:p w14:paraId="0BAFD22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731D3FE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42AAF0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3488AAE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7A105AB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60743A2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265,00</w:t>
            </w:r>
          </w:p>
        </w:tc>
        <w:tc>
          <w:tcPr>
            <w:tcW w:w="496" w:type="pct"/>
            <w:noWrap/>
            <w:vAlign w:val="center"/>
          </w:tcPr>
          <w:p w14:paraId="65E7BBC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061B20A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6CA50E3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FB1295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БОГОРОДСКАЯ ОРГАНИЗАЦИЯ НОО ООО "ВОИ"</w:t>
            </w:r>
          </w:p>
        </w:tc>
        <w:tc>
          <w:tcPr>
            <w:tcW w:w="290" w:type="pct"/>
            <w:noWrap/>
            <w:vAlign w:val="center"/>
          </w:tcPr>
          <w:p w14:paraId="6A8B97B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0849232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78D63B7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4DB3920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7CF5FC1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03D41D1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205,50</w:t>
            </w:r>
          </w:p>
        </w:tc>
        <w:tc>
          <w:tcPr>
            <w:tcW w:w="496" w:type="pct"/>
            <w:noWrap/>
            <w:vAlign w:val="center"/>
          </w:tcPr>
          <w:p w14:paraId="7B6D2AE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26141CE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792142A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31E9D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"Ветераны боевых действий"</w:t>
            </w:r>
          </w:p>
        </w:tc>
        <w:tc>
          <w:tcPr>
            <w:tcW w:w="290" w:type="pct"/>
            <w:noWrap/>
            <w:vAlign w:val="center"/>
          </w:tcPr>
          <w:p w14:paraId="1884BC9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74369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302FAD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3019FE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02.3.00.00000</w:t>
            </w:r>
          </w:p>
        </w:tc>
        <w:tc>
          <w:tcPr>
            <w:tcW w:w="215" w:type="pct"/>
            <w:noWrap/>
            <w:vAlign w:val="center"/>
          </w:tcPr>
          <w:p w14:paraId="704F20A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6A3BD9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148,50</w:t>
            </w:r>
          </w:p>
        </w:tc>
        <w:tc>
          <w:tcPr>
            <w:tcW w:w="496" w:type="pct"/>
            <w:noWrap/>
            <w:vAlign w:val="center"/>
          </w:tcPr>
          <w:p w14:paraId="72AE3D6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148,50</w:t>
            </w:r>
          </w:p>
        </w:tc>
        <w:tc>
          <w:tcPr>
            <w:tcW w:w="496" w:type="pct"/>
            <w:noWrap/>
            <w:vAlign w:val="center"/>
          </w:tcPr>
          <w:p w14:paraId="21774F1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148,50</w:t>
            </w:r>
          </w:p>
        </w:tc>
      </w:tr>
      <w:tr w:rsidR="00DF6C66" w14:paraId="5D21484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C07B83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"Формирование активного социального статуса ветеранов боевых действий, поддержка общественных организаций инвалидов и ветеранов боевых действий"</w:t>
            </w:r>
          </w:p>
        </w:tc>
        <w:tc>
          <w:tcPr>
            <w:tcW w:w="290" w:type="pct"/>
            <w:noWrap/>
            <w:vAlign w:val="center"/>
          </w:tcPr>
          <w:p w14:paraId="1F3320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76DC92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19CAEBE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18C8FE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02.3.01.00000</w:t>
            </w:r>
          </w:p>
        </w:tc>
        <w:tc>
          <w:tcPr>
            <w:tcW w:w="215" w:type="pct"/>
            <w:noWrap/>
            <w:vAlign w:val="center"/>
          </w:tcPr>
          <w:p w14:paraId="71C8BE4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D378DC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148,50</w:t>
            </w:r>
          </w:p>
        </w:tc>
        <w:tc>
          <w:tcPr>
            <w:tcW w:w="496" w:type="pct"/>
            <w:noWrap/>
            <w:vAlign w:val="center"/>
          </w:tcPr>
          <w:p w14:paraId="174777F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148,50</w:t>
            </w:r>
          </w:p>
        </w:tc>
        <w:tc>
          <w:tcPr>
            <w:tcW w:w="496" w:type="pct"/>
            <w:noWrap/>
            <w:vAlign w:val="center"/>
          </w:tcPr>
          <w:p w14:paraId="2BD31D8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148,50</w:t>
            </w:r>
          </w:p>
        </w:tc>
      </w:tr>
      <w:tr w:rsidR="00DF6C66" w14:paraId="0731125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0DE52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финансовое обеспечение затрат социально ориентированным некоммерческим организациям на территории Богородского муниципального округа Нижегородской области, направленных на поддержку инвалидов и ветеранов боевых действий</w:t>
            </w:r>
          </w:p>
        </w:tc>
        <w:tc>
          <w:tcPr>
            <w:tcW w:w="290" w:type="pct"/>
            <w:noWrap/>
            <w:vAlign w:val="center"/>
          </w:tcPr>
          <w:p w14:paraId="4C16F8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284F4E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0574374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567A68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02.3.01.49950</w:t>
            </w:r>
          </w:p>
        </w:tc>
        <w:tc>
          <w:tcPr>
            <w:tcW w:w="215" w:type="pct"/>
            <w:noWrap/>
            <w:vAlign w:val="center"/>
          </w:tcPr>
          <w:p w14:paraId="3106F2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293EA1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148,50</w:t>
            </w:r>
          </w:p>
        </w:tc>
        <w:tc>
          <w:tcPr>
            <w:tcW w:w="496" w:type="pct"/>
            <w:noWrap/>
            <w:vAlign w:val="center"/>
          </w:tcPr>
          <w:p w14:paraId="2F87FFD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148,50</w:t>
            </w:r>
          </w:p>
        </w:tc>
        <w:tc>
          <w:tcPr>
            <w:tcW w:w="496" w:type="pct"/>
            <w:noWrap/>
            <w:vAlign w:val="center"/>
          </w:tcPr>
          <w:p w14:paraId="0F6DED3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148,50</w:t>
            </w:r>
          </w:p>
        </w:tc>
      </w:tr>
      <w:tr w:rsidR="00DF6C66" w14:paraId="36D9672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09A886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436E97C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4C0888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" w:type="pct"/>
            <w:noWrap/>
            <w:vAlign w:val="center"/>
          </w:tcPr>
          <w:p w14:paraId="694277E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3600044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02.3.01.49950</w:t>
            </w:r>
          </w:p>
        </w:tc>
        <w:tc>
          <w:tcPr>
            <w:tcW w:w="215" w:type="pct"/>
            <w:noWrap/>
            <w:vAlign w:val="center"/>
          </w:tcPr>
          <w:p w14:paraId="39B2278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02A38EA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148,50</w:t>
            </w:r>
          </w:p>
        </w:tc>
        <w:tc>
          <w:tcPr>
            <w:tcW w:w="496" w:type="pct"/>
            <w:noWrap/>
            <w:vAlign w:val="center"/>
          </w:tcPr>
          <w:p w14:paraId="57A3AAD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148,50</w:t>
            </w:r>
          </w:p>
        </w:tc>
        <w:tc>
          <w:tcPr>
            <w:tcW w:w="496" w:type="pct"/>
            <w:noWrap/>
            <w:vAlign w:val="center"/>
          </w:tcPr>
          <w:p w14:paraId="3CDE4A6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148,50</w:t>
            </w:r>
          </w:p>
        </w:tc>
      </w:tr>
      <w:tr w:rsidR="00DF6C66" w14:paraId="314D3AF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D560D5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7949BC5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1CCAF5E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31485D7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40372B3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1F8206F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5A531D9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41A2B8C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1A9716A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2933ACB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ADC134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ОО ВВА ДЛК БР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67DDA80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3D83BE6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022D4A0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1E7E57C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6FFAF1B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0919058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148,50</w:t>
            </w:r>
          </w:p>
        </w:tc>
        <w:tc>
          <w:tcPr>
            <w:tcW w:w="496" w:type="pct"/>
            <w:noWrap/>
            <w:vAlign w:val="center"/>
          </w:tcPr>
          <w:p w14:paraId="1FF6D20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5AE5492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3E30EF5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74C822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90" w:type="pct"/>
            <w:noWrap/>
            <w:vAlign w:val="center"/>
          </w:tcPr>
          <w:p w14:paraId="212EA54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1587885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" w:type="pct"/>
            <w:noWrap/>
            <w:vAlign w:val="center"/>
          </w:tcPr>
          <w:p w14:paraId="0B86022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2F0DE49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3066A5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8295E8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8 029,28</w:t>
            </w:r>
          </w:p>
        </w:tc>
        <w:tc>
          <w:tcPr>
            <w:tcW w:w="496" w:type="pct"/>
            <w:noWrap/>
            <w:vAlign w:val="center"/>
          </w:tcPr>
          <w:p w14:paraId="161BFDE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7 884,49</w:t>
            </w:r>
          </w:p>
        </w:tc>
        <w:tc>
          <w:tcPr>
            <w:tcW w:w="496" w:type="pct"/>
            <w:noWrap/>
            <w:vAlign w:val="center"/>
          </w:tcPr>
          <w:p w14:paraId="4AE7EB0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7 884,49</w:t>
            </w:r>
          </w:p>
        </w:tc>
      </w:tr>
      <w:tr w:rsidR="00DF6C66" w14:paraId="5E1590D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659ECF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Телевидение и радиовещание</w:t>
            </w:r>
          </w:p>
        </w:tc>
        <w:tc>
          <w:tcPr>
            <w:tcW w:w="290" w:type="pct"/>
            <w:noWrap/>
            <w:vAlign w:val="center"/>
          </w:tcPr>
          <w:p w14:paraId="72E480D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432FB27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" w:type="pct"/>
            <w:noWrap/>
            <w:vAlign w:val="center"/>
          </w:tcPr>
          <w:p w14:paraId="17DE4A8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5DE324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783C873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51C419D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2 857,24</w:t>
            </w:r>
          </w:p>
        </w:tc>
        <w:tc>
          <w:tcPr>
            <w:tcW w:w="496" w:type="pct"/>
            <w:noWrap/>
            <w:vAlign w:val="center"/>
          </w:tcPr>
          <w:p w14:paraId="680E0EF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2 857,24</w:t>
            </w:r>
          </w:p>
        </w:tc>
        <w:tc>
          <w:tcPr>
            <w:tcW w:w="496" w:type="pct"/>
            <w:noWrap/>
            <w:vAlign w:val="center"/>
          </w:tcPr>
          <w:p w14:paraId="7E60AE8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2 857,24</w:t>
            </w:r>
          </w:p>
        </w:tc>
      </w:tr>
      <w:tr w:rsidR="00DF6C66" w14:paraId="7898BCB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C619F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"Информационное общество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82862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05A7D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" w:type="pct"/>
            <w:noWrap/>
            <w:vAlign w:val="center"/>
          </w:tcPr>
          <w:p w14:paraId="3A9E46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504FA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215" w:type="pct"/>
            <w:noWrap/>
            <w:vAlign w:val="center"/>
          </w:tcPr>
          <w:p w14:paraId="0B0F5B1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727279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2 857,24</w:t>
            </w:r>
          </w:p>
        </w:tc>
        <w:tc>
          <w:tcPr>
            <w:tcW w:w="496" w:type="pct"/>
            <w:noWrap/>
            <w:vAlign w:val="center"/>
          </w:tcPr>
          <w:p w14:paraId="6426FE0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2 857,24</w:t>
            </w:r>
          </w:p>
        </w:tc>
        <w:tc>
          <w:tcPr>
            <w:tcW w:w="496" w:type="pct"/>
            <w:noWrap/>
            <w:vAlign w:val="center"/>
          </w:tcPr>
          <w:p w14:paraId="46EC76D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2 857,24</w:t>
            </w:r>
          </w:p>
        </w:tc>
      </w:tr>
      <w:tr w:rsidR="00DF6C66" w14:paraId="18F4668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68CE7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"Информационная среда"</w:t>
            </w:r>
          </w:p>
        </w:tc>
        <w:tc>
          <w:tcPr>
            <w:tcW w:w="290" w:type="pct"/>
            <w:noWrap/>
            <w:vAlign w:val="center"/>
          </w:tcPr>
          <w:p w14:paraId="368C13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36C7155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" w:type="pct"/>
            <w:noWrap/>
            <w:vAlign w:val="center"/>
          </w:tcPr>
          <w:p w14:paraId="0E8B36A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DBB67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13.2.00.00000</w:t>
            </w:r>
          </w:p>
        </w:tc>
        <w:tc>
          <w:tcPr>
            <w:tcW w:w="215" w:type="pct"/>
            <w:noWrap/>
            <w:vAlign w:val="center"/>
          </w:tcPr>
          <w:p w14:paraId="698054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B31E40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2 857,24</w:t>
            </w:r>
          </w:p>
        </w:tc>
        <w:tc>
          <w:tcPr>
            <w:tcW w:w="496" w:type="pct"/>
            <w:noWrap/>
            <w:vAlign w:val="center"/>
          </w:tcPr>
          <w:p w14:paraId="4404E13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2 857,24</w:t>
            </w:r>
          </w:p>
        </w:tc>
        <w:tc>
          <w:tcPr>
            <w:tcW w:w="496" w:type="pct"/>
            <w:noWrap/>
            <w:vAlign w:val="center"/>
          </w:tcPr>
          <w:p w14:paraId="0A41CA2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2 857,24</w:t>
            </w:r>
          </w:p>
        </w:tc>
      </w:tr>
      <w:tr w:rsidR="00DF6C66" w14:paraId="231FDE4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30EED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"Оказание частичной финансовой поддержки средствам массовой информации, входящим в Реестр средств массовой информации"</w:t>
            </w:r>
          </w:p>
        </w:tc>
        <w:tc>
          <w:tcPr>
            <w:tcW w:w="290" w:type="pct"/>
            <w:noWrap/>
            <w:vAlign w:val="center"/>
          </w:tcPr>
          <w:p w14:paraId="1EC52B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D24EA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" w:type="pct"/>
            <w:noWrap/>
            <w:vAlign w:val="center"/>
          </w:tcPr>
          <w:p w14:paraId="5C409ED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361ABE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13.2.01.00000</w:t>
            </w:r>
          </w:p>
        </w:tc>
        <w:tc>
          <w:tcPr>
            <w:tcW w:w="215" w:type="pct"/>
            <w:noWrap/>
            <w:vAlign w:val="center"/>
          </w:tcPr>
          <w:p w14:paraId="3B0097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0B8615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2 857,24</w:t>
            </w:r>
          </w:p>
        </w:tc>
        <w:tc>
          <w:tcPr>
            <w:tcW w:w="496" w:type="pct"/>
            <w:noWrap/>
            <w:vAlign w:val="center"/>
          </w:tcPr>
          <w:p w14:paraId="5C7A818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2 857,24</w:t>
            </w:r>
          </w:p>
        </w:tc>
        <w:tc>
          <w:tcPr>
            <w:tcW w:w="496" w:type="pct"/>
            <w:noWrap/>
            <w:vAlign w:val="center"/>
          </w:tcPr>
          <w:p w14:paraId="62C7B96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2 857,24</w:t>
            </w:r>
          </w:p>
        </w:tc>
      </w:tr>
      <w:tr w:rsidR="00DF6C66" w14:paraId="54C46DC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89F6FC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378F4C2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F6861F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" w:type="pct"/>
            <w:noWrap/>
            <w:vAlign w:val="center"/>
          </w:tcPr>
          <w:p w14:paraId="3283CBC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52D52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13.2.01.00590</w:t>
            </w:r>
          </w:p>
        </w:tc>
        <w:tc>
          <w:tcPr>
            <w:tcW w:w="215" w:type="pct"/>
            <w:noWrap/>
            <w:vAlign w:val="center"/>
          </w:tcPr>
          <w:p w14:paraId="36D072E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5D5BFF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2 857,24</w:t>
            </w:r>
          </w:p>
        </w:tc>
        <w:tc>
          <w:tcPr>
            <w:tcW w:w="496" w:type="pct"/>
            <w:noWrap/>
            <w:vAlign w:val="center"/>
          </w:tcPr>
          <w:p w14:paraId="2433619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2 857,24</w:t>
            </w:r>
          </w:p>
        </w:tc>
        <w:tc>
          <w:tcPr>
            <w:tcW w:w="496" w:type="pct"/>
            <w:noWrap/>
            <w:vAlign w:val="center"/>
          </w:tcPr>
          <w:p w14:paraId="6232DFE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2 857,24</w:t>
            </w:r>
          </w:p>
        </w:tc>
      </w:tr>
      <w:tr w:rsidR="00DF6C66" w14:paraId="353CA45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EB4EC8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4DE29A1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93EFE5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" w:type="pct"/>
            <w:noWrap/>
            <w:vAlign w:val="center"/>
          </w:tcPr>
          <w:p w14:paraId="50AF0A3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628DBC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13.2.01.00590</w:t>
            </w:r>
          </w:p>
        </w:tc>
        <w:tc>
          <w:tcPr>
            <w:tcW w:w="215" w:type="pct"/>
            <w:noWrap/>
            <w:vAlign w:val="center"/>
          </w:tcPr>
          <w:p w14:paraId="4884CA7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295841A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2 857,24</w:t>
            </w:r>
          </w:p>
        </w:tc>
        <w:tc>
          <w:tcPr>
            <w:tcW w:w="496" w:type="pct"/>
            <w:noWrap/>
            <w:vAlign w:val="center"/>
          </w:tcPr>
          <w:p w14:paraId="39DA5D6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2 857,24</w:t>
            </w:r>
          </w:p>
        </w:tc>
        <w:tc>
          <w:tcPr>
            <w:tcW w:w="496" w:type="pct"/>
            <w:noWrap/>
            <w:vAlign w:val="center"/>
          </w:tcPr>
          <w:p w14:paraId="093E472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2 857,24</w:t>
            </w:r>
          </w:p>
        </w:tc>
      </w:tr>
      <w:tr w:rsidR="00DF6C66" w14:paraId="2CFEC29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279A38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290" w:type="pct"/>
            <w:noWrap/>
            <w:vAlign w:val="center"/>
          </w:tcPr>
          <w:p w14:paraId="3F82560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62BB73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" w:type="pct"/>
            <w:noWrap/>
            <w:vAlign w:val="center"/>
          </w:tcPr>
          <w:p w14:paraId="562197C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1C9318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7E7D8EE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1E15BF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5 172,04</w:t>
            </w:r>
          </w:p>
        </w:tc>
        <w:tc>
          <w:tcPr>
            <w:tcW w:w="496" w:type="pct"/>
            <w:noWrap/>
            <w:vAlign w:val="center"/>
          </w:tcPr>
          <w:p w14:paraId="2D90DC6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5 027,25</w:t>
            </w:r>
          </w:p>
        </w:tc>
        <w:tc>
          <w:tcPr>
            <w:tcW w:w="496" w:type="pct"/>
            <w:noWrap/>
            <w:vAlign w:val="center"/>
          </w:tcPr>
          <w:p w14:paraId="2965446D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5 027,25</w:t>
            </w:r>
          </w:p>
        </w:tc>
      </w:tr>
      <w:tr w:rsidR="00DF6C66" w14:paraId="28474EB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47D0A0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"Информационное общество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BF5A3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995F3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" w:type="pct"/>
            <w:noWrap/>
            <w:vAlign w:val="center"/>
          </w:tcPr>
          <w:p w14:paraId="38BD91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B844A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215" w:type="pct"/>
            <w:noWrap/>
            <w:vAlign w:val="center"/>
          </w:tcPr>
          <w:p w14:paraId="7D317A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E36894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5 172,04</w:t>
            </w:r>
          </w:p>
        </w:tc>
        <w:tc>
          <w:tcPr>
            <w:tcW w:w="496" w:type="pct"/>
            <w:noWrap/>
            <w:vAlign w:val="center"/>
          </w:tcPr>
          <w:p w14:paraId="3D3D229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5 027,25</w:t>
            </w:r>
          </w:p>
        </w:tc>
        <w:tc>
          <w:tcPr>
            <w:tcW w:w="496" w:type="pct"/>
            <w:noWrap/>
            <w:vAlign w:val="center"/>
          </w:tcPr>
          <w:p w14:paraId="6D63C9F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5 027,25</w:t>
            </w:r>
          </w:p>
        </w:tc>
      </w:tr>
      <w:tr w:rsidR="00DF6C66" w14:paraId="2BDA6E8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2A46C0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"Информационная среда"</w:t>
            </w:r>
          </w:p>
        </w:tc>
        <w:tc>
          <w:tcPr>
            <w:tcW w:w="290" w:type="pct"/>
            <w:noWrap/>
            <w:vAlign w:val="center"/>
          </w:tcPr>
          <w:p w14:paraId="08D0E0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0536C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" w:type="pct"/>
            <w:noWrap/>
            <w:vAlign w:val="center"/>
          </w:tcPr>
          <w:p w14:paraId="2B69CB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14A7F6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13.2.00.00000</w:t>
            </w:r>
          </w:p>
        </w:tc>
        <w:tc>
          <w:tcPr>
            <w:tcW w:w="215" w:type="pct"/>
            <w:noWrap/>
            <w:vAlign w:val="center"/>
          </w:tcPr>
          <w:p w14:paraId="0AA85D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81A986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5 172,04</w:t>
            </w:r>
          </w:p>
        </w:tc>
        <w:tc>
          <w:tcPr>
            <w:tcW w:w="496" w:type="pct"/>
            <w:noWrap/>
            <w:vAlign w:val="center"/>
          </w:tcPr>
          <w:p w14:paraId="2F55BCF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5 027,25</w:t>
            </w:r>
          </w:p>
        </w:tc>
        <w:tc>
          <w:tcPr>
            <w:tcW w:w="496" w:type="pct"/>
            <w:noWrap/>
            <w:vAlign w:val="center"/>
          </w:tcPr>
          <w:p w14:paraId="073F8B9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5 027,25</w:t>
            </w:r>
          </w:p>
        </w:tc>
      </w:tr>
      <w:tr w:rsidR="00DF6C66" w14:paraId="08B29AB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5D003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"Оказание частичной финансовой поддержки средствам массовой информации, входящим в Реестр средств массовой информации"</w:t>
            </w:r>
          </w:p>
        </w:tc>
        <w:tc>
          <w:tcPr>
            <w:tcW w:w="290" w:type="pct"/>
            <w:noWrap/>
            <w:vAlign w:val="center"/>
          </w:tcPr>
          <w:p w14:paraId="4822E4A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7DAB638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" w:type="pct"/>
            <w:noWrap/>
            <w:vAlign w:val="center"/>
          </w:tcPr>
          <w:p w14:paraId="331682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1A481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13.2.01.00000</w:t>
            </w:r>
          </w:p>
        </w:tc>
        <w:tc>
          <w:tcPr>
            <w:tcW w:w="215" w:type="pct"/>
            <w:noWrap/>
            <w:vAlign w:val="center"/>
          </w:tcPr>
          <w:p w14:paraId="1F0FEB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0CC0C9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5 172,04</w:t>
            </w:r>
          </w:p>
        </w:tc>
        <w:tc>
          <w:tcPr>
            <w:tcW w:w="496" w:type="pct"/>
            <w:noWrap/>
            <w:vAlign w:val="center"/>
          </w:tcPr>
          <w:p w14:paraId="6F0BBAB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5 027,25</w:t>
            </w:r>
          </w:p>
        </w:tc>
        <w:tc>
          <w:tcPr>
            <w:tcW w:w="496" w:type="pct"/>
            <w:noWrap/>
            <w:vAlign w:val="center"/>
          </w:tcPr>
          <w:p w14:paraId="30069C9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5 027,25</w:t>
            </w:r>
          </w:p>
        </w:tc>
      </w:tr>
      <w:tr w:rsidR="00DF6C66" w14:paraId="4A9E555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6E504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материально-техническое оснащение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5ADCA76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E0E06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" w:type="pct"/>
            <w:noWrap/>
            <w:vAlign w:val="center"/>
          </w:tcPr>
          <w:p w14:paraId="5B2DD33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80D12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13.2.01.42180</w:t>
            </w:r>
          </w:p>
        </w:tc>
        <w:tc>
          <w:tcPr>
            <w:tcW w:w="215" w:type="pct"/>
            <w:noWrap/>
            <w:vAlign w:val="center"/>
          </w:tcPr>
          <w:p w14:paraId="789D5E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847ECF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144,79</w:t>
            </w:r>
          </w:p>
        </w:tc>
        <w:tc>
          <w:tcPr>
            <w:tcW w:w="496" w:type="pct"/>
            <w:noWrap/>
            <w:vAlign w:val="center"/>
          </w:tcPr>
          <w:p w14:paraId="0A5AD9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A53598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D58FAD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73D383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42A2334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6396057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" w:type="pct"/>
            <w:noWrap/>
            <w:vAlign w:val="center"/>
          </w:tcPr>
          <w:p w14:paraId="0D5C2B1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3EE56D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13.2.01.42180</w:t>
            </w:r>
          </w:p>
        </w:tc>
        <w:tc>
          <w:tcPr>
            <w:tcW w:w="215" w:type="pct"/>
            <w:noWrap/>
            <w:vAlign w:val="center"/>
          </w:tcPr>
          <w:p w14:paraId="0987550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27D4860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144,79</w:t>
            </w:r>
          </w:p>
        </w:tc>
        <w:tc>
          <w:tcPr>
            <w:tcW w:w="496" w:type="pct"/>
            <w:noWrap/>
            <w:vAlign w:val="center"/>
          </w:tcPr>
          <w:p w14:paraId="1F2616F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34B5DC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735C31C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99C3E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290" w:type="pct"/>
            <w:noWrap/>
            <w:vAlign w:val="center"/>
          </w:tcPr>
          <w:p w14:paraId="2A06910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58F5CA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" w:type="pct"/>
            <w:noWrap/>
            <w:vAlign w:val="center"/>
          </w:tcPr>
          <w:p w14:paraId="6860A34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E63D6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13.2.01.S2050</w:t>
            </w:r>
          </w:p>
        </w:tc>
        <w:tc>
          <w:tcPr>
            <w:tcW w:w="215" w:type="pct"/>
            <w:noWrap/>
            <w:vAlign w:val="center"/>
          </w:tcPr>
          <w:p w14:paraId="371C1C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C7DE4B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5 027,25</w:t>
            </w:r>
          </w:p>
        </w:tc>
        <w:tc>
          <w:tcPr>
            <w:tcW w:w="496" w:type="pct"/>
            <w:noWrap/>
            <w:vAlign w:val="center"/>
          </w:tcPr>
          <w:p w14:paraId="14BB28C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5 027,25</w:t>
            </w:r>
          </w:p>
        </w:tc>
        <w:tc>
          <w:tcPr>
            <w:tcW w:w="496" w:type="pct"/>
            <w:noWrap/>
            <w:vAlign w:val="center"/>
          </w:tcPr>
          <w:p w14:paraId="6B172E6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5 027,25</w:t>
            </w:r>
          </w:p>
        </w:tc>
      </w:tr>
      <w:tr w:rsidR="00DF6C66" w14:paraId="3C855A0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2EDC18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66275BF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010</w:t>
            </w:r>
          </w:p>
        </w:tc>
        <w:tc>
          <w:tcPr>
            <w:tcW w:w="212" w:type="pct"/>
            <w:noWrap/>
            <w:vAlign w:val="center"/>
          </w:tcPr>
          <w:p w14:paraId="0EFF3A5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" w:type="pct"/>
            <w:noWrap/>
            <w:vAlign w:val="center"/>
          </w:tcPr>
          <w:p w14:paraId="706D026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1010B9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13.2.01.S2050</w:t>
            </w:r>
          </w:p>
        </w:tc>
        <w:tc>
          <w:tcPr>
            <w:tcW w:w="215" w:type="pct"/>
            <w:noWrap/>
            <w:vAlign w:val="center"/>
          </w:tcPr>
          <w:p w14:paraId="4027983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4A0784C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5 027,25</w:t>
            </w:r>
          </w:p>
        </w:tc>
        <w:tc>
          <w:tcPr>
            <w:tcW w:w="496" w:type="pct"/>
            <w:noWrap/>
            <w:vAlign w:val="center"/>
          </w:tcPr>
          <w:p w14:paraId="1D7E418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5 027,25</w:t>
            </w:r>
          </w:p>
        </w:tc>
        <w:tc>
          <w:tcPr>
            <w:tcW w:w="496" w:type="pct"/>
            <w:noWrap/>
            <w:vAlign w:val="center"/>
          </w:tcPr>
          <w:p w14:paraId="0FA4B37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5 027,25</w:t>
            </w:r>
          </w:p>
        </w:tc>
      </w:tr>
      <w:tr w:rsidR="00DF6C66" w14:paraId="09B1FAA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2DCC105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49E5D94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1CD20F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576184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1E8DCA9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40A0B25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6FE62D4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6C65260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7F7013B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5AC5B6F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BE89230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743CE88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FB203A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B43BBF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008EF4C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0752694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7F9D14C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1 005,45</w:t>
            </w:r>
          </w:p>
        </w:tc>
        <w:tc>
          <w:tcPr>
            <w:tcW w:w="496" w:type="pct"/>
            <w:noWrap/>
            <w:vAlign w:val="center"/>
          </w:tcPr>
          <w:p w14:paraId="483392D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1 005,45</w:t>
            </w:r>
          </w:p>
        </w:tc>
        <w:tc>
          <w:tcPr>
            <w:tcW w:w="496" w:type="pct"/>
            <w:noWrap/>
            <w:vAlign w:val="center"/>
          </w:tcPr>
          <w:p w14:paraId="7D95114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1 005,45</w:t>
            </w:r>
          </w:p>
        </w:tc>
      </w:tr>
      <w:tr w:rsidR="00DF6C66" w14:paraId="52D8721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E086B68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540D5A8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F57070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8B52F1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09DBA0B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49B1DB9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4741BF1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4 021,80</w:t>
            </w:r>
          </w:p>
        </w:tc>
        <w:tc>
          <w:tcPr>
            <w:tcW w:w="496" w:type="pct"/>
            <w:noWrap/>
            <w:vAlign w:val="center"/>
          </w:tcPr>
          <w:p w14:paraId="404BC42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4 021,80</w:t>
            </w:r>
          </w:p>
        </w:tc>
        <w:tc>
          <w:tcPr>
            <w:tcW w:w="496" w:type="pct"/>
            <w:noWrap/>
            <w:vAlign w:val="center"/>
          </w:tcPr>
          <w:p w14:paraId="35B0988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4 021,80</w:t>
            </w:r>
          </w:p>
        </w:tc>
      </w:tr>
      <w:tr w:rsidR="00DF6C66" w14:paraId="4ED6B9A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49EEB7F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УПРАВЛЕНИЕ БЛАГОУСТРОЙСТВА И ДОРОЖНОЙ ДЕЯТЕЛЬНОСТИ АДМИНИСТРАЦИИ БОГОРОДСКОГО МУНИЦИПАЛЬНОГО ОКРУГА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6FBD57F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DE500C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12" w:type="pct"/>
            <w:noWrap/>
            <w:vAlign w:val="center"/>
          </w:tcPr>
          <w:p w14:paraId="655C1FA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1A37DE9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6C63A0F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52340E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597 550,09</w:t>
            </w:r>
          </w:p>
        </w:tc>
        <w:tc>
          <w:tcPr>
            <w:tcW w:w="496" w:type="pct"/>
            <w:noWrap/>
            <w:vAlign w:val="center"/>
          </w:tcPr>
          <w:p w14:paraId="747EC79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212 779,85</w:t>
            </w:r>
          </w:p>
        </w:tc>
        <w:tc>
          <w:tcPr>
            <w:tcW w:w="496" w:type="pct"/>
            <w:noWrap/>
            <w:vAlign w:val="center"/>
          </w:tcPr>
          <w:p w14:paraId="3EBC09F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206 691,98</w:t>
            </w:r>
          </w:p>
        </w:tc>
      </w:tr>
      <w:tr w:rsidR="00DF6C66" w14:paraId="6FDE9E6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E9DC1C5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251F649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0625C9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1886794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79E8492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F4B304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287651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178,50</w:t>
            </w:r>
          </w:p>
        </w:tc>
        <w:tc>
          <w:tcPr>
            <w:tcW w:w="496" w:type="pct"/>
            <w:noWrap/>
            <w:vAlign w:val="center"/>
          </w:tcPr>
          <w:p w14:paraId="7F3EDD2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29B7164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F6C66" w14:paraId="6239E4B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A6F8B8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3448267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EF9539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E089AF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3B2D46F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308B17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F8D41D5" w14:textId="77777777" w:rsidR="00DF6C66" w:rsidRDefault="00DF6C66" w:rsidP="00FF16C9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178,50</w:t>
            </w:r>
          </w:p>
        </w:tc>
        <w:tc>
          <w:tcPr>
            <w:tcW w:w="496" w:type="pct"/>
            <w:noWrap/>
            <w:vAlign w:val="center"/>
          </w:tcPr>
          <w:p w14:paraId="392337C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1720D93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F6C66" w14:paraId="5337364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20893E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"Информационное общество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E1FDB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273715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74C48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147E31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215" w:type="pct"/>
            <w:noWrap/>
            <w:vAlign w:val="center"/>
          </w:tcPr>
          <w:p w14:paraId="483EB81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92874F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178,50</w:t>
            </w:r>
          </w:p>
        </w:tc>
        <w:tc>
          <w:tcPr>
            <w:tcW w:w="496" w:type="pct"/>
            <w:noWrap/>
            <w:vAlign w:val="center"/>
          </w:tcPr>
          <w:p w14:paraId="101AF25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74CF63D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F6C66" w14:paraId="15A3976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82B35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"Информационная среда"</w:t>
            </w:r>
          </w:p>
        </w:tc>
        <w:tc>
          <w:tcPr>
            <w:tcW w:w="290" w:type="pct"/>
            <w:noWrap/>
            <w:vAlign w:val="center"/>
          </w:tcPr>
          <w:p w14:paraId="7CB0C0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23E8F1B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A8EF0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18B2D5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13.2.00.00000</w:t>
            </w:r>
          </w:p>
        </w:tc>
        <w:tc>
          <w:tcPr>
            <w:tcW w:w="215" w:type="pct"/>
            <w:noWrap/>
            <w:vAlign w:val="center"/>
          </w:tcPr>
          <w:p w14:paraId="1FC821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BC9705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178,50</w:t>
            </w:r>
          </w:p>
        </w:tc>
        <w:tc>
          <w:tcPr>
            <w:tcW w:w="496" w:type="pct"/>
            <w:noWrap/>
            <w:vAlign w:val="center"/>
          </w:tcPr>
          <w:p w14:paraId="59E76FC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1EB80BA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F6C66" w14:paraId="4790940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FF50C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"Реализация мероприятий в сфере информационных технологий"</w:t>
            </w:r>
          </w:p>
        </w:tc>
        <w:tc>
          <w:tcPr>
            <w:tcW w:w="290" w:type="pct"/>
            <w:noWrap/>
            <w:vAlign w:val="center"/>
          </w:tcPr>
          <w:p w14:paraId="36E6192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45EC6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2E1C4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1A49EC5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13.2.04.00000</w:t>
            </w:r>
          </w:p>
        </w:tc>
        <w:tc>
          <w:tcPr>
            <w:tcW w:w="215" w:type="pct"/>
            <w:noWrap/>
            <w:vAlign w:val="center"/>
          </w:tcPr>
          <w:p w14:paraId="20FD67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472D10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178,50</w:t>
            </w:r>
          </w:p>
          <w:p w14:paraId="33CA7BA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79F745C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1E3DE54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F6C66" w14:paraId="2FA48E2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08AB6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мероприятий, направленных на усиление антитеррористической защищенности</w:t>
            </w:r>
          </w:p>
        </w:tc>
        <w:tc>
          <w:tcPr>
            <w:tcW w:w="290" w:type="pct"/>
            <w:noWrap/>
            <w:vAlign w:val="center"/>
          </w:tcPr>
          <w:p w14:paraId="3482087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B8C77E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6E1BB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2CD3C5F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13.2.04.42040</w:t>
            </w:r>
          </w:p>
        </w:tc>
        <w:tc>
          <w:tcPr>
            <w:tcW w:w="215" w:type="pct"/>
            <w:noWrap/>
            <w:vAlign w:val="center"/>
          </w:tcPr>
          <w:p w14:paraId="535E4F5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415FEA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178,50</w:t>
            </w:r>
          </w:p>
          <w:p w14:paraId="3AD6AB1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586ECFE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2E2A810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F6C66" w14:paraId="5B21467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6EF741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3B45A07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9292C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B9EEF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5B5F3F3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13.2.04.42040</w:t>
            </w:r>
          </w:p>
        </w:tc>
        <w:tc>
          <w:tcPr>
            <w:tcW w:w="215" w:type="pct"/>
            <w:noWrap/>
            <w:vAlign w:val="center"/>
          </w:tcPr>
          <w:p w14:paraId="7009AF0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3E8C44E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178,50</w:t>
            </w:r>
          </w:p>
        </w:tc>
        <w:tc>
          <w:tcPr>
            <w:tcW w:w="496" w:type="pct"/>
            <w:noWrap/>
            <w:vAlign w:val="center"/>
          </w:tcPr>
          <w:p w14:paraId="263D50E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1954893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123C4D8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6993F9D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290" w:type="pct"/>
            <w:noWrap/>
            <w:vAlign w:val="center"/>
          </w:tcPr>
          <w:p w14:paraId="602A319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DBD599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4234A6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08EB1D8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3ED7928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F1D863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167 445,56</w:t>
            </w:r>
          </w:p>
        </w:tc>
        <w:tc>
          <w:tcPr>
            <w:tcW w:w="496" w:type="pct"/>
            <w:noWrap/>
            <w:vAlign w:val="center"/>
          </w:tcPr>
          <w:p w14:paraId="5AB2836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48 654,06</w:t>
            </w:r>
          </w:p>
        </w:tc>
        <w:tc>
          <w:tcPr>
            <w:tcW w:w="496" w:type="pct"/>
            <w:noWrap/>
            <w:vAlign w:val="center"/>
          </w:tcPr>
          <w:p w14:paraId="0D690D9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48 654,06</w:t>
            </w:r>
          </w:p>
        </w:tc>
      </w:tr>
      <w:tr w:rsidR="00DF6C66" w14:paraId="39ADA8E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E75FEF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290" w:type="pct"/>
            <w:noWrap/>
            <w:vAlign w:val="center"/>
          </w:tcPr>
          <w:p w14:paraId="7FC23C6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599498A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34B233E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337D5BC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6B37236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D57250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167 404,90</w:t>
            </w:r>
          </w:p>
        </w:tc>
        <w:tc>
          <w:tcPr>
            <w:tcW w:w="496" w:type="pct"/>
            <w:noWrap/>
            <w:vAlign w:val="center"/>
          </w:tcPr>
          <w:p w14:paraId="53335C8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48 613,40</w:t>
            </w:r>
          </w:p>
        </w:tc>
        <w:tc>
          <w:tcPr>
            <w:tcW w:w="496" w:type="pct"/>
            <w:noWrap/>
            <w:vAlign w:val="center"/>
          </w:tcPr>
          <w:p w14:paraId="74714D4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48 613,40</w:t>
            </w:r>
          </w:p>
        </w:tc>
      </w:tr>
      <w:tr w:rsidR="00DF6C66" w14:paraId="0510CAE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63499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дорожного хозяйства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AFA54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07C39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8C47B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14D1EB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215" w:type="pct"/>
            <w:noWrap/>
            <w:vAlign w:val="center"/>
          </w:tcPr>
          <w:p w14:paraId="543B58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3CBC80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167 404,90</w:t>
            </w:r>
          </w:p>
        </w:tc>
        <w:tc>
          <w:tcPr>
            <w:tcW w:w="496" w:type="pct"/>
            <w:noWrap/>
            <w:vAlign w:val="center"/>
          </w:tcPr>
          <w:p w14:paraId="3BC4CC6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48 613,40</w:t>
            </w:r>
          </w:p>
        </w:tc>
        <w:tc>
          <w:tcPr>
            <w:tcW w:w="496" w:type="pct"/>
            <w:noWrap/>
            <w:vAlign w:val="center"/>
          </w:tcPr>
          <w:p w14:paraId="07E2061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48 613,40</w:t>
            </w:r>
          </w:p>
        </w:tc>
      </w:tr>
      <w:tr w:rsidR="00DF6C66" w14:paraId="6137ACC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04476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"Строительство, ремонт и содержание автомобильных дорог общего пользования местного значения Богородского муниципального округа Нижегородской области и искусственных сооружений на них"</w:t>
            </w:r>
          </w:p>
        </w:tc>
        <w:tc>
          <w:tcPr>
            <w:tcW w:w="290" w:type="pct"/>
            <w:noWrap/>
            <w:vAlign w:val="center"/>
          </w:tcPr>
          <w:p w14:paraId="0D84E4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E3A19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5E1FF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5A1A1B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10.1.00.00000</w:t>
            </w:r>
          </w:p>
        </w:tc>
        <w:tc>
          <w:tcPr>
            <w:tcW w:w="215" w:type="pct"/>
            <w:noWrap/>
            <w:vAlign w:val="center"/>
          </w:tcPr>
          <w:p w14:paraId="36969D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B33CE6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164 229,02</w:t>
            </w:r>
          </w:p>
        </w:tc>
        <w:tc>
          <w:tcPr>
            <w:tcW w:w="496" w:type="pct"/>
            <w:noWrap/>
            <w:vAlign w:val="center"/>
          </w:tcPr>
          <w:p w14:paraId="1D8317F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44 920,10</w:t>
            </w:r>
          </w:p>
        </w:tc>
        <w:tc>
          <w:tcPr>
            <w:tcW w:w="496" w:type="pct"/>
            <w:noWrap/>
            <w:vAlign w:val="center"/>
          </w:tcPr>
          <w:p w14:paraId="493A6B6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44 920,10</w:t>
            </w:r>
          </w:p>
        </w:tc>
      </w:tr>
      <w:tr w:rsidR="00DF6C66" w14:paraId="7CC1E9A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FED38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"Выполнение работ по ремонту и содержанию автомобильных дорог"</w:t>
            </w:r>
          </w:p>
        </w:tc>
        <w:tc>
          <w:tcPr>
            <w:tcW w:w="290" w:type="pct"/>
            <w:noWrap/>
            <w:vAlign w:val="center"/>
          </w:tcPr>
          <w:p w14:paraId="3AAB9B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6470CB9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63EF65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487D079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10.1.01.00000</w:t>
            </w:r>
          </w:p>
        </w:tc>
        <w:tc>
          <w:tcPr>
            <w:tcW w:w="215" w:type="pct"/>
            <w:noWrap/>
            <w:vAlign w:val="center"/>
          </w:tcPr>
          <w:p w14:paraId="7F9967E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B34C5C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164 229,02</w:t>
            </w:r>
          </w:p>
        </w:tc>
        <w:tc>
          <w:tcPr>
            <w:tcW w:w="496" w:type="pct"/>
            <w:noWrap/>
            <w:vAlign w:val="center"/>
          </w:tcPr>
          <w:p w14:paraId="7294B65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44 920,10</w:t>
            </w:r>
          </w:p>
        </w:tc>
        <w:tc>
          <w:tcPr>
            <w:tcW w:w="496" w:type="pct"/>
            <w:noWrap/>
            <w:vAlign w:val="center"/>
          </w:tcPr>
          <w:p w14:paraId="4E2501C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44 920,10</w:t>
            </w:r>
          </w:p>
        </w:tc>
      </w:tr>
      <w:tr w:rsidR="00DF6C66" w14:paraId="4322CEE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62DE55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Проектирование, строительство, реконструкция, капитальный ремонт, ремонт и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290" w:type="pct"/>
            <w:noWrap/>
            <w:vAlign w:val="center"/>
          </w:tcPr>
          <w:p w14:paraId="19C418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2F223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E55EE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71A23D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10.1.01.44200</w:t>
            </w:r>
          </w:p>
        </w:tc>
        <w:tc>
          <w:tcPr>
            <w:tcW w:w="215" w:type="pct"/>
            <w:noWrap/>
            <w:vAlign w:val="center"/>
          </w:tcPr>
          <w:p w14:paraId="7811FA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4C13D6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34 811,12</w:t>
            </w:r>
          </w:p>
        </w:tc>
        <w:tc>
          <w:tcPr>
            <w:tcW w:w="496" w:type="pct"/>
            <w:noWrap/>
            <w:vAlign w:val="center"/>
          </w:tcPr>
          <w:p w14:paraId="645C8F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E0C263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D6C5FF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967E28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116A763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C45EAA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147FE3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21F0F70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10.1.01.44200</w:t>
            </w:r>
          </w:p>
        </w:tc>
        <w:tc>
          <w:tcPr>
            <w:tcW w:w="215" w:type="pct"/>
            <w:noWrap/>
            <w:vAlign w:val="center"/>
          </w:tcPr>
          <w:p w14:paraId="34426A7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2FC232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34 811,12</w:t>
            </w:r>
          </w:p>
        </w:tc>
        <w:tc>
          <w:tcPr>
            <w:tcW w:w="496" w:type="pct"/>
            <w:noWrap/>
            <w:vAlign w:val="center"/>
          </w:tcPr>
          <w:p w14:paraId="4DDDCF5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168D2D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007ACF6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1AA37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Проектирование, строительство, реконструкция, капитальный ремонт, ремонт и содержание автомобильных дорог общего пользования и искусственных сооружений на них</w:t>
            </w:r>
          </w:p>
        </w:tc>
        <w:tc>
          <w:tcPr>
            <w:tcW w:w="290" w:type="pct"/>
            <w:noWrap/>
            <w:vAlign w:val="center"/>
          </w:tcPr>
          <w:p w14:paraId="7A2059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6197D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AED8AF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65F869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10.1.01.9Д100</w:t>
            </w:r>
          </w:p>
        </w:tc>
        <w:tc>
          <w:tcPr>
            <w:tcW w:w="215" w:type="pct"/>
            <w:noWrap/>
            <w:vAlign w:val="center"/>
          </w:tcPr>
          <w:p w14:paraId="05F978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E90514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56 182,27</w:t>
            </w:r>
          </w:p>
        </w:tc>
        <w:tc>
          <w:tcPr>
            <w:tcW w:w="496" w:type="pct"/>
            <w:noWrap/>
            <w:vAlign w:val="center"/>
          </w:tcPr>
          <w:p w14:paraId="118B63B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44 920,10</w:t>
            </w:r>
          </w:p>
        </w:tc>
        <w:tc>
          <w:tcPr>
            <w:tcW w:w="496" w:type="pct"/>
            <w:noWrap/>
            <w:vAlign w:val="center"/>
          </w:tcPr>
          <w:p w14:paraId="2B7D498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44 920,10</w:t>
            </w:r>
          </w:p>
        </w:tc>
      </w:tr>
      <w:tr w:rsidR="00DF6C66" w14:paraId="7EC09CB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272A87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03B48F4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0E8894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33E7B0D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5A7760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10.1.01.9Д100</w:t>
            </w:r>
          </w:p>
        </w:tc>
        <w:tc>
          <w:tcPr>
            <w:tcW w:w="215" w:type="pct"/>
            <w:noWrap/>
            <w:vAlign w:val="center"/>
          </w:tcPr>
          <w:p w14:paraId="30B7298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DC187B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56 182,27</w:t>
            </w:r>
          </w:p>
        </w:tc>
        <w:tc>
          <w:tcPr>
            <w:tcW w:w="496" w:type="pct"/>
            <w:noWrap/>
            <w:vAlign w:val="center"/>
          </w:tcPr>
          <w:p w14:paraId="04808FF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44 920,10</w:t>
            </w:r>
          </w:p>
        </w:tc>
        <w:tc>
          <w:tcPr>
            <w:tcW w:w="496" w:type="pct"/>
            <w:noWrap/>
            <w:vAlign w:val="center"/>
          </w:tcPr>
          <w:p w14:paraId="531F9C6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44 920,10</w:t>
            </w:r>
          </w:p>
        </w:tc>
      </w:tr>
      <w:tr w:rsidR="00DF6C66" w14:paraId="32037F6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4935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"Вам решать!" инициативного проекта "Ремонт автомобильной дороги по ул.Видная в д.Килелей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199A51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5031AA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C77C7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3A20EB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10.1.01.S260A</w:t>
            </w:r>
          </w:p>
        </w:tc>
        <w:tc>
          <w:tcPr>
            <w:tcW w:w="215" w:type="pct"/>
            <w:noWrap/>
            <w:vAlign w:val="center"/>
          </w:tcPr>
          <w:p w14:paraId="1BEC0C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99F9FD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4 502,12</w:t>
            </w:r>
          </w:p>
        </w:tc>
        <w:tc>
          <w:tcPr>
            <w:tcW w:w="496" w:type="pct"/>
            <w:noWrap/>
            <w:vAlign w:val="center"/>
          </w:tcPr>
          <w:p w14:paraId="0BC4B1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3D01D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A3C239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B3C887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6C4BE71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6EE31F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B003A2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02C2FC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10.1.01.S260A</w:t>
            </w:r>
          </w:p>
        </w:tc>
        <w:tc>
          <w:tcPr>
            <w:tcW w:w="215" w:type="pct"/>
            <w:noWrap/>
            <w:vAlign w:val="center"/>
          </w:tcPr>
          <w:p w14:paraId="0D6DCA2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47F1A4B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4 502,12</w:t>
            </w:r>
          </w:p>
        </w:tc>
        <w:tc>
          <w:tcPr>
            <w:tcW w:w="496" w:type="pct"/>
            <w:noWrap/>
            <w:vAlign w:val="center"/>
          </w:tcPr>
          <w:p w14:paraId="1C481FA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5F3EF9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769BDD0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02F261D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2BD5E57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7D142F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20347E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12E9ABD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2972A29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2DD5216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646F210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165283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49FB8E1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47B761D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1F6F1A4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044F737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770DE1D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6A9CE83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208659C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5D2F1D8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1 575,74</w:t>
            </w:r>
          </w:p>
        </w:tc>
        <w:tc>
          <w:tcPr>
            <w:tcW w:w="496" w:type="pct"/>
            <w:noWrap/>
            <w:vAlign w:val="center"/>
          </w:tcPr>
          <w:p w14:paraId="738CB60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782F4F2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171AAF6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287C261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3D38E6E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AFEA8F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26A6154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4C8A378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6D820D5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31478D4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2 926,38</w:t>
            </w:r>
          </w:p>
        </w:tc>
        <w:tc>
          <w:tcPr>
            <w:tcW w:w="496" w:type="pct"/>
            <w:noWrap/>
            <w:vAlign w:val="center"/>
          </w:tcPr>
          <w:p w14:paraId="2103338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12DBD8D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1A8F07D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5C819E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"Вам решать!" инициативного проекта "Ремонт участка автомобильной дороги по адресу: д.Ягодное ул.Ягодинская, участ. №2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1897573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00F9A2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03E6CF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48B8792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10.1.01.S260D</w:t>
            </w:r>
          </w:p>
        </w:tc>
        <w:tc>
          <w:tcPr>
            <w:tcW w:w="215" w:type="pct"/>
            <w:noWrap/>
            <w:vAlign w:val="center"/>
          </w:tcPr>
          <w:p w14:paraId="680CC9C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DA6CF5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4 386,77</w:t>
            </w:r>
          </w:p>
        </w:tc>
        <w:tc>
          <w:tcPr>
            <w:tcW w:w="496" w:type="pct"/>
            <w:noWrap/>
            <w:vAlign w:val="center"/>
          </w:tcPr>
          <w:p w14:paraId="136DC90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5C4D0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2D1098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C2C4F0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AE0481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93A42B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B1F493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2A47B24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10.1.01.S260D</w:t>
            </w:r>
          </w:p>
        </w:tc>
        <w:tc>
          <w:tcPr>
            <w:tcW w:w="215" w:type="pct"/>
            <w:noWrap/>
            <w:vAlign w:val="center"/>
          </w:tcPr>
          <w:p w14:paraId="1B8FCAD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664E9D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4 386,77</w:t>
            </w:r>
          </w:p>
        </w:tc>
        <w:tc>
          <w:tcPr>
            <w:tcW w:w="496" w:type="pct"/>
            <w:noWrap/>
            <w:vAlign w:val="center"/>
          </w:tcPr>
          <w:p w14:paraId="186C2AF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8B7EB7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207477F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8664219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0602A7A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2EE7759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0096B7E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3119426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31143E9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70B1BA1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6D3C483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3CABA8B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62263E9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F2BA98F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3914907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4F703F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735EFEC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1E61FEE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307CA44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38B7391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1 386,77</w:t>
            </w:r>
          </w:p>
        </w:tc>
        <w:tc>
          <w:tcPr>
            <w:tcW w:w="496" w:type="pct"/>
            <w:noWrap/>
            <w:vAlign w:val="center"/>
          </w:tcPr>
          <w:p w14:paraId="6817215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5A67FB7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2760063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03D3D6A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7869FBA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14E8F28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7AD781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64E5E48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627CC96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6847AE1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3 000,00</w:t>
            </w:r>
          </w:p>
        </w:tc>
        <w:tc>
          <w:tcPr>
            <w:tcW w:w="496" w:type="pct"/>
            <w:noWrap/>
            <w:vAlign w:val="center"/>
          </w:tcPr>
          <w:p w14:paraId="20EE863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79A0C2D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50A25DB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9DBC19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"Вам решать!" инициативного проекта "Ремонт участка автомобильной дороги по адресу: д.Ягодное ул.Ягодинская, участ.№1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E9F05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659BBC2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28D37C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1EA07A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10.1.01.S260E</w:t>
            </w:r>
          </w:p>
        </w:tc>
        <w:tc>
          <w:tcPr>
            <w:tcW w:w="215" w:type="pct"/>
            <w:noWrap/>
            <w:vAlign w:val="center"/>
          </w:tcPr>
          <w:p w14:paraId="0D8BFB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E45C91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4 497,16</w:t>
            </w:r>
          </w:p>
        </w:tc>
        <w:tc>
          <w:tcPr>
            <w:tcW w:w="496" w:type="pct"/>
            <w:noWrap/>
            <w:vAlign w:val="center"/>
          </w:tcPr>
          <w:p w14:paraId="664171F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7BE0A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302D69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FF34F1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342EE68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064D83C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6C4795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1A703D4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10.1.01.S260E</w:t>
            </w:r>
          </w:p>
        </w:tc>
        <w:tc>
          <w:tcPr>
            <w:tcW w:w="215" w:type="pct"/>
            <w:noWrap/>
            <w:vAlign w:val="center"/>
          </w:tcPr>
          <w:p w14:paraId="5EEC710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FB8693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4 497,16</w:t>
            </w:r>
          </w:p>
        </w:tc>
        <w:tc>
          <w:tcPr>
            <w:tcW w:w="496" w:type="pct"/>
            <w:noWrap/>
            <w:vAlign w:val="center"/>
          </w:tcPr>
          <w:p w14:paraId="50A936C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6A6407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34B4B1A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EF01B48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2C534F4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1314500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0D4DCC3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7CA141D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51687ED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30D804D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6A3F293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141CECC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1A0CBA0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30F9328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578D304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E832B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91C4D7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7DD3B7B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3E3B2B1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7EF0DBE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1 497,16</w:t>
            </w:r>
          </w:p>
        </w:tc>
        <w:tc>
          <w:tcPr>
            <w:tcW w:w="496" w:type="pct"/>
            <w:noWrap/>
            <w:vAlign w:val="center"/>
          </w:tcPr>
          <w:p w14:paraId="7931493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72D2BF9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32CC7D6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54984F8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207F038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3B7E9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018987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14192E7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2518E86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47993E0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3 000,00</w:t>
            </w:r>
          </w:p>
        </w:tc>
        <w:tc>
          <w:tcPr>
            <w:tcW w:w="496" w:type="pct"/>
            <w:noWrap/>
            <w:vAlign w:val="center"/>
          </w:tcPr>
          <w:p w14:paraId="5CEC887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793CF69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28AF14D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9F4D3E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"Вам решать!" инициативного проекта "Ремонт автомобильных дорог по ул.Зеленая, ул.Полевая, ул.Западная, ул.Набережная и участка дороги по ул.Центральная в д.Хабарское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0732BA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0D5F5A0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E0C76D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5F38AC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10.1.01.S260F</w:t>
            </w:r>
          </w:p>
        </w:tc>
        <w:tc>
          <w:tcPr>
            <w:tcW w:w="215" w:type="pct"/>
            <w:noWrap/>
            <w:vAlign w:val="center"/>
          </w:tcPr>
          <w:p w14:paraId="1C5142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469360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4 320,80</w:t>
            </w:r>
          </w:p>
        </w:tc>
        <w:tc>
          <w:tcPr>
            <w:tcW w:w="496" w:type="pct"/>
            <w:noWrap/>
            <w:vAlign w:val="center"/>
          </w:tcPr>
          <w:p w14:paraId="034A6AE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8F421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B4D800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FC05D7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1CE8FB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C6D735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DEED29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3E1263C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10.1.01.S260F</w:t>
            </w:r>
          </w:p>
        </w:tc>
        <w:tc>
          <w:tcPr>
            <w:tcW w:w="215" w:type="pct"/>
            <w:noWrap/>
            <w:vAlign w:val="center"/>
          </w:tcPr>
          <w:p w14:paraId="628A3FC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6CBD8C8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4 320,80</w:t>
            </w:r>
          </w:p>
        </w:tc>
        <w:tc>
          <w:tcPr>
            <w:tcW w:w="496" w:type="pct"/>
            <w:noWrap/>
            <w:vAlign w:val="center"/>
          </w:tcPr>
          <w:p w14:paraId="3EC4418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A138E7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C3BDAF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735CF6E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466399F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7616348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CEA07C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4939CE3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49A7E04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4854D42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795B780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4519075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043FDDD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F4B21D2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105D603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940D92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77D859D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41FBFD7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7B37FFC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2E5C093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1 512,28</w:t>
            </w:r>
          </w:p>
        </w:tc>
        <w:tc>
          <w:tcPr>
            <w:tcW w:w="496" w:type="pct"/>
            <w:noWrap/>
            <w:vAlign w:val="center"/>
          </w:tcPr>
          <w:p w14:paraId="1BDAB5D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307E9C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002629D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12F4C97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2E9A068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5F8984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0CF6704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653D114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72CCBC5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33613C0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2 808,52</w:t>
            </w:r>
          </w:p>
        </w:tc>
        <w:tc>
          <w:tcPr>
            <w:tcW w:w="496" w:type="pct"/>
            <w:noWrap/>
            <w:vAlign w:val="center"/>
          </w:tcPr>
          <w:p w14:paraId="3447BE6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3F60D05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4B1DDC7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31F334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"Вам решать!" инициативного проекта "Ремонт автомобильной дороги по ул.Полевая в д.Березовка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F00254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3A228B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F02043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7B68DA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10.1.01.S260G</w:t>
            </w:r>
          </w:p>
        </w:tc>
        <w:tc>
          <w:tcPr>
            <w:tcW w:w="215" w:type="pct"/>
            <w:noWrap/>
            <w:vAlign w:val="center"/>
          </w:tcPr>
          <w:p w14:paraId="0098C0E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F2D83E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4 952,43</w:t>
            </w:r>
          </w:p>
        </w:tc>
        <w:tc>
          <w:tcPr>
            <w:tcW w:w="496" w:type="pct"/>
            <w:noWrap/>
            <w:vAlign w:val="center"/>
          </w:tcPr>
          <w:p w14:paraId="10295B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DB1DA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CD746D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3A0542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8C8D3C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5B7145F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39527C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2C241FD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10.1.01.S260G</w:t>
            </w:r>
          </w:p>
        </w:tc>
        <w:tc>
          <w:tcPr>
            <w:tcW w:w="215" w:type="pct"/>
            <w:noWrap/>
            <w:vAlign w:val="center"/>
          </w:tcPr>
          <w:p w14:paraId="00E5479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6F7CA8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4 952,43</w:t>
            </w:r>
          </w:p>
        </w:tc>
        <w:tc>
          <w:tcPr>
            <w:tcW w:w="496" w:type="pct"/>
            <w:noWrap/>
            <w:vAlign w:val="center"/>
          </w:tcPr>
          <w:p w14:paraId="1B20E3F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7D5B6E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C092F1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9C4738E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7091C7D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23AC078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19A9951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19C9856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630F5F1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5FBECDD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35EA9F1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04E54EB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6E5EE23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75FC405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6FEFBEA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B72919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54753C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2C66971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76BE5ED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004914A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1 952,43</w:t>
            </w:r>
          </w:p>
        </w:tc>
        <w:tc>
          <w:tcPr>
            <w:tcW w:w="496" w:type="pct"/>
            <w:noWrap/>
            <w:vAlign w:val="center"/>
          </w:tcPr>
          <w:p w14:paraId="0EAA2D8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31A0516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3EFAC53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91849B1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43CFE7B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19F8235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F711A6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110F7C3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1A1C77A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51266A2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3 000,00</w:t>
            </w:r>
          </w:p>
        </w:tc>
        <w:tc>
          <w:tcPr>
            <w:tcW w:w="496" w:type="pct"/>
            <w:noWrap/>
            <w:vAlign w:val="center"/>
          </w:tcPr>
          <w:p w14:paraId="49C32E0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5FC90CB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19003F6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56BBF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"Вам решать!" инициативного проекта "Ремонт автомобильных дорог по ул.Полевая и ул.Совхозная в д.Сокол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19B44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CABAA5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0B2B01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021A113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10.1.01.S260M</w:t>
            </w:r>
          </w:p>
        </w:tc>
        <w:tc>
          <w:tcPr>
            <w:tcW w:w="215" w:type="pct"/>
            <w:noWrap/>
            <w:vAlign w:val="center"/>
          </w:tcPr>
          <w:p w14:paraId="3D12261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C4B4CE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4 288,16</w:t>
            </w:r>
          </w:p>
        </w:tc>
        <w:tc>
          <w:tcPr>
            <w:tcW w:w="496" w:type="pct"/>
            <w:noWrap/>
            <w:vAlign w:val="center"/>
          </w:tcPr>
          <w:p w14:paraId="6FD1BB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C07241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63C3CD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98C287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0F9D20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AFAF3C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286679E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7E5F424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10.1.01.S260M</w:t>
            </w:r>
          </w:p>
        </w:tc>
        <w:tc>
          <w:tcPr>
            <w:tcW w:w="215" w:type="pct"/>
            <w:noWrap/>
            <w:vAlign w:val="center"/>
          </w:tcPr>
          <w:p w14:paraId="277E497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32D5A34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4 288,16</w:t>
            </w:r>
          </w:p>
        </w:tc>
        <w:tc>
          <w:tcPr>
            <w:tcW w:w="496" w:type="pct"/>
            <w:noWrap/>
            <w:vAlign w:val="center"/>
          </w:tcPr>
          <w:p w14:paraId="48E5284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A478EC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F50545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FF786FC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26023AD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3E97A33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A5D6AC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4CD5CFB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418EC2F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1CDAB15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0CD1F2C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6D5BA18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28BD87B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7C16719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519D18E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12D1224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7C1C8E6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6E90D1D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44D055F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077ECB9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1 329,34</w:t>
            </w:r>
          </w:p>
        </w:tc>
        <w:tc>
          <w:tcPr>
            <w:tcW w:w="496" w:type="pct"/>
            <w:noWrap/>
            <w:vAlign w:val="center"/>
          </w:tcPr>
          <w:p w14:paraId="2655E23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47D3F07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5B08800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A0D041A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306313E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3FEDF6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3CC660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1371FF1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17530CB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681A89C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2 958,82</w:t>
            </w:r>
          </w:p>
        </w:tc>
        <w:tc>
          <w:tcPr>
            <w:tcW w:w="496" w:type="pct"/>
            <w:noWrap/>
            <w:vAlign w:val="center"/>
          </w:tcPr>
          <w:p w14:paraId="5D24D9A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69BEE29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02577F5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0250C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"Вам решать!" инициативного проекта "Ремонт автомобильной дороги в д.Непецино ДП Чешские сады Богородского муниципального округа Нижегородской области по ул.Центральная"</w:t>
            </w:r>
          </w:p>
        </w:tc>
        <w:tc>
          <w:tcPr>
            <w:tcW w:w="290" w:type="pct"/>
            <w:noWrap/>
            <w:vAlign w:val="center"/>
          </w:tcPr>
          <w:p w14:paraId="584EF1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6788401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1108B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22CF12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10.1.01.S260N</w:t>
            </w:r>
          </w:p>
        </w:tc>
        <w:tc>
          <w:tcPr>
            <w:tcW w:w="215" w:type="pct"/>
            <w:noWrap/>
            <w:vAlign w:val="center"/>
          </w:tcPr>
          <w:p w14:paraId="7D0D734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80B8C1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4 655,68</w:t>
            </w:r>
          </w:p>
        </w:tc>
        <w:tc>
          <w:tcPr>
            <w:tcW w:w="496" w:type="pct"/>
            <w:noWrap/>
            <w:vAlign w:val="center"/>
          </w:tcPr>
          <w:p w14:paraId="3E09EB0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D8B41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C84E4B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1BD6F1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0B5CC06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004EB6A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6C18F6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2AA6B2B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10.1.01.S260N</w:t>
            </w:r>
          </w:p>
        </w:tc>
        <w:tc>
          <w:tcPr>
            <w:tcW w:w="215" w:type="pct"/>
            <w:noWrap/>
            <w:vAlign w:val="center"/>
          </w:tcPr>
          <w:p w14:paraId="5821FD7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B060E9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4 655,68</w:t>
            </w:r>
          </w:p>
        </w:tc>
        <w:tc>
          <w:tcPr>
            <w:tcW w:w="496" w:type="pct"/>
            <w:noWrap/>
            <w:vAlign w:val="center"/>
          </w:tcPr>
          <w:p w14:paraId="226B2F9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50E9C0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279574C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1479D25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23646BA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E82F65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131D13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4F34ABE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32B3DD9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3947C7F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11CE07E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2810CD0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1508D9C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BADF932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4C3DB32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760EBDA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2E8E8B6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2D85EEA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0621D53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5AFD503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1 655,68</w:t>
            </w:r>
          </w:p>
        </w:tc>
        <w:tc>
          <w:tcPr>
            <w:tcW w:w="496" w:type="pct"/>
            <w:noWrap/>
            <w:vAlign w:val="center"/>
          </w:tcPr>
          <w:p w14:paraId="42FAE80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2EA5430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41506CD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F987627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66F9602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07E9A10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28D3C85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5FB86A1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40CA198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2442BDA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3 000,00</w:t>
            </w:r>
          </w:p>
        </w:tc>
        <w:tc>
          <w:tcPr>
            <w:tcW w:w="496" w:type="pct"/>
            <w:noWrap/>
            <w:vAlign w:val="center"/>
          </w:tcPr>
          <w:p w14:paraId="2F7215B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46B8F9B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3A8739C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56D71D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"Вам решать!" инициативного проекта "Ремонт участков дорог с устройством щебеночного покрытия: подъезд к д.Шарголи (км. 0+000 — 0+580), по ул. Полевая (км. 0+000 - 0+350) в д.Шарголи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12B616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6E92EF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60A67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2829F4E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10.1.01.S260P</w:t>
            </w:r>
          </w:p>
        </w:tc>
        <w:tc>
          <w:tcPr>
            <w:tcW w:w="215" w:type="pct"/>
            <w:noWrap/>
            <w:vAlign w:val="center"/>
          </w:tcPr>
          <w:p w14:paraId="6CA4118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D419EA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4 126,02</w:t>
            </w:r>
          </w:p>
        </w:tc>
        <w:tc>
          <w:tcPr>
            <w:tcW w:w="496" w:type="pct"/>
            <w:noWrap/>
            <w:vAlign w:val="center"/>
          </w:tcPr>
          <w:p w14:paraId="096FECB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5DA15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95045F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0C1431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138A0F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48470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7EE548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6D2E6E2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10.1.01.S260P</w:t>
            </w:r>
          </w:p>
        </w:tc>
        <w:tc>
          <w:tcPr>
            <w:tcW w:w="215" w:type="pct"/>
            <w:noWrap/>
            <w:vAlign w:val="center"/>
          </w:tcPr>
          <w:p w14:paraId="2943B7B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5EBA52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4 126,02</w:t>
            </w:r>
          </w:p>
        </w:tc>
        <w:tc>
          <w:tcPr>
            <w:tcW w:w="496" w:type="pct"/>
            <w:noWrap/>
            <w:vAlign w:val="center"/>
          </w:tcPr>
          <w:p w14:paraId="5C2B691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86B595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70A38F9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798CDE7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7C1FE11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E0B4F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2E95C1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0D7FE4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7E7F60B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77AE6B4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7955728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5E18989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4F41215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DC82B15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1329AA7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07D1E9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1B0ABF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0665346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739791B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18BD9B2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1 237,81</w:t>
            </w:r>
          </w:p>
        </w:tc>
        <w:tc>
          <w:tcPr>
            <w:tcW w:w="496" w:type="pct"/>
            <w:noWrap/>
            <w:vAlign w:val="center"/>
          </w:tcPr>
          <w:p w14:paraId="3CF51AD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221308B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1560D45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0A861BE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26BA81C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C117B4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25B2E6F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5B52CCC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128783C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73D64E3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2 888,21</w:t>
            </w:r>
          </w:p>
        </w:tc>
        <w:tc>
          <w:tcPr>
            <w:tcW w:w="496" w:type="pct"/>
            <w:noWrap/>
            <w:vAlign w:val="center"/>
          </w:tcPr>
          <w:p w14:paraId="7F8287C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4DA0301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1C77385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BFEB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Содержание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290" w:type="pct"/>
            <w:noWrap/>
            <w:vAlign w:val="center"/>
          </w:tcPr>
          <w:p w14:paraId="63CC70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501A53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B2C21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071B46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10.1.01.SД040</w:t>
            </w:r>
          </w:p>
        </w:tc>
        <w:tc>
          <w:tcPr>
            <w:tcW w:w="215" w:type="pct"/>
            <w:noWrap/>
            <w:vAlign w:val="center"/>
          </w:tcPr>
          <w:p w14:paraId="3C76AB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F941B6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37 506,49</w:t>
            </w:r>
          </w:p>
        </w:tc>
        <w:tc>
          <w:tcPr>
            <w:tcW w:w="496" w:type="pct"/>
            <w:noWrap/>
            <w:vAlign w:val="center"/>
          </w:tcPr>
          <w:p w14:paraId="5FECFD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1C1A22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0AF27A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4B950F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46350F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21261A0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4DC05F0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680A27A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10.1.01.SД040</w:t>
            </w:r>
          </w:p>
        </w:tc>
        <w:tc>
          <w:tcPr>
            <w:tcW w:w="215" w:type="pct"/>
            <w:noWrap/>
            <w:vAlign w:val="center"/>
          </w:tcPr>
          <w:p w14:paraId="68A0B7B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8B3E2B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37 506,49</w:t>
            </w:r>
          </w:p>
        </w:tc>
        <w:tc>
          <w:tcPr>
            <w:tcW w:w="496" w:type="pct"/>
            <w:noWrap/>
            <w:vAlign w:val="center"/>
          </w:tcPr>
          <w:p w14:paraId="280D18B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978F7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241ADBD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A91153F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5AE8FB1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36F555B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7CE6BF7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3B4D5FC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22610E4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006D3BE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799F76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75A3B31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3DCDD80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5718B05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5FEF219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73E7C74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1DD629C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3C0D3F0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633724C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558A426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7 506,49</w:t>
            </w:r>
          </w:p>
        </w:tc>
        <w:tc>
          <w:tcPr>
            <w:tcW w:w="496" w:type="pct"/>
            <w:noWrap/>
            <w:vAlign w:val="center"/>
          </w:tcPr>
          <w:p w14:paraId="342243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21726D0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1C4EDE6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CE52B49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1EBA3F7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A21E86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31DCF93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0552090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37320F8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168AF67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30 000,00</w:t>
            </w:r>
          </w:p>
        </w:tc>
        <w:tc>
          <w:tcPr>
            <w:tcW w:w="496" w:type="pct"/>
            <w:noWrap/>
            <w:vAlign w:val="center"/>
          </w:tcPr>
          <w:p w14:paraId="6C1E7BE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68839DF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28B9871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8B5C8B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"Повышение безопасности дорожного движения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10E1E5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51C21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33DEA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59661A0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10.2.00.00000</w:t>
            </w:r>
          </w:p>
        </w:tc>
        <w:tc>
          <w:tcPr>
            <w:tcW w:w="215" w:type="pct"/>
            <w:noWrap/>
            <w:vAlign w:val="center"/>
          </w:tcPr>
          <w:p w14:paraId="3D028BE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5BD668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3 175,88</w:t>
            </w:r>
          </w:p>
        </w:tc>
        <w:tc>
          <w:tcPr>
            <w:tcW w:w="496" w:type="pct"/>
            <w:noWrap/>
            <w:vAlign w:val="center"/>
          </w:tcPr>
          <w:p w14:paraId="6E12DB1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3 693,30</w:t>
            </w:r>
          </w:p>
        </w:tc>
        <w:tc>
          <w:tcPr>
            <w:tcW w:w="496" w:type="pct"/>
            <w:noWrap/>
            <w:vAlign w:val="center"/>
          </w:tcPr>
          <w:p w14:paraId="646C45A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3 693,30</w:t>
            </w:r>
          </w:p>
        </w:tc>
      </w:tr>
      <w:tr w:rsidR="00DF6C66" w14:paraId="66EF04B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07F57C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"Повышение уровня технического обеспечения мероприятий по безопасности дорожного движения"</w:t>
            </w:r>
          </w:p>
        </w:tc>
        <w:tc>
          <w:tcPr>
            <w:tcW w:w="290" w:type="pct"/>
            <w:noWrap/>
            <w:vAlign w:val="center"/>
          </w:tcPr>
          <w:p w14:paraId="6056C3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B9ED7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7CEDC3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75E3158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10.2.02.00000</w:t>
            </w:r>
          </w:p>
        </w:tc>
        <w:tc>
          <w:tcPr>
            <w:tcW w:w="215" w:type="pct"/>
            <w:noWrap/>
            <w:vAlign w:val="center"/>
          </w:tcPr>
          <w:p w14:paraId="23BCC27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B7C351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3 175,88</w:t>
            </w:r>
          </w:p>
        </w:tc>
        <w:tc>
          <w:tcPr>
            <w:tcW w:w="496" w:type="pct"/>
            <w:noWrap/>
            <w:vAlign w:val="center"/>
          </w:tcPr>
          <w:p w14:paraId="070E0E4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3 693,30</w:t>
            </w:r>
          </w:p>
        </w:tc>
        <w:tc>
          <w:tcPr>
            <w:tcW w:w="496" w:type="pct"/>
            <w:noWrap/>
            <w:vAlign w:val="center"/>
          </w:tcPr>
          <w:p w14:paraId="41474A0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3 693,30</w:t>
            </w:r>
          </w:p>
        </w:tc>
      </w:tr>
      <w:tr w:rsidR="00DF6C66" w14:paraId="046CE73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A95DA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Установка и содержание элементов обустройства автомобильных дорог</w:t>
            </w:r>
          </w:p>
        </w:tc>
        <w:tc>
          <w:tcPr>
            <w:tcW w:w="290" w:type="pct"/>
            <w:noWrap/>
            <w:vAlign w:val="center"/>
          </w:tcPr>
          <w:p w14:paraId="61FD3B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AD8B43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6877B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46ACDEC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10.2.02.44300</w:t>
            </w:r>
          </w:p>
        </w:tc>
        <w:tc>
          <w:tcPr>
            <w:tcW w:w="215" w:type="pct"/>
            <w:noWrap/>
            <w:vAlign w:val="center"/>
          </w:tcPr>
          <w:p w14:paraId="70EC070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9D5BBD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3 175,88</w:t>
            </w:r>
          </w:p>
        </w:tc>
        <w:tc>
          <w:tcPr>
            <w:tcW w:w="496" w:type="pct"/>
            <w:noWrap/>
            <w:vAlign w:val="center"/>
          </w:tcPr>
          <w:p w14:paraId="0793A7A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3 693,30</w:t>
            </w:r>
          </w:p>
        </w:tc>
        <w:tc>
          <w:tcPr>
            <w:tcW w:w="496" w:type="pct"/>
            <w:noWrap/>
            <w:vAlign w:val="center"/>
          </w:tcPr>
          <w:p w14:paraId="4692AFB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3 693,30</w:t>
            </w:r>
          </w:p>
        </w:tc>
      </w:tr>
      <w:tr w:rsidR="00DF6C66" w14:paraId="43557B8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0EEDEA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6DFA26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0C67049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72707C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595" w:type="pct"/>
            <w:noWrap/>
            <w:vAlign w:val="center"/>
          </w:tcPr>
          <w:p w14:paraId="5F61C2E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10.2.02.44300</w:t>
            </w:r>
          </w:p>
        </w:tc>
        <w:tc>
          <w:tcPr>
            <w:tcW w:w="215" w:type="pct"/>
            <w:noWrap/>
            <w:vAlign w:val="center"/>
          </w:tcPr>
          <w:p w14:paraId="447F8D9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6C68642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3 175,88</w:t>
            </w:r>
          </w:p>
        </w:tc>
        <w:tc>
          <w:tcPr>
            <w:tcW w:w="496" w:type="pct"/>
            <w:noWrap/>
            <w:vAlign w:val="center"/>
          </w:tcPr>
          <w:p w14:paraId="7BD6F4C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3 693,30</w:t>
            </w:r>
          </w:p>
        </w:tc>
        <w:tc>
          <w:tcPr>
            <w:tcW w:w="496" w:type="pct"/>
            <w:noWrap/>
            <w:vAlign w:val="center"/>
          </w:tcPr>
          <w:p w14:paraId="00792A3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3 693,30</w:t>
            </w:r>
          </w:p>
        </w:tc>
      </w:tr>
      <w:tr w:rsidR="00DF6C66" w14:paraId="4DD7240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17124C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290" w:type="pct"/>
            <w:noWrap/>
            <w:vAlign w:val="center"/>
          </w:tcPr>
          <w:p w14:paraId="2C9C4B0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02F6D42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235FE7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7C6FDF5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6AD801B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BC6C61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40,66</w:t>
            </w:r>
          </w:p>
        </w:tc>
        <w:tc>
          <w:tcPr>
            <w:tcW w:w="496" w:type="pct"/>
            <w:noWrap/>
            <w:vAlign w:val="center"/>
          </w:tcPr>
          <w:p w14:paraId="13AA168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40,66</w:t>
            </w:r>
          </w:p>
        </w:tc>
        <w:tc>
          <w:tcPr>
            <w:tcW w:w="496" w:type="pct"/>
            <w:noWrap/>
            <w:vAlign w:val="center"/>
          </w:tcPr>
          <w:p w14:paraId="7F2F1F7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40,66</w:t>
            </w:r>
          </w:p>
        </w:tc>
      </w:tr>
      <w:tr w:rsidR="00DF6C66" w14:paraId="4FD8EA6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18EB8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муниципальными финансами и муниципальным долгом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B398B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9B5D0F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6F1EF0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111028E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215" w:type="pct"/>
            <w:noWrap/>
            <w:vAlign w:val="center"/>
          </w:tcPr>
          <w:p w14:paraId="33FCE2B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792F31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40,66</w:t>
            </w:r>
          </w:p>
        </w:tc>
        <w:tc>
          <w:tcPr>
            <w:tcW w:w="496" w:type="pct"/>
            <w:noWrap/>
            <w:vAlign w:val="center"/>
          </w:tcPr>
          <w:p w14:paraId="2B851E1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40,66</w:t>
            </w:r>
          </w:p>
        </w:tc>
        <w:tc>
          <w:tcPr>
            <w:tcW w:w="496" w:type="pct"/>
            <w:noWrap/>
            <w:vAlign w:val="center"/>
          </w:tcPr>
          <w:p w14:paraId="2CE1071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40,66</w:t>
            </w:r>
          </w:p>
        </w:tc>
      </w:tr>
      <w:tr w:rsidR="00DF6C66" w14:paraId="061E58F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FA603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"Организация и совершенствование бюджетного процесса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EE156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5C57ED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49FA6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0BC305F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215" w:type="pct"/>
            <w:noWrap/>
            <w:vAlign w:val="center"/>
          </w:tcPr>
          <w:p w14:paraId="53C7C4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1B8BD8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40,66</w:t>
            </w:r>
          </w:p>
        </w:tc>
        <w:tc>
          <w:tcPr>
            <w:tcW w:w="496" w:type="pct"/>
            <w:noWrap/>
            <w:vAlign w:val="center"/>
          </w:tcPr>
          <w:p w14:paraId="174AB9B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40,66</w:t>
            </w:r>
          </w:p>
        </w:tc>
        <w:tc>
          <w:tcPr>
            <w:tcW w:w="496" w:type="pct"/>
            <w:noWrap/>
            <w:vAlign w:val="center"/>
          </w:tcPr>
          <w:p w14:paraId="28C419C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40,66</w:t>
            </w:r>
          </w:p>
        </w:tc>
      </w:tr>
      <w:tr w:rsidR="00DF6C66" w14:paraId="3046022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546C10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"Организация исполнения бюджета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1667510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49D4C1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717C1B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412639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07.1.05.00000</w:t>
            </w:r>
          </w:p>
        </w:tc>
        <w:tc>
          <w:tcPr>
            <w:tcW w:w="215" w:type="pct"/>
            <w:noWrap/>
            <w:vAlign w:val="center"/>
          </w:tcPr>
          <w:p w14:paraId="72893D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609096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40,66</w:t>
            </w:r>
          </w:p>
        </w:tc>
        <w:tc>
          <w:tcPr>
            <w:tcW w:w="496" w:type="pct"/>
            <w:noWrap/>
            <w:vAlign w:val="center"/>
          </w:tcPr>
          <w:p w14:paraId="73BA8D5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40,66</w:t>
            </w:r>
          </w:p>
        </w:tc>
        <w:tc>
          <w:tcPr>
            <w:tcW w:w="496" w:type="pct"/>
            <w:noWrap/>
            <w:vAlign w:val="center"/>
          </w:tcPr>
          <w:p w14:paraId="56CDCD3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40,66</w:t>
            </w:r>
          </w:p>
        </w:tc>
      </w:tr>
      <w:tr w:rsidR="00DF6C66" w14:paraId="31D60B4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8CD90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информационных технологий</w:t>
            </w:r>
          </w:p>
        </w:tc>
        <w:tc>
          <w:tcPr>
            <w:tcW w:w="290" w:type="pct"/>
            <w:noWrap/>
            <w:vAlign w:val="center"/>
          </w:tcPr>
          <w:p w14:paraId="5121BB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6339D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553339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2934A1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07.1.05.45130</w:t>
            </w:r>
          </w:p>
        </w:tc>
        <w:tc>
          <w:tcPr>
            <w:tcW w:w="215" w:type="pct"/>
            <w:noWrap/>
            <w:vAlign w:val="center"/>
          </w:tcPr>
          <w:p w14:paraId="6326A6A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CD4BF0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40,66</w:t>
            </w:r>
          </w:p>
        </w:tc>
        <w:tc>
          <w:tcPr>
            <w:tcW w:w="496" w:type="pct"/>
            <w:noWrap/>
            <w:vAlign w:val="center"/>
          </w:tcPr>
          <w:p w14:paraId="68B1E96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40,66</w:t>
            </w:r>
          </w:p>
        </w:tc>
        <w:tc>
          <w:tcPr>
            <w:tcW w:w="496" w:type="pct"/>
            <w:noWrap/>
            <w:vAlign w:val="center"/>
          </w:tcPr>
          <w:p w14:paraId="0C54F20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40,66</w:t>
            </w:r>
          </w:p>
        </w:tc>
      </w:tr>
      <w:tr w:rsidR="00DF6C66" w14:paraId="3109BCC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B7B6B9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8DCA1E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533B1C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212" w:type="pct"/>
            <w:noWrap/>
            <w:vAlign w:val="center"/>
          </w:tcPr>
          <w:p w14:paraId="1DD2FC9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5" w:type="pct"/>
            <w:noWrap/>
            <w:vAlign w:val="center"/>
          </w:tcPr>
          <w:p w14:paraId="4231AE1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07.1.05.45130</w:t>
            </w:r>
          </w:p>
        </w:tc>
        <w:tc>
          <w:tcPr>
            <w:tcW w:w="215" w:type="pct"/>
            <w:noWrap/>
            <w:vAlign w:val="center"/>
          </w:tcPr>
          <w:p w14:paraId="06F04B6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4B8A485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40,66</w:t>
            </w:r>
          </w:p>
        </w:tc>
        <w:tc>
          <w:tcPr>
            <w:tcW w:w="496" w:type="pct"/>
            <w:noWrap/>
            <w:vAlign w:val="center"/>
          </w:tcPr>
          <w:p w14:paraId="1307520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40,66</w:t>
            </w:r>
          </w:p>
        </w:tc>
        <w:tc>
          <w:tcPr>
            <w:tcW w:w="496" w:type="pct"/>
            <w:noWrap/>
            <w:vAlign w:val="center"/>
          </w:tcPr>
          <w:p w14:paraId="1AE3D25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40,66</w:t>
            </w:r>
          </w:p>
        </w:tc>
      </w:tr>
      <w:tr w:rsidR="00DF6C66" w14:paraId="1E8F18B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D9C28A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90" w:type="pct"/>
            <w:noWrap/>
            <w:vAlign w:val="center"/>
          </w:tcPr>
          <w:p w14:paraId="4AD1AE3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691582B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944A7A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59E0B79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1CEEFFE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7DD278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421 037,68</w:t>
            </w:r>
          </w:p>
        </w:tc>
        <w:tc>
          <w:tcPr>
            <w:tcW w:w="496" w:type="pct"/>
            <w:noWrap/>
            <w:vAlign w:val="center"/>
          </w:tcPr>
          <w:p w14:paraId="1A422642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163 975,79</w:t>
            </w:r>
          </w:p>
        </w:tc>
        <w:tc>
          <w:tcPr>
            <w:tcW w:w="496" w:type="pct"/>
            <w:noWrap/>
            <w:vAlign w:val="center"/>
          </w:tcPr>
          <w:p w14:paraId="76C27F0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157 887,92</w:t>
            </w:r>
          </w:p>
        </w:tc>
      </w:tr>
      <w:tr w:rsidR="00DF6C66" w14:paraId="28E2DF6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2B3E5B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290" w:type="pct"/>
            <w:noWrap/>
            <w:vAlign w:val="center"/>
          </w:tcPr>
          <w:p w14:paraId="7A818BE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56E0194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E36408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255B04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1C57F00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4A10A4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9 354,09</w:t>
            </w:r>
          </w:p>
        </w:tc>
        <w:tc>
          <w:tcPr>
            <w:tcW w:w="496" w:type="pct"/>
            <w:noWrap/>
            <w:vAlign w:val="center"/>
          </w:tcPr>
          <w:p w14:paraId="6113FA5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9 354,09</w:t>
            </w:r>
          </w:p>
        </w:tc>
        <w:tc>
          <w:tcPr>
            <w:tcW w:w="496" w:type="pct"/>
            <w:noWrap/>
            <w:vAlign w:val="center"/>
          </w:tcPr>
          <w:p w14:paraId="5676DC0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3 234,99</w:t>
            </w:r>
          </w:p>
        </w:tc>
      </w:tr>
      <w:tr w:rsidR="00DF6C66" w14:paraId="31C57E0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2A0CE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"Улучшение качества жизни и обеспечение безопасности жителей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E25AA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5606E5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1B0350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FF020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16.0.00.00000</w:t>
            </w:r>
          </w:p>
        </w:tc>
        <w:tc>
          <w:tcPr>
            <w:tcW w:w="215" w:type="pct"/>
            <w:noWrap/>
            <w:vAlign w:val="center"/>
          </w:tcPr>
          <w:p w14:paraId="7A0DFEE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5F917D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9 354,09</w:t>
            </w:r>
          </w:p>
        </w:tc>
        <w:tc>
          <w:tcPr>
            <w:tcW w:w="496" w:type="pct"/>
            <w:noWrap/>
            <w:vAlign w:val="center"/>
          </w:tcPr>
          <w:p w14:paraId="4013B1C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9 354,09</w:t>
            </w:r>
          </w:p>
        </w:tc>
        <w:tc>
          <w:tcPr>
            <w:tcW w:w="496" w:type="pct"/>
            <w:noWrap/>
            <w:vAlign w:val="center"/>
          </w:tcPr>
          <w:p w14:paraId="4E97D4A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3 234,99</w:t>
            </w:r>
          </w:p>
        </w:tc>
      </w:tr>
      <w:tr w:rsidR="00DF6C66" w14:paraId="558C58A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07FD1D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коммунальной инфраструктуры и благоустройство населенных пунктов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2A116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8E9AC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79555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6FE3D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16.1.00.00000</w:t>
            </w:r>
          </w:p>
        </w:tc>
        <w:tc>
          <w:tcPr>
            <w:tcW w:w="215" w:type="pct"/>
            <w:noWrap/>
            <w:vAlign w:val="center"/>
          </w:tcPr>
          <w:p w14:paraId="528C6E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08ACA2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9 354,09</w:t>
            </w:r>
          </w:p>
        </w:tc>
        <w:tc>
          <w:tcPr>
            <w:tcW w:w="496" w:type="pct"/>
            <w:noWrap/>
            <w:vAlign w:val="center"/>
          </w:tcPr>
          <w:p w14:paraId="177A501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9 354,09</w:t>
            </w:r>
          </w:p>
        </w:tc>
        <w:tc>
          <w:tcPr>
            <w:tcW w:w="496" w:type="pct"/>
            <w:noWrap/>
            <w:vAlign w:val="center"/>
          </w:tcPr>
          <w:p w14:paraId="4A5FBAC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3 234,99</w:t>
            </w:r>
          </w:p>
        </w:tc>
      </w:tr>
      <w:tr w:rsidR="00DF6C66" w14:paraId="305E1AF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430DC2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"Развитие коммунальной инфраструктуры населенных пунктов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617A78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26C653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372DB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850EC0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16.1.01.00000</w:t>
            </w:r>
          </w:p>
        </w:tc>
        <w:tc>
          <w:tcPr>
            <w:tcW w:w="215" w:type="pct"/>
            <w:noWrap/>
            <w:vAlign w:val="center"/>
          </w:tcPr>
          <w:p w14:paraId="037CA0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F24C4B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9 354,09</w:t>
            </w:r>
          </w:p>
        </w:tc>
        <w:tc>
          <w:tcPr>
            <w:tcW w:w="496" w:type="pct"/>
            <w:noWrap/>
            <w:vAlign w:val="center"/>
          </w:tcPr>
          <w:p w14:paraId="209C090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9 354,09</w:t>
            </w:r>
          </w:p>
        </w:tc>
        <w:tc>
          <w:tcPr>
            <w:tcW w:w="496" w:type="pct"/>
            <w:noWrap/>
            <w:vAlign w:val="center"/>
          </w:tcPr>
          <w:p w14:paraId="1D14571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3 234,99</w:t>
            </w:r>
          </w:p>
        </w:tc>
      </w:tr>
      <w:tr w:rsidR="00DF6C66" w14:paraId="405230C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53D81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в области обращения с твердыми коммунальными отходами</w:t>
            </w:r>
          </w:p>
        </w:tc>
        <w:tc>
          <w:tcPr>
            <w:tcW w:w="290" w:type="pct"/>
            <w:noWrap/>
            <w:vAlign w:val="center"/>
          </w:tcPr>
          <w:p w14:paraId="439CCF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1D44B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86880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C164E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16.1.01.43910</w:t>
            </w:r>
          </w:p>
        </w:tc>
        <w:tc>
          <w:tcPr>
            <w:tcW w:w="215" w:type="pct"/>
            <w:noWrap/>
            <w:vAlign w:val="center"/>
          </w:tcPr>
          <w:p w14:paraId="5ED9A6A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EDC080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3 234,99</w:t>
            </w:r>
          </w:p>
        </w:tc>
        <w:tc>
          <w:tcPr>
            <w:tcW w:w="496" w:type="pct"/>
            <w:noWrap/>
            <w:vAlign w:val="center"/>
          </w:tcPr>
          <w:p w14:paraId="3A2CAB7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3 234,99</w:t>
            </w:r>
          </w:p>
        </w:tc>
        <w:tc>
          <w:tcPr>
            <w:tcW w:w="496" w:type="pct"/>
            <w:noWrap/>
            <w:vAlign w:val="center"/>
          </w:tcPr>
          <w:p w14:paraId="5EBAD38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3 234,99</w:t>
            </w:r>
          </w:p>
        </w:tc>
      </w:tr>
      <w:tr w:rsidR="00DF6C66" w14:paraId="18FD850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C25D50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26A30C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EDD335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70707D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3C4935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16.1.01.43910</w:t>
            </w:r>
          </w:p>
        </w:tc>
        <w:tc>
          <w:tcPr>
            <w:tcW w:w="215" w:type="pct"/>
            <w:noWrap/>
            <w:vAlign w:val="center"/>
          </w:tcPr>
          <w:p w14:paraId="1755D22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26B7EE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3 234,99</w:t>
            </w:r>
          </w:p>
        </w:tc>
        <w:tc>
          <w:tcPr>
            <w:tcW w:w="496" w:type="pct"/>
            <w:noWrap/>
            <w:vAlign w:val="center"/>
          </w:tcPr>
          <w:p w14:paraId="00EF426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3 234,99</w:t>
            </w:r>
          </w:p>
        </w:tc>
        <w:tc>
          <w:tcPr>
            <w:tcW w:w="496" w:type="pct"/>
            <w:noWrap/>
            <w:vAlign w:val="center"/>
          </w:tcPr>
          <w:p w14:paraId="75D21F0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3 234,99</w:t>
            </w:r>
          </w:p>
        </w:tc>
      </w:tr>
      <w:tr w:rsidR="00DF6C66" w14:paraId="5E8D41E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0E4F3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создание (обустройство) контейнерных площадок</w:t>
            </w:r>
          </w:p>
        </w:tc>
        <w:tc>
          <w:tcPr>
            <w:tcW w:w="290" w:type="pct"/>
            <w:noWrap/>
            <w:vAlign w:val="center"/>
          </w:tcPr>
          <w:p w14:paraId="7A63F1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672875A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636A9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4A094E0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16.1.01.S2670</w:t>
            </w:r>
          </w:p>
        </w:tc>
        <w:tc>
          <w:tcPr>
            <w:tcW w:w="215" w:type="pct"/>
            <w:noWrap/>
            <w:vAlign w:val="center"/>
          </w:tcPr>
          <w:p w14:paraId="620259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F24D56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4 950,50</w:t>
            </w:r>
          </w:p>
        </w:tc>
        <w:tc>
          <w:tcPr>
            <w:tcW w:w="496" w:type="pct"/>
            <w:noWrap/>
            <w:vAlign w:val="center"/>
          </w:tcPr>
          <w:p w14:paraId="131B2B5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4 950,50</w:t>
            </w:r>
          </w:p>
        </w:tc>
        <w:tc>
          <w:tcPr>
            <w:tcW w:w="496" w:type="pct"/>
            <w:noWrap/>
            <w:vAlign w:val="center"/>
          </w:tcPr>
          <w:p w14:paraId="145A12B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0BF554B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C26676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1859B98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52E50A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CD9A2E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44BA8F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16.1.01.S2670</w:t>
            </w:r>
          </w:p>
        </w:tc>
        <w:tc>
          <w:tcPr>
            <w:tcW w:w="215" w:type="pct"/>
            <w:noWrap/>
            <w:vAlign w:val="center"/>
          </w:tcPr>
          <w:p w14:paraId="459E3A9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623B70E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4 950,50</w:t>
            </w:r>
          </w:p>
        </w:tc>
        <w:tc>
          <w:tcPr>
            <w:tcW w:w="496" w:type="pct"/>
            <w:noWrap/>
            <w:vAlign w:val="center"/>
          </w:tcPr>
          <w:p w14:paraId="1D68106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4 950,50</w:t>
            </w:r>
          </w:p>
        </w:tc>
        <w:tc>
          <w:tcPr>
            <w:tcW w:w="496" w:type="pct"/>
            <w:noWrap/>
            <w:vAlign w:val="center"/>
          </w:tcPr>
          <w:p w14:paraId="3C4A5D9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4FA318C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DBF57FA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109F02D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F3BBC1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71AC29C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74CBAC8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44A7A7C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6EDBDE7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03F3953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32B11C9A" w14:textId="77777777" w:rsidR="00DF6C66" w:rsidRDefault="00DF6C66" w:rsidP="00FF16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F6C66" w14:paraId="58C4E3F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FBA75F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5750D01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24CB1E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3514AF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40B70A4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49131AD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7CFA89E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247,60</w:t>
            </w:r>
          </w:p>
        </w:tc>
        <w:tc>
          <w:tcPr>
            <w:tcW w:w="496" w:type="pct"/>
            <w:noWrap/>
            <w:vAlign w:val="center"/>
          </w:tcPr>
          <w:p w14:paraId="3288E87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247,60</w:t>
            </w:r>
          </w:p>
        </w:tc>
        <w:tc>
          <w:tcPr>
            <w:tcW w:w="496" w:type="pct"/>
            <w:noWrap/>
            <w:vAlign w:val="center"/>
          </w:tcPr>
          <w:p w14:paraId="494AE1CA" w14:textId="77777777" w:rsidR="00DF6C66" w:rsidRDefault="00DF6C66" w:rsidP="00FF16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F6C66" w14:paraId="6F8D603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4695B10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28D7255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0C1559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73FDAF3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66389D2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24F129C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52DD480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4 702,90</w:t>
            </w:r>
          </w:p>
        </w:tc>
        <w:tc>
          <w:tcPr>
            <w:tcW w:w="496" w:type="pct"/>
            <w:noWrap/>
            <w:vAlign w:val="center"/>
          </w:tcPr>
          <w:p w14:paraId="0E213B5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4 702,90</w:t>
            </w:r>
          </w:p>
        </w:tc>
        <w:tc>
          <w:tcPr>
            <w:tcW w:w="496" w:type="pct"/>
            <w:noWrap/>
            <w:vAlign w:val="center"/>
          </w:tcPr>
          <w:p w14:paraId="2BEE49AE" w14:textId="77777777" w:rsidR="00DF6C66" w:rsidRDefault="00DF6C66" w:rsidP="00FF16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F6C66" w14:paraId="71E7899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DB10D2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приобретение контейнеров и (или) бункеров</w:t>
            </w:r>
          </w:p>
        </w:tc>
        <w:tc>
          <w:tcPr>
            <w:tcW w:w="290" w:type="pct"/>
            <w:noWrap/>
            <w:vAlign w:val="center"/>
          </w:tcPr>
          <w:p w14:paraId="2C5340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0CF0D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2496C7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5D3E3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16.1.01.S2870</w:t>
            </w:r>
          </w:p>
        </w:tc>
        <w:tc>
          <w:tcPr>
            <w:tcW w:w="215" w:type="pct"/>
            <w:noWrap/>
            <w:vAlign w:val="center"/>
          </w:tcPr>
          <w:p w14:paraId="2CC416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9A9C7C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1 168,60</w:t>
            </w:r>
          </w:p>
        </w:tc>
        <w:tc>
          <w:tcPr>
            <w:tcW w:w="496" w:type="pct"/>
            <w:noWrap/>
            <w:vAlign w:val="center"/>
          </w:tcPr>
          <w:p w14:paraId="0161D2B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1 168,60</w:t>
            </w:r>
          </w:p>
        </w:tc>
        <w:tc>
          <w:tcPr>
            <w:tcW w:w="496" w:type="pct"/>
            <w:noWrap/>
            <w:vAlign w:val="center"/>
          </w:tcPr>
          <w:p w14:paraId="20DDA3F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E618C1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A95D21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0AA6E9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6561585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286F85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EF3042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16.1.01.S2870</w:t>
            </w:r>
          </w:p>
        </w:tc>
        <w:tc>
          <w:tcPr>
            <w:tcW w:w="215" w:type="pct"/>
            <w:noWrap/>
            <w:vAlign w:val="center"/>
          </w:tcPr>
          <w:p w14:paraId="7BF3AD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4E47832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1 168,60</w:t>
            </w:r>
          </w:p>
        </w:tc>
        <w:tc>
          <w:tcPr>
            <w:tcW w:w="496" w:type="pct"/>
            <w:noWrap/>
            <w:vAlign w:val="center"/>
          </w:tcPr>
          <w:p w14:paraId="287FF12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1 168,60</w:t>
            </w:r>
          </w:p>
        </w:tc>
        <w:tc>
          <w:tcPr>
            <w:tcW w:w="496" w:type="pct"/>
            <w:noWrap/>
            <w:vAlign w:val="center"/>
          </w:tcPr>
          <w:p w14:paraId="4F53013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222779A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F483FA6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51BE8F5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68E7DE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7381240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3C50900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79B1B10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30E0857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306D549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6D52F254" w14:textId="77777777" w:rsidR="00DF6C66" w:rsidRDefault="00DF6C66" w:rsidP="00FF16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F6C66" w14:paraId="0D5B9C5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F73B0BF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7450737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D6B760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E9BA88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249C656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1EEA387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1A86161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58,50</w:t>
            </w:r>
          </w:p>
        </w:tc>
        <w:tc>
          <w:tcPr>
            <w:tcW w:w="496" w:type="pct"/>
            <w:noWrap/>
            <w:vAlign w:val="center"/>
          </w:tcPr>
          <w:p w14:paraId="250A1B7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58,50</w:t>
            </w:r>
          </w:p>
        </w:tc>
        <w:tc>
          <w:tcPr>
            <w:tcW w:w="496" w:type="pct"/>
            <w:noWrap/>
            <w:vAlign w:val="center"/>
          </w:tcPr>
          <w:p w14:paraId="0FCB828A" w14:textId="77777777" w:rsidR="00DF6C66" w:rsidRDefault="00DF6C66" w:rsidP="00FF16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F6C66" w14:paraId="3C8F8BC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E8A400E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68C8094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D1847A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078286C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3578317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5F0F7C0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7015D66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1 110,10</w:t>
            </w:r>
          </w:p>
        </w:tc>
        <w:tc>
          <w:tcPr>
            <w:tcW w:w="496" w:type="pct"/>
            <w:noWrap/>
            <w:vAlign w:val="center"/>
          </w:tcPr>
          <w:p w14:paraId="10D03B8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1 110,10</w:t>
            </w:r>
          </w:p>
        </w:tc>
        <w:tc>
          <w:tcPr>
            <w:tcW w:w="496" w:type="pct"/>
            <w:noWrap/>
            <w:vAlign w:val="center"/>
          </w:tcPr>
          <w:p w14:paraId="1F87ECAE" w14:textId="77777777" w:rsidR="00DF6C66" w:rsidRDefault="00DF6C66" w:rsidP="00FF16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F6C66" w14:paraId="5FC47F1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9F13BF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290" w:type="pct"/>
            <w:noWrap/>
            <w:vAlign w:val="center"/>
          </w:tcPr>
          <w:p w14:paraId="669625D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2936319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F189C0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E26D1A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02449E2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D72F18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192 606,9</w:t>
            </w:r>
          </w:p>
        </w:tc>
        <w:tc>
          <w:tcPr>
            <w:tcW w:w="496" w:type="pct"/>
            <w:noWrap/>
            <w:vAlign w:val="center"/>
          </w:tcPr>
          <w:p w14:paraId="5DA912A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141 264,48</w:t>
            </w:r>
          </w:p>
        </w:tc>
        <w:tc>
          <w:tcPr>
            <w:tcW w:w="496" w:type="pct"/>
            <w:noWrap/>
            <w:vAlign w:val="center"/>
          </w:tcPr>
          <w:p w14:paraId="3A3D612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141 295,71</w:t>
            </w:r>
          </w:p>
        </w:tc>
      </w:tr>
      <w:tr w:rsidR="00DF6C66" w14:paraId="268695C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04B729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агропромышленного комплекса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978B6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670967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EDC5C0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6C43BA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215" w:type="pct"/>
            <w:noWrap/>
            <w:vAlign w:val="center"/>
          </w:tcPr>
          <w:p w14:paraId="013098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05E3B7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14 318,73</w:t>
            </w:r>
          </w:p>
        </w:tc>
        <w:tc>
          <w:tcPr>
            <w:tcW w:w="496" w:type="pct"/>
            <w:noWrap/>
            <w:vAlign w:val="center"/>
          </w:tcPr>
          <w:p w14:paraId="7A1BAE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30AF5D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093B0EE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42C7D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"Устойчивое развитие сельских территорий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09E24BF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989AC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1A6068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95589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06.2.00.00000</w:t>
            </w:r>
          </w:p>
        </w:tc>
        <w:tc>
          <w:tcPr>
            <w:tcW w:w="215" w:type="pct"/>
            <w:noWrap/>
            <w:vAlign w:val="center"/>
          </w:tcPr>
          <w:p w14:paraId="01900F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EB1CD0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14 318,73</w:t>
            </w:r>
          </w:p>
        </w:tc>
        <w:tc>
          <w:tcPr>
            <w:tcW w:w="496" w:type="pct"/>
            <w:noWrap/>
            <w:vAlign w:val="center"/>
          </w:tcPr>
          <w:p w14:paraId="561229A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1D3E6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E654EC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9B8908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"Строительство (реконструкция) в сельской местности объектов социальной и инженерной инфраструктуры, объектов сельскохозяйственного назначения"</w:t>
            </w:r>
          </w:p>
        </w:tc>
        <w:tc>
          <w:tcPr>
            <w:tcW w:w="290" w:type="pct"/>
            <w:noWrap/>
            <w:vAlign w:val="center"/>
          </w:tcPr>
          <w:p w14:paraId="788E9E7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261C6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C0AACD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094C4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06.2.01.00000</w:t>
            </w:r>
          </w:p>
        </w:tc>
        <w:tc>
          <w:tcPr>
            <w:tcW w:w="215" w:type="pct"/>
            <w:noWrap/>
            <w:vAlign w:val="center"/>
          </w:tcPr>
          <w:p w14:paraId="7641CA5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4FC65E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14 318,73</w:t>
            </w:r>
          </w:p>
        </w:tc>
        <w:tc>
          <w:tcPr>
            <w:tcW w:w="496" w:type="pct"/>
            <w:noWrap/>
            <w:vAlign w:val="center"/>
          </w:tcPr>
          <w:p w14:paraId="71DDA01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E5358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F735C7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F8BE5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290" w:type="pct"/>
            <w:noWrap/>
            <w:vAlign w:val="center"/>
          </w:tcPr>
          <w:p w14:paraId="44E7F5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1CE13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9D538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73D9D5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06.2.01.L5767</w:t>
            </w:r>
          </w:p>
        </w:tc>
        <w:tc>
          <w:tcPr>
            <w:tcW w:w="215" w:type="pct"/>
            <w:noWrap/>
            <w:vAlign w:val="center"/>
          </w:tcPr>
          <w:p w14:paraId="06DC47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BAFE22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10 156,75</w:t>
            </w:r>
          </w:p>
        </w:tc>
        <w:tc>
          <w:tcPr>
            <w:tcW w:w="496" w:type="pct"/>
            <w:noWrap/>
            <w:vAlign w:val="center"/>
          </w:tcPr>
          <w:p w14:paraId="3584A8A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D479D8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940487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7AE6CC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990401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DF7DA3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87A853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F55225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06.2.01.L5767</w:t>
            </w:r>
          </w:p>
        </w:tc>
        <w:tc>
          <w:tcPr>
            <w:tcW w:w="215" w:type="pct"/>
            <w:noWrap/>
            <w:vAlign w:val="center"/>
          </w:tcPr>
          <w:p w14:paraId="40122BA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1421A8A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10 156,75</w:t>
            </w:r>
          </w:p>
        </w:tc>
        <w:tc>
          <w:tcPr>
            <w:tcW w:w="496" w:type="pct"/>
            <w:noWrap/>
            <w:vAlign w:val="center"/>
          </w:tcPr>
          <w:p w14:paraId="6A4F88E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843B9E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2CB9C72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2289369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09ABF3F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4BC30B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2A697D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2C1C743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5AA2482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1EB6DD8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685D6A51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62C4A34E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769D5B1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E1AA2AC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0EDF897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0A939C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71A4CD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77022A1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2914D23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1ED0CA7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3 902,29</w:t>
            </w:r>
          </w:p>
        </w:tc>
        <w:tc>
          <w:tcPr>
            <w:tcW w:w="496" w:type="pct"/>
            <w:noWrap/>
            <w:vAlign w:val="center"/>
          </w:tcPr>
          <w:p w14:paraId="4AF40C33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0F84D99F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69DB895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DBD43C6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30DDCD7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820DD9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FE2F2D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308B8A1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743D2F4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6A4AB27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375,26</w:t>
            </w:r>
          </w:p>
        </w:tc>
        <w:tc>
          <w:tcPr>
            <w:tcW w:w="496" w:type="pct"/>
            <w:noWrap/>
            <w:vAlign w:val="center"/>
          </w:tcPr>
          <w:p w14:paraId="4EAD8820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724C07FE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580C86D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630C85E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90" w:type="pct"/>
            <w:noWrap/>
            <w:vAlign w:val="center"/>
          </w:tcPr>
          <w:p w14:paraId="388377F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69F2DC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3AD0C3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60BA14F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5DC2F4B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1B31DD2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5 879,20</w:t>
            </w:r>
          </w:p>
        </w:tc>
        <w:tc>
          <w:tcPr>
            <w:tcW w:w="496" w:type="pct"/>
            <w:noWrap/>
            <w:vAlign w:val="center"/>
          </w:tcPr>
          <w:p w14:paraId="62FEEDFF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68FD49FE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1C21F58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39EB4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290" w:type="pct"/>
            <w:noWrap/>
            <w:vAlign w:val="center"/>
          </w:tcPr>
          <w:p w14:paraId="2A7452F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BA05F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280201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685BCB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06.2.01.Д5767</w:t>
            </w:r>
          </w:p>
        </w:tc>
        <w:tc>
          <w:tcPr>
            <w:tcW w:w="215" w:type="pct"/>
            <w:noWrap/>
            <w:vAlign w:val="center"/>
          </w:tcPr>
          <w:p w14:paraId="24AD037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C6A0D2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4 161,98</w:t>
            </w:r>
          </w:p>
        </w:tc>
        <w:tc>
          <w:tcPr>
            <w:tcW w:w="496" w:type="pct"/>
            <w:noWrap/>
            <w:vAlign w:val="center"/>
          </w:tcPr>
          <w:p w14:paraId="2B8731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C7E80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6B31EE5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DD4F6B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E09869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5E7C82C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9B2E4A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EFB20B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06.2.01.Д5767</w:t>
            </w:r>
          </w:p>
        </w:tc>
        <w:tc>
          <w:tcPr>
            <w:tcW w:w="215" w:type="pct"/>
            <w:noWrap/>
            <w:vAlign w:val="center"/>
          </w:tcPr>
          <w:p w14:paraId="5322762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6C1B8B0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4 161,98</w:t>
            </w:r>
          </w:p>
        </w:tc>
        <w:tc>
          <w:tcPr>
            <w:tcW w:w="496" w:type="pct"/>
            <w:noWrap/>
            <w:vAlign w:val="center"/>
          </w:tcPr>
          <w:p w14:paraId="77B2B6E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E20CBA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2461582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59107D8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57E6E91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0883E4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5C991A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70E6143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45A2DD5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1413595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4557DBB7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5694C549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0D908E3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57F0FA8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36886AD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A766BA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C0DBBF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55EFDC3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6DDF6D9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2F7C0443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1 425,61</w:t>
            </w:r>
          </w:p>
        </w:tc>
        <w:tc>
          <w:tcPr>
            <w:tcW w:w="496" w:type="pct"/>
            <w:noWrap/>
            <w:vAlign w:val="center"/>
          </w:tcPr>
          <w:p w14:paraId="43BC400D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27F21807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2911303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DAC0334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4B03E97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701F37C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78AC32D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012883D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0A564EB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2C17394C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2 736,37</w:t>
            </w:r>
          </w:p>
        </w:tc>
        <w:tc>
          <w:tcPr>
            <w:tcW w:w="496" w:type="pct"/>
            <w:noWrap/>
            <w:vAlign w:val="center"/>
          </w:tcPr>
          <w:p w14:paraId="11FDE407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5421A058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34D90E0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37380D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"Формирование комфортной городской среды на территории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12300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6E9C2E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0E7CF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281D71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15.0.00.00000</w:t>
            </w:r>
          </w:p>
        </w:tc>
        <w:tc>
          <w:tcPr>
            <w:tcW w:w="215" w:type="pct"/>
            <w:noWrap/>
            <w:vAlign w:val="center"/>
          </w:tcPr>
          <w:p w14:paraId="0CA49C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2061D6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34 459,43</w:t>
            </w:r>
          </w:p>
        </w:tc>
        <w:tc>
          <w:tcPr>
            <w:tcW w:w="496" w:type="pct"/>
            <w:noWrap/>
            <w:vAlign w:val="center"/>
          </w:tcPr>
          <w:p w14:paraId="5FA24DC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15 540,26</w:t>
            </w:r>
          </w:p>
        </w:tc>
        <w:tc>
          <w:tcPr>
            <w:tcW w:w="496" w:type="pct"/>
            <w:noWrap/>
            <w:vAlign w:val="center"/>
          </w:tcPr>
          <w:p w14:paraId="708EE44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15 571,49</w:t>
            </w:r>
          </w:p>
        </w:tc>
      </w:tr>
      <w:tr w:rsidR="00DF6C66" w14:paraId="3F256A3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5FB00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"Благоустройство общественных пространств"</w:t>
            </w:r>
          </w:p>
        </w:tc>
        <w:tc>
          <w:tcPr>
            <w:tcW w:w="290" w:type="pct"/>
            <w:noWrap/>
            <w:vAlign w:val="center"/>
          </w:tcPr>
          <w:p w14:paraId="094E001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0656B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DD66F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468C62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15.1.00.00000</w:t>
            </w:r>
          </w:p>
        </w:tc>
        <w:tc>
          <w:tcPr>
            <w:tcW w:w="215" w:type="pct"/>
            <w:noWrap/>
            <w:vAlign w:val="center"/>
          </w:tcPr>
          <w:p w14:paraId="129DE84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EE4C68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34 459,43</w:t>
            </w:r>
          </w:p>
        </w:tc>
        <w:tc>
          <w:tcPr>
            <w:tcW w:w="496" w:type="pct"/>
            <w:noWrap/>
            <w:vAlign w:val="center"/>
          </w:tcPr>
          <w:p w14:paraId="39A127F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15 540,26</w:t>
            </w:r>
          </w:p>
        </w:tc>
        <w:tc>
          <w:tcPr>
            <w:tcW w:w="496" w:type="pct"/>
            <w:noWrap/>
            <w:vAlign w:val="center"/>
          </w:tcPr>
          <w:p w14:paraId="768749C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15 571,49</w:t>
            </w:r>
          </w:p>
        </w:tc>
      </w:tr>
      <w:tr w:rsidR="00DF6C66" w14:paraId="72506CB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967EE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290" w:type="pct"/>
            <w:noWrap/>
            <w:vAlign w:val="center"/>
          </w:tcPr>
          <w:p w14:paraId="433106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AE0F6E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36D7C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A5884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15.1.И4.00000</w:t>
            </w:r>
          </w:p>
        </w:tc>
        <w:tc>
          <w:tcPr>
            <w:tcW w:w="215" w:type="pct"/>
            <w:noWrap/>
            <w:vAlign w:val="center"/>
          </w:tcPr>
          <w:p w14:paraId="00EE9A7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CA94C5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34 459,43</w:t>
            </w:r>
          </w:p>
        </w:tc>
        <w:tc>
          <w:tcPr>
            <w:tcW w:w="496" w:type="pct"/>
            <w:noWrap/>
            <w:vAlign w:val="center"/>
          </w:tcPr>
          <w:p w14:paraId="65E3199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15 540,26</w:t>
            </w:r>
          </w:p>
        </w:tc>
        <w:tc>
          <w:tcPr>
            <w:tcW w:w="496" w:type="pct"/>
            <w:noWrap/>
            <w:vAlign w:val="center"/>
          </w:tcPr>
          <w:p w14:paraId="5458EB8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15 571,49</w:t>
            </w:r>
          </w:p>
        </w:tc>
      </w:tr>
      <w:tr w:rsidR="00DF6C66" w14:paraId="49ECFFD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266833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поддержку муниципальных программ формирования современной городской среды</w:t>
            </w:r>
          </w:p>
        </w:tc>
        <w:tc>
          <w:tcPr>
            <w:tcW w:w="290" w:type="pct"/>
            <w:noWrap/>
            <w:vAlign w:val="center"/>
          </w:tcPr>
          <w:p w14:paraId="01C3AD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AF5BB4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01EE8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4CCCD59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15.1.И4.55550</w:t>
            </w:r>
          </w:p>
        </w:tc>
        <w:tc>
          <w:tcPr>
            <w:tcW w:w="215" w:type="pct"/>
            <w:noWrap/>
            <w:vAlign w:val="center"/>
          </w:tcPr>
          <w:p w14:paraId="692C118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AA9169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17 660,29</w:t>
            </w:r>
          </w:p>
        </w:tc>
        <w:tc>
          <w:tcPr>
            <w:tcW w:w="496" w:type="pct"/>
            <w:noWrap/>
            <w:vAlign w:val="center"/>
          </w:tcPr>
          <w:p w14:paraId="23D3D78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15 540,26</w:t>
            </w:r>
          </w:p>
        </w:tc>
        <w:tc>
          <w:tcPr>
            <w:tcW w:w="496" w:type="pct"/>
            <w:noWrap/>
            <w:vAlign w:val="center"/>
          </w:tcPr>
          <w:p w14:paraId="11000C8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15 571,49</w:t>
            </w:r>
          </w:p>
        </w:tc>
      </w:tr>
      <w:tr w:rsidR="00DF6C66" w14:paraId="247DFD1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41EC2E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B28DB4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9723E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EC2E56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5E70C9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15.1.И4.55550</w:t>
            </w:r>
          </w:p>
        </w:tc>
        <w:tc>
          <w:tcPr>
            <w:tcW w:w="215" w:type="pct"/>
            <w:noWrap/>
            <w:vAlign w:val="center"/>
          </w:tcPr>
          <w:p w14:paraId="0BD9C4F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3C66B4C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17 660,29</w:t>
            </w:r>
          </w:p>
        </w:tc>
        <w:tc>
          <w:tcPr>
            <w:tcW w:w="496" w:type="pct"/>
            <w:noWrap/>
            <w:vAlign w:val="center"/>
          </w:tcPr>
          <w:p w14:paraId="4B31860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15 540,26</w:t>
            </w:r>
          </w:p>
        </w:tc>
        <w:tc>
          <w:tcPr>
            <w:tcW w:w="496" w:type="pct"/>
            <w:noWrap/>
            <w:vAlign w:val="center"/>
          </w:tcPr>
          <w:p w14:paraId="45F0085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15 571,49</w:t>
            </w:r>
          </w:p>
        </w:tc>
      </w:tr>
      <w:tr w:rsidR="00DF6C66" w14:paraId="2DC722A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062B692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3602AB6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F762FE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418DEE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192C14E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4B2B3C6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54B9551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6502687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286E628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3AD68D6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B88FDF7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6183C76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7853F4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DD9CC4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577F9EA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55F76B0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0FD1C203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1 766,03</w:t>
            </w:r>
          </w:p>
        </w:tc>
        <w:tc>
          <w:tcPr>
            <w:tcW w:w="496" w:type="pct"/>
            <w:noWrap/>
            <w:vAlign w:val="center"/>
          </w:tcPr>
          <w:p w14:paraId="7D0CB817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1 554,02</w:t>
            </w:r>
          </w:p>
        </w:tc>
        <w:tc>
          <w:tcPr>
            <w:tcW w:w="496" w:type="pct"/>
            <w:noWrap/>
            <w:vAlign w:val="center"/>
          </w:tcPr>
          <w:p w14:paraId="6BFF43BD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1 557,14</w:t>
            </w:r>
          </w:p>
        </w:tc>
      </w:tr>
      <w:tr w:rsidR="00DF6C66" w14:paraId="0BC76BA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3FB062D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6028C5C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73991C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699871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1AE1098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4637370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4F4760E9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953,66</w:t>
            </w:r>
          </w:p>
        </w:tc>
        <w:tc>
          <w:tcPr>
            <w:tcW w:w="496" w:type="pct"/>
            <w:noWrap/>
            <w:vAlign w:val="center"/>
          </w:tcPr>
          <w:p w14:paraId="005DA22A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979,04</w:t>
            </w:r>
          </w:p>
        </w:tc>
        <w:tc>
          <w:tcPr>
            <w:tcW w:w="496" w:type="pct"/>
            <w:noWrap/>
            <w:vAlign w:val="center"/>
          </w:tcPr>
          <w:p w14:paraId="2322DEBB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1 121,15</w:t>
            </w:r>
          </w:p>
        </w:tc>
      </w:tr>
      <w:tr w:rsidR="00DF6C66" w14:paraId="00E2DEE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C78AA1E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90" w:type="pct"/>
            <w:noWrap/>
            <w:vAlign w:val="center"/>
          </w:tcPr>
          <w:p w14:paraId="3C234EA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18D9CB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0C1BA8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431C85C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384630B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77C7A023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14 940,60</w:t>
            </w:r>
          </w:p>
        </w:tc>
        <w:tc>
          <w:tcPr>
            <w:tcW w:w="496" w:type="pct"/>
            <w:noWrap/>
            <w:vAlign w:val="center"/>
          </w:tcPr>
          <w:p w14:paraId="40575FBE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13 007,20</w:t>
            </w:r>
          </w:p>
        </w:tc>
        <w:tc>
          <w:tcPr>
            <w:tcW w:w="496" w:type="pct"/>
            <w:noWrap/>
            <w:vAlign w:val="center"/>
          </w:tcPr>
          <w:p w14:paraId="7300CDC4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12 893,20</w:t>
            </w:r>
          </w:p>
        </w:tc>
      </w:tr>
      <w:tr w:rsidR="00DF6C66" w14:paraId="7788FC4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A8EF4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поддержку муниципальных программ формирования современной городской среды</w:t>
            </w:r>
          </w:p>
        </w:tc>
        <w:tc>
          <w:tcPr>
            <w:tcW w:w="290" w:type="pct"/>
            <w:noWrap/>
            <w:vAlign w:val="center"/>
          </w:tcPr>
          <w:p w14:paraId="7940FA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CE0D68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893E1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C39E6E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15.1.И4.</w:t>
            </w:r>
            <w:r>
              <w:rPr>
                <w:color w:val="000000"/>
                <w:sz w:val="18"/>
                <w:szCs w:val="18"/>
                <w:lang w:val="en-US"/>
              </w:rPr>
              <w:t>A</w:t>
            </w:r>
            <w:r>
              <w:rPr>
                <w:color w:val="000000"/>
                <w:sz w:val="18"/>
                <w:szCs w:val="18"/>
              </w:rPr>
              <w:t>5550</w:t>
            </w:r>
          </w:p>
        </w:tc>
        <w:tc>
          <w:tcPr>
            <w:tcW w:w="215" w:type="pct"/>
            <w:noWrap/>
            <w:vAlign w:val="center"/>
          </w:tcPr>
          <w:p w14:paraId="245C339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034E60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  <w:r>
              <w:rPr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color w:val="000000"/>
                <w:sz w:val="18"/>
                <w:szCs w:val="18"/>
              </w:rPr>
              <w:t>799</w:t>
            </w:r>
            <w:r>
              <w:rPr>
                <w:color w:val="000000"/>
                <w:sz w:val="18"/>
                <w:szCs w:val="18"/>
                <w:lang w:val="en-US"/>
              </w:rPr>
              <w:t>,1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96" w:type="pct"/>
            <w:noWrap/>
            <w:vAlign w:val="center"/>
          </w:tcPr>
          <w:p w14:paraId="0868714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29CEA47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F6C66" w14:paraId="67D4C18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D433F8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7E9909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565CA33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AEE047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82F204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15.1.И4.</w:t>
            </w:r>
            <w:r>
              <w:rPr>
                <w:color w:val="000000"/>
                <w:sz w:val="18"/>
                <w:szCs w:val="18"/>
                <w:lang w:val="en-US"/>
              </w:rPr>
              <w:t>A</w:t>
            </w:r>
            <w:r>
              <w:rPr>
                <w:color w:val="000000"/>
                <w:sz w:val="18"/>
                <w:szCs w:val="18"/>
              </w:rPr>
              <w:t xml:space="preserve">5550 </w:t>
            </w:r>
          </w:p>
        </w:tc>
        <w:tc>
          <w:tcPr>
            <w:tcW w:w="215" w:type="pct"/>
            <w:noWrap/>
            <w:vAlign w:val="center"/>
          </w:tcPr>
          <w:p w14:paraId="22F5263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31C80C8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16 799,1</w:t>
            </w:r>
            <w:r>
              <w:rPr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96" w:type="pct"/>
            <w:noWrap/>
            <w:vAlign w:val="center"/>
          </w:tcPr>
          <w:p w14:paraId="6296981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4655E23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2B17242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8115EE9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7D730F0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215299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0EA0F0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6E4F52B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742501C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4AC244A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19CF886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49B11FA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63439F2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1D2BCA4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7C9BBC9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7D9DCA1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95F804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4FC99B4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0456F16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16789507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16 799,1</w:t>
            </w:r>
            <w:r>
              <w:rPr>
                <w:i/>
                <w:iCs/>
                <w:color w:val="000000"/>
                <w:sz w:val="18"/>
                <w:szCs w:val="18"/>
              </w:rPr>
              <w:t>4</w:t>
            </w: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96" w:type="pct"/>
            <w:noWrap/>
            <w:vAlign w:val="center"/>
          </w:tcPr>
          <w:p w14:paraId="2AF9EA63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50A19E52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702359B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43CB2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коммунальной инфраструктуры и благоустройство населенных пунктов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17872F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8459DF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1C8E5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73079D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16.1.00.00000</w:t>
            </w:r>
          </w:p>
        </w:tc>
        <w:tc>
          <w:tcPr>
            <w:tcW w:w="215" w:type="pct"/>
            <w:noWrap/>
            <w:vAlign w:val="center"/>
          </w:tcPr>
          <w:p w14:paraId="0626B5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606038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143 828,71</w:t>
            </w:r>
          </w:p>
        </w:tc>
        <w:tc>
          <w:tcPr>
            <w:tcW w:w="496" w:type="pct"/>
            <w:noWrap/>
            <w:vAlign w:val="center"/>
          </w:tcPr>
          <w:p w14:paraId="7FC2CAA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125 724,22</w:t>
            </w:r>
          </w:p>
        </w:tc>
        <w:tc>
          <w:tcPr>
            <w:tcW w:w="496" w:type="pct"/>
            <w:noWrap/>
            <w:vAlign w:val="center"/>
          </w:tcPr>
          <w:p w14:paraId="6EE55CB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125 724,22</w:t>
            </w:r>
          </w:p>
        </w:tc>
      </w:tr>
      <w:tr w:rsidR="00DF6C66" w14:paraId="762ED37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73564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"Благоустройство населенных пунктов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66208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29FDF5F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ED10A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47C47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16.1.02.00000</w:t>
            </w:r>
          </w:p>
        </w:tc>
        <w:tc>
          <w:tcPr>
            <w:tcW w:w="215" w:type="pct"/>
            <w:noWrap/>
            <w:vAlign w:val="center"/>
          </w:tcPr>
          <w:p w14:paraId="2ECF05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716256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</w:t>
            </w:r>
          </w:p>
          <w:p w14:paraId="07A5DF6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828,71</w:t>
            </w:r>
          </w:p>
        </w:tc>
        <w:tc>
          <w:tcPr>
            <w:tcW w:w="496" w:type="pct"/>
            <w:noWrap/>
            <w:vAlign w:val="center"/>
          </w:tcPr>
          <w:p w14:paraId="0179078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125 724,22</w:t>
            </w:r>
          </w:p>
        </w:tc>
        <w:tc>
          <w:tcPr>
            <w:tcW w:w="496" w:type="pct"/>
            <w:noWrap/>
            <w:vAlign w:val="center"/>
          </w:tcPr>
          <w:p w14:paraId="1B21AE7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125 724,22</w:t>
            </w:r>
          </w:p>
        </w:tc>
      </w:tr>
      <w:tr w:rsidR="00DF6C66" w14:paraId="6DC2C15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D733F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290" w:type="pct"/>
            <w:noWrap/>
            <w:vAlign w:val="center"/>
          </w:tcPr>
          <w:p w14:paraId="4948B9F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0612F36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01072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205D8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16.1.02.00590</w:t>
            </w:r>
          </w:p>
        </w:tc>
        <w:tc>
          <w:tcPr>
            <w:tcW w:w="215" w:type="pct"/>
            <w:noWrap/>
            <w:vAlign w:val="center"/>
          </w:tcPr>
          <w:p w14:paraId="256254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8413C6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71 321,57</w:t>
            </w:r>
          </w:p>
        </w:tc>
        <w:tc>
          <w:tcPr>
            <w:tcW w:w="496" w:type="pct"/>
            <w:noWrap/>
            <w:vAlign w:val="center"/>
          </w:tcPr>
          <w:p w14:paraId="09B6A51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66 509,52</w:t>
            </w:r>
          </w:p>
        </w:tc>
        <w:tc>
          <w:tcPr>
            <w:tcW w:w="496" w:type="pct"/>
            <w:noWrap/>
            <w:vAlign w:val="center"/>
          </w:tcPr>
          <w:p w14:paraId="3EE8384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66 509,52</w:t>
            </w:r>
          </w:p>
        </w:tc>
      </w:tr>
      <w:tr w:rsidR="00DF6C66" w14:paraId="693A80F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381365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6F0ED04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2658BC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5327E8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6D2C27E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16.1.02.00590</w:t>
            </w:r>
          </w:p>
        </w:tc>
        <w:tc>
          <w:tcPr>
            <w:tcW w:w="215" w:type="pct"/>
            <w:noWrap/>
            <w:vAlign w:val="center"/>
          </w:tcPr>
          <w:p w14:paraId="5202B6B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4D29159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59 288,11</w:t>
            </w:r>
          </w:p>
        </w:tc>
        <w:tc>
          <w:tcPr>
            <w:tcW w:w="496" w:type="pct"/>
            <w:noWrap/>
            <w:vAlign w:val="center"/>
          </w:tcPr>
          <w:p w14:paraId="3C2E7D7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59 288,11</w:t>
            </w:r>
          </w:p>
        </w:tc>
        <w:tc>
          <w:tcPr>
            <w:tcW w:w="496" w:type="pct"/>
            <w:noWrap/>
            <w:vAlign w:val="center"/>
          </w:tcPr>
          <w:p w14:paraId="5E90849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59 288,11</w:t>
            </w:r>
          </w:p>
        </w:tc>
      </w:tr>
      <w:tr w:rsidR="00DF6C66" w14:paraId="46C973C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471AEB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1847698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06A961B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B15E63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22CE1A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16.1.02.00590</w:t>
            </w:r>
          </w:p>
        </w:tc>
        <w:tc>
          <w:tcPr>
            <w:tcW w:w="215" w:type="pct"/>
            <w:noWrap/>
            <w:vAlign w:val="center"/>
          </w:tcPr>
          <w:p w14:paraId="0ED9CD8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4AEE30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9 055,77</w:t>
            </w:r>
          </w:p>
        </w:tc>
        <w:tc>
          <w:tcPr>
            <w:tcW w:w="496" w:type="pct"/>
            <w:noWrap/>
            <w:vAlign w:val="center"/>
          </w:tcPr>
          <w:p w14:paraId="54476CD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6 954,62</w:t>
            </w:r>
          </w:p>
        </w:tc>
        <w:tc>
          <w:tcPr>
            <w:tcW w:w="496" w:type="pct"/>
            <w:noWrap/>
            <w:vAlign w:val="center"/>
          </w:tcPr>
          <w:p w14:paraId="5328296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6 954,62</w:t>
            </w:r>
          </w:p>
        </w:tc>
      </w:tr>
      <w:tr w:rsidR="00DF6C66" w14:paraId="28A43E5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96BF3A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7D6E733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1476F0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C7C570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4922C94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16.1.02.00590</w:t>
            </w:r>
          </w:p>
        </w:tc>
        <w:tc>
          <w:tcPr>
            <w:tcW w:w="215" w:type="pct"/>
            <w:noWrap/>
            <w:vAlign w:val="center"/>
          </w:tcPr>
          <w:p w14:paraId="5690BC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098FEF3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2 710,90</w:t>
            </w:r>
          </w:p>
        </w:tc>
        <w:tc>
          <w:tcPr>
            <w:tcW w:w="496" w:type="pct"/>
            <w:noWrap/>
            <w:vAlign w:val="center"/>
          </w:tcPr>
          <w:p w14:paraId="71D8641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584F47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7C00D4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FF8952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3E7DE0B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E21A7A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C29010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7C19BAF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16.1.02.00590</w:t>
            </w:r>
          </w:p>
        </w:tc>
        <w:tc>
          <w:tcPr>
            <w:tcW w:w="215" w:type="pct"/>
            <w:noWrap/>
            <w:vAlign w:val="center"/>
          </w:tcPr>
          <w:p w14:paraId="022689F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1B86D84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266,79</w:t>
            </w:r>
          </w:p>
        </w:tc>
        <w:tc>
          <w:tcPr>
            <w:tcW w:w="496" w:type="pct"/>
            <w:noWrap/>
            <w:vAlign w:val="center"/>
          </w:tcPr>
          <w:p w14:paraId="1F2369E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266,79</w:t>
            </w:r>
          </w:p>
        </w:tc>
        <w:tc>
          <w:tcPr>
            <w:tcW w:w="496" w:type="pct"/>
            <w:noWrap/>
            <w:vAlign w:val="center"/>
          </w:tcPr>
          <w:p w14:paraId="2CA241B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266,79</w:t>
            </w:r>
          </w:p>
        </w:tc>
      </w:tr>
      <w:tr w:rsidR="00DF6C66" w14:paraId="662110E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DCA4A0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организации освещения улиц территории поселения</w:t>
            </w:r>
          </w:p>
        </w:tc>
        <w:tc>
          <w:tcPr>
            <w:tcW w:w="290" w:type="pct"/>
            <w:noWrap/>
            <w:vAlign w:val="center"/>
          </w:tcPr>
          <w:p w14:paraId="648735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20A2DC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B8A014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85FFB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16.1.02.43100</w:t>
            </w:r>
          </w:p>
        </w:tc>
        <w:tc>
          <w:tcPr>
            <w:tcW w:w="215" w:type="pct"/>
            <w:noWrap/>
            <w:vAlign w:val="center"/>
          </w:tcPr>
          <w:p w14:paraId="654131B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11E661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37 000,22</w:t>
            </w:r>
          </w:p>
        </w:tc>
        <w:tc>
          <w:tcPr>
            <w:tcW w:w="496" w:type="pct"/>
            <w:noWrap/>
            <w:vAlign w:val="center"/>
          </w:tcPr>
          <w:p w14:paraId="563E99C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33 913,87</w:t>
            </w:r>
          </w:p>
        </w:tc>
        <w:tc>
          <w:tcPr>
            <w:tcW w:w="496" w:type="pct"/>
            <w:noWrap/>
            <w:vAlign w:val="center"/>
          </w:tcPr>
          <w:p w14:paraId="3A9E4DF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33 913,87</w:t>
            </w:r>
          </w:p>
        </w:tc>
      </w:tr>
      <w:tr w:rsidR="00DF6C66" w14:paraId="7927F77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D9285E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1926A3F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A6C058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D1DEA7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FB95F0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16.1.02.43100</w:t>
            </w:r>
          </w:p>
        </w:tc>
        <w:tc>
          <w:tcPr>
            <w:tcW w:w="215" w:type="pct"/>
            <w:noWrap/>
            <w:vAlign w:val="center"/>
          </w:tcPr>
          <w:p w14:paraId="258064E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49AC542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37 000,22</w:t>
            </w:r>
          </w:p>
        </w:tc>
        <w:tc>
          <w:tcPr>
            <w:tcW w:w="496" w:type="pct"/>
            <w:noWrap/>
            <w:vAlign w:val="center"/>
          </w:tcPr>
          <w:p w14:paraId="732437C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33 913,87</w:t>
            </w:r>
          </w:p>
        </w:tc>
        <w:tc>
          <w:tcPr>
            <w:tcW w:w="496" w:type="pct"/>
            <w:noWrap/>
            <w:vAlign w:val="center"/>
          </w:tcPr>
          <w:p w14:paraId="4F7C933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33 913,87</w:t>
            </w:r>
          </w:p>
        </w:tc>
      </w:tr>
      <w:tr w:rsidR="00DF6C66" w14:paraId="2578FED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D4EB9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озеленению территории поселения</w:t>
            </w:r>
          </w:p>
        </w:tc>
        <w:tc>
          <w:tcPr>
            <w:tcW w:w="290" w:type="pct"/>
            <w:noWrap/>
            <w:vAlign w:val="center"/>
          </w:tcPr>
          <w:p w14:paraId="2030233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1C3F7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5FAF9B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84B94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16.1.02.43300</w:t>
            </w:r>
          </w:p>
        </w:tc>
        <w:tc>
          <w:tcPr>
            <w:tcW w:w="215" w:type="pct"/>
            <w:noWrap/>
            <w:vAlign w:val="center"/>
          </w:tcPr>
          <w:p w14:paraId="568B53A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A15E16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11 574,94</w:t>
            </w:r>
          </w:p>
        </w:tc>
        <w:tc>
          <w:tcPr>
            <w:tcW w:w="496" w:type="pct"/>
            <w:noWrap/>
            <w:vAlign w:val="center"/>
          </w:tcPr>
          <w:p w14:paraId="7474DFD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5 006,94</w:t>
            </w:r>
          </w:p>
        </w:tc>
        <w:tc>
          <w:tcPr>
            <w:tcW w:w="496" w:type="pct"/>
            <w:noWrap/>
            <w:vAlign w:val="center"/>
          </w:tcPr>
          <w:p w14:paraId="42BB45F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5 006,94</w:t>
            </w:r>
          </w:p>
        </w:tc>
      </w:tr>
      <w:tr w:rsidR="00DF6C66" w14:paraId="0DDE330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DD612B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0899CE2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0F87754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AAC0CD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574CC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16.1.02.43300</w:t>
            </w:r>
          </w:p>
        </w:tc>
        <w:tc>
          <w:tcPr>
            <w:tcW w:w="215" w:type="pct"/>
            <w:noWrap/>
            <w:vAlign w:val="center"/>
          </w:tcPr>
          <w:p w14:paraId="3CC9A5C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1EEA7FF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11 574,94</w:t>
            </w:r>
          </w:p>
        </w:tc>
        <w:tc>
          <w:tcPr>
            <w:tcW w:w="496" w:type="pct"/>
            <w:noWrap/>
            <w:vAlign w:val="center"/>
          </w:tcPr>
          <w:p w14:paraId="253B0B8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5 006,94</w:t>
            </w:r>
          </w:p>
        </w:tc>
        <w:tc>
          <w:tcPr>
            <w:tcW w:w="496" w:type="pct"/>
            <w:noWrap/>
            <w:vAlign w:val="center"/>
          </w:tcPr>
          <w:p w14:paraId="6537199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5 006,94</w:t>
            </w:r>
          </w:p>
        </w:tc>
      </w:tr>
      <w:tr w:rsidR="00DF6C66" w14:paraId="3CDB223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058D76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содержанию мест захоронения</w:t>
            </w:r>
          </w:p>
        </w:tc>
        <w:tc>
          <w:tcPr>
            <w:tcW w:w="290" w:type="pct"/>
            <w:noWrap/>
            <w:vAlign w:val="center"/>
          </w:tcPr>
          <w:p w14:paraId="0B4C834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15514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7F13D6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4CCE74D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16.1.02.43400</w:t>
            </w:r>
          </w:p>
        </w:tc>
        <w:tc>
          <w:tcPr>
            <w:tcW w:w="215" w:type="pct"/>
            <w:noWrap/>
            <w:vAlign w:val="center"/>
          </w:tcPr>
          <w:p w14:paraId="276501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8F1715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1 099,00</w:t>
            </w:r>
          </w:p>
        </w:tc>
        <w:tc>
          <w:tcPr>
            <w:tcW w:w="496" w:type="pct"/>
            <w:noWrap/>
            <w:vAlign w:val="center"/>
          </w:tcPr>
          <w:p w14:paraId="119732A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1 099,00</w:t>
            </w:r>
          </w:p>
        </w:tc>
        <w:tc>
          <w:tcPr>
            <w:tcW w:w="496" w:type="pct"/>
            <w:noWrap/>
            <w:vAlign w:val="center"/>
          </w:tcPr>
          <w:p w14:paraId="707E6AF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1 099,00</w:t>
            </w:r>
          </w:p>
        </w:tc>
      </w:tr>
      <w:tr w:rsidR="00DF6C66" w14:paraId="2E91262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DBD25C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1C5FE0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252D822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DE60BB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D5D7D7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16.1.02.43400</w:t>
            </w:r>
          </w:p>
        </w:tc>
        <w:tc>
          <w:tcPr>
            <w:tcW w:w="215" w:type="pct"/>
            <w:noWrap/>
            <w:vAlign w:val="center"/>
          </w:tcPr>
          <w:p w14:paraId="66A351B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281B8C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1 099,00</w:t>
            </w:r>
          </w:p>
        </w:tc>
        <w:tc>
          <w:tcPr>
            <w:tcW w:w="496" w:type="pct"/>
            <w:noWrap/>
            <w:vAlign w:val="center"/>
          </w:tcPr>
          <w:p w14:paraId="6599D2E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1 099,00</w:t>
            </w:r>
          </w:p>
        </w:tc>
        <w:tc>
          <w:tcPr>
            <w:tcW w:w="496" w:type="pct"/>
            <w:noWrap/>
            <w:vAlign w:val="center"/>
          </w:tcPr>
          <w:p w14:paraId="593DAFE1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1 099,00</w:t>
            </w:r>
          </w:p>
        </w:tc>
      </w:tr>
      <w:tr w:rsidR="00DF6C66" w14:paraId="7D92B51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17170B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290" w:type="pct"/>
            <w:noWrap/>
            <w:vAlign w:val="center"/>
          </w:tcPr>
          <w:p w14:paraId="47FE38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ED526B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23C62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7192FF0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16.1.02.43500</w:t>
            </w:r>
          </w:p>
        </w:tc>
        <w:tc>
          <w:tcPr>
            <w:tcW w:w="215" w:type="pct"/>
            <w:noWrap/>
            <w:vAlign w:val="center"/>
          </w:tcPr>
          <w:p w14:paraId="2F4F9DF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C6B09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1483EF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496" w:type="pct"/>
            <w:noWrap/>
            <w:vAlign w:val="center"/>
          </w:tcPr>
          <w:p w14:paraId="5BA5AAB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25,00</w:t>
            </w:r>
          </w:p>
        </w:tc>
      </w:tr>
      <w:tr w:rsidR="00DF6C66" w14:paraId="459D481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039732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370312C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0BF543C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B36E4F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63FABB3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16.1.02.43500</w:t>
            </w:r>
          </w:p>
        </w:tc>
        <w:tc>
          <w:tcPr>
            <w:tcW w:w="215" w:type="pct"/>
            <w:noWrap/>
            <w:vAlign w:val="center"/>
          </w:tcPr>
          <w:p w14:paraId="24EDCF0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22C1E6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1972D9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496" w:type="pct"/>
            <w:noWrap/>
            <w:vAlign w:val="center"/>
          </w:tcPr>
          <w:p w14:paraId="1FBD8B7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25,00</w:t>
            </w:r>
          </w:p>
        </w:tc>
      </w:tr>
      <w:tr w:rsidR="00DF6C66" w14:paraId="7538592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DE3DE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содержанию объектов культурного наследия</w:t>
            </w:r>
          </w:p>
        </w:tc>
        <w:tc>
          <w:tcPr>
            <w:tcW w:w="290" w:type="pct"/>
            <w:noWrap/>
            <w:vAlign w:val="center"/>
          </w:tcPr>
          <w:p w14:paraId="69EC2B9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24507B7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E9CA4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1A5E8A8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16.1.02.43700</w:t>
            </w:r>
          </w:p>
        </w:tc>
        <w:tc>
          <w:tcPr>
            <w:tcW w:w="215" w:type="pct"/>
            <w:noWrap/>
            <w:vAlign w:val="center"/>
          </w:tcPr>
          <w:p w14:paraId="37F61FD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8301BB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393,64</w:t>
            </w:r>
          </w:p>
        </w:tc>
        <w:tc>
          <w:tcPr>
            <w:tcW w:w="496" w:type="pct"/>
            <w:noWrap/>
            <w:vAlign w:val="center"/>
          </w:tcPr>
          <w:p w14:paraId="68A37C6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496" w:type="pct"/>
            <w:noWrap/>
            <w:vAlign w:val="center"/>
          </w:tcPr>
          <w:p w14:paraId="62E7E49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250,00</w:t>
            </w:r>
          </w:p>
        </w:tc>
      </w:tr>
      <w:tr w:rsidR="00DF6C66" w14:paraId="1A9CF46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DC11C2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461450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62A10C7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768B1B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6676639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16.1.02.43700</w:t>
            </w:r>
          </w:p>
        </w:tc>
        <w:tc>
          <w:tcPr>
            <w:tcW w:w="215" w:type="pct"/>
            <w:noWrap/>
            <w:vAlign w:val="center"/>
          </w:tcPr>
          <w:p w14:paraId="66D774D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2AA45E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393,64</w:t>
            </w:r>
          </w:p>
        </w:tc>
        <w:tc>
          <w:tcPr>
            <w:tcW w:w="496" w:type="pct"/>
            <w:noWrap/>
            <w:vAlign w:val="center"/>
          </w:tcPr>
          <w:p w14:paraId="09489B0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496" w:type="pct"/>
            <w:noWrap/>
            <w:vAlign w:val="center"/>
          </w:tcPr>
          <w:p w14:paraId="4170ACA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250,00</w:t>
            </w:r>
          </w:p>
        </w:tc>
      </w:tr>
      <w:tr w:rsidR="00DF6C66" w14:paraId="08BB87E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25852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обустройству мест массового отдыха населения и общественных пространств</w:t>
            </w:r>
          </w:p>
        </w:tc>
        <w:tc>
          <w:tcPr>
            <w:tcW w:w="290" w:type="pct"/>
            <w:noWrap/>
            <w:vAlign w:val="center"/>
          </w:tcPr>
          <w:p w14:paraId="616B995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7E5A5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FFD6B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781CD4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16.1.02.43800</w:t>
            </w:r>
          </w:p>
        </w:tc>
        <w:tc>
          <w:tcPr>
            <w:tcW w:w="215" w:type="pct"/>
            <w:noWrap/>
            <w:vAlign w:val="center"/>
          </w:tcPr>
          <w:p w14:paraId="051EE9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DFAE92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15 456,74</w:t>
            </w:r>
          </w:p>
        </w:tc>
        <w:tc>
          <w:tcPr>
            <w:tcW w:w="496" w:type="pct"/>
            <w:noWrap/>
            <w:vAlign w:val="center"/>
          </w:tcPr>
          <w:p w14:paraId="6DCE8A8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8 077,36</w:t>
            </w:r>
          </w:p>
        </w:tc>
        <w:tc>
          <w:tcPr>
            <w:tcW w:w="496" w:type="pct"/>
            <w:noWrap/>
            <w:vAlign w:val="center"/>
          </w:tcPr>
          <w:p w14:paraId="27A53A5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8 077,36</w:t>
            </w:r>
          </w:p>
        </w:tc>
      </w:tr>
      <w:tr w:rsidR="00DF6C66" w14:paraId="3627DD9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D59652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098AB13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28BE0E6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E3A994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4917CE5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16.1.02.43800</w:t>
            </w:r>
          </w:p>
        </w:tc>
        <w:tc>
          <w:tcPr>
            <w:tcW w:w="215" w:type="pct"/>
            <w:noWrap/>
            <w:vAlign w:val="center"/>
          </w:tcPr>
          <w:p w14:paraId="31533E9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6193F02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15 456,74</w:t>
            </w:r>
          </w:p>
        </w:tc>
        <w:tc>
          <w:tcPr>
            <w:tcW w:w="496" w:type="pct"/>
            <w:noWrap/>
            <w:vAlign w:val="center"/>
          </w:tcPr>
          <w:p w14:paraId="0371F4B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8 077,36</w:t>
            </w:r>
          </w:p>
        </w:tc>
        <w:tc>
          <w:tcPr>
            <w:tcW w:w="496" w:type="pct"/>
            <w:noWrap/>
            <w:vAlign w:val="center"/>
          </w:tcPr>
          <w:p w14:paraId="45C51E4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8 077,36</w:t>
            </w:r>
          </w:p>
        </w:tc>
      </w:tr>
      <w:tr w:rsidR="00DF6C66" w14:paraId="3717F44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26DBCF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участию в организации деятельности по накоплению (в том числе раздельному накоплению) и транспортированию твердых коммунальных отходов</w:t>
            </w:r>
          </w:p>
        </w:tc>
        <w:tc>
          <w:tcPr>
            <w:tcW w:w="290" w:type="pct"/>
            <w:noWrap/>
            <w:vAlign w:val="center"/>
          </w:tcPr>
          <w:p w14:paraId="36F7C71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5A9CC7D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BAC70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16BA5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16.1.02.43900</w:t>
            </w:r>
          </w:p>
        </w:tc>
        <w:tc>
          <w:tcPr>
            <w:tcW w:w="215" w:type="pct"/>
            <w:noWrap/>
            <w:vAlign w:val="center"/>
          </w:tcPr>
          <w:p w14:paraId="09BF5E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D9A068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1 291,03</w:t>
            </w:r>
          </w:p>
        </w:tc>
        <w:tc>
          <w:tcPr>
            <w:tcW w:w="496" w:type="pct"/>
            <w:noWrap/>
            <w:vAlign w:val="center"/>
          </w:tcPr>
          <w:p w14:paraId="68F87C2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1 291,03</w:t>
            </w:r>
          </w:p>
        </w:tc>
        <w:tc>
          <w:tcPr>
            <w:tcW w:w="496" w:type="pct"/>
            <w:noWrap/>
            <w:vAlign w:val="center"/>
          </w:tcPr>
          <w:p w14:paraId="1FC080B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1 291,03</w:t>
            </w:r>
          </w:p>
        </w:tc>
      </w:tr>
      <w:tr w:rsidR="00DF6C66" w14:paraId="516602D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D03404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0C5C0A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6D7BBC5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EF596D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6EA8C7B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16.1.02.43900</w:t>
            </w:r>
          </w:p>
        </w:tc>
        <w:tc>
          <w:tcPr>
            <w:tcW w:w="215" w:type="pct"/>
            <w:noWrap/>
            <w:vAlign w:val="center"/>
          </w:tcPr>
          <w:p w14:paraId="5C01A85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46A4FAA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1 291,03</w:t>
            </w:r>
          </w:p>
        </w:tc>
        <w:tc>
          <w:tcPr>
            <w:tcW w:w="496" w:type="pct"/>
            <w:noWrap/>
            <w:vAlign w:val="center"/>
          </w:tcPr>
          <w:p w14:paraId="4231F1E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1 291,03</w:t>
            </w:r>
          </w:p>
        </w:tc>
        <w:tc>
          <w:tcPr>
            <w:tcW w:w="496" w:type="pct"/>
            <w:noWrap/>
            <w:vAlign w:val="center"/>
          </w:tcPr>
          <w:p w14:paraId="111AEF9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1 291,03</w:t>
            </w:r>
          </w:p>
        </w:tc>
      </w:tr>
      <w:tr w:rsidR="00DF6C66" w14:paraId="41A8C9C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187D8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проектов инициативного бюджетирования</w:t>
            </w:r>
          </w:p>
        </w:tc>
        <w:tc>
          <w:tcPr>
            <w:tcW w:w="290" w:type="pct"/>
            <w:noWrap/>
            <w:vAlign w:val="center"/>
          </w:tcPr>
          <w:p w14:paraId="638ABED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5CC8D5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FB3E96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40D83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16.1.02.43940</w:t>
            </w:r>
          </w:p>
        </w:tc>
        <w:tc>
          <w:tcPr>
            <w:tcW w:w="215" w:type="pct"/>
            <w:noWrap/>
            <w:vAlign w:val="center"/>
          </w:tcPr>
          <w:p w14:paraId="2571645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A22ACD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496" w:type="pct"/>
            <w:noWrap/>
            <w:vAlign w:val="center"/>
          </w:tcPr>
          <w:p w14:paraId="6F4D115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496" w:type="pct"/>
            <w:noWrap/>
            <w:vAlign w:val="center"/>
          </w:tcPr>
          <w:p w14:paraId="7A9F05A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3 000,00</w:t>
            </w:r>
          </w:p>
        </w:tc>
      </w:tr>
      <w:tr w:rsidR="00DF6C66" w14:paraId="193D610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351F01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973CA6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6A282EB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295829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CBFBFB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16.1.02.43940</w:t>
            </w:r>
          </w:p>
        </w:tc>
        <w:tc>
          <w:tcPr>
            <w:tcW w:w="215" w:type="pct"/>
            <w:noWrap/>
            <w:vAlign w:val="center"/>
          </w:tcPr>
          <w:p w14:paraId="432A6F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4DFDA48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496" w:type="pct"/>
            <w:noWrap/>
            <w:vAlign w:val="center"/>
          </w:tcPr>
          <w:p w14:paraId="169EE0E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496" w:type="pct"/>
            <w:noWrap/>
            <w:vAlign w:val="center"/>
          </w:tcPr>
          <w:p w14:paraId="68261D4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3 000,00</w:t>
            </w:r>
          </w:p>
        </w:tc>
      </w:tr>
      <w:tr w:rsidR="00DF6C66" w14:paraId="6C4969B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2C0A45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сохранности воинских захоронений (восстановление (ремонт, реставрация, благоустройство) воинских захоронений)</w:t>
            </w:r>
          </w:p>
        </w:tc>
        <w:tc>
          <w:tcPr>
            <w:tcW w:w="290" w:type="pct"/>
            <w:noWrap/>
            <w:vAlign w:val="center"/>
          </w:tcPr>
          <w:p w14:paraId="136D39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604B8C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D5FA9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69F579B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16.1.02.L2031</w:t>
            </w:r>
          </w:p>
        </w:tc>
        <w:tc>
          <w:tcPr>
            <w:tcW w:w="215" w:type="pct"/>
            <w:noWrap/>
            <w:vAlign w:val="center"/>
          </w:tcPr>
          <w:p w14:paraId="094C78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5BFE6A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2 644,33</w:t>
            </w:r>
          </w:p>
        </w:tc>
        <w:tc>
          <w:tcPr>
            <w:tcW w:w="496" w:type="pct"/>
            <w:noWrap/>
            <w:vAlign w:val="center"/>
          </w:tcPr>
          <w:p w14:paraId="3DFFD3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A528F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3EE20B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7692F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95401A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26D16F2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BA1868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EB2C9B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16.1.02.L2031</w:t>
            </w:r>
          </w:p>
        </w:tc>
        <w:tc>
          <w:tcPr>
            <w:tcW w:w="215" w:type="pct"/>
            <w:noWrap/>
            <w:vAlign w:val="center"/>
          </w:tcPr>
          <w:p w14:paraId="7BF0BE0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DB60E5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2 644,33</w:t>
            </w:r>
          </w:p>
        </w:tc>
        <w:tc>
          <w:tcPr>
            <w:tcW w:w="496" w:type="pct"/>
            <w:noWrap/>
            <w:vAlign w:val="center"/>
          </w:tcPr>
          <w:p w14:paraId="2C521C7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51AE5C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16458C3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169FE5E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0A505FF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87DB43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19783C2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34A8CCF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4ACC9C1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268CEF3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07C1775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240CB34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665CBF4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522193E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082F168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117FD29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FBEE8B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09F3542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56EF5C1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37ADB47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35,73</w:t>
            </w:r>
          </w:p>
        </w:tc>
        <w:tc>
          <w:tcPr>
            <w:tcW w:w="496" w:type="pct"/>
            <w:noWrap/>
            <w:vAlign w:val="center"/>
          </w:tcPr>
          <w:p w14:paraId="1DF1946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57D6CBF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44C218B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F2368EE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5C7D2D4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93EED2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0E1E0F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32492D2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3C5649C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5559F10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704,30</w:t>
            </w:r>
          </w:p>
        </w:tc>
        <w:tc>
          <w:tcPr>
            <w:tcW w:w="496" w:type="pct"/>
            <w:noWrap/>
            <w:vAlign w:val="center"/>
          </w:tcPr>
          <w:p w14:paraId="76804BD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32E98C8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547D41C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53A6131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90" w:type="pct"/>
            <w:noWrap/>
            <w:vAlign w:val="center"/>
          </w:tcPr>
          <w:p w14:paraId="0BAF90A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94D608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87D4A0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598CC0D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07CF901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40D87A5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1 904,30</w:t>
            </w:r>
          </w:p>
        </w:tc>
        <w:tc>
          <w:tcPr>
            <w:tcW w:w="496" w:type="pct"/>
            <w:noWrap/>
            <w:vAlign w:val="center"/>
          </w:tcPr>
          <w:p w14:paraId="4BDADC6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264587F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203E550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4515A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сохранности воинских захоронений (установка мемориальных знаков)</w:t>
            </w:r>
          </w:p>
        </w:tc>
        <w:tc>
          <w:tcPr>
            <w:tcW w:w="290" w:type="pct"/>
            <w:noWrap/>
            <w:vAlign w:val="center"/>
          </w:tcPr>
          <w:p w14:paraId="200D30E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51973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C6138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28C1B66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16.1.02.L2032</w:t>
            </w:r>
          </w:p>
        </w:tc>
        <w:tc>
          <w:tcPr>
            <w:tcW w:w="215" w:type="pct"/>
            <w:noWrap/>
            <w:vAlign w:val="center"/>
          </w:tcPr>
          <w:p w14:paraId="2A8086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FBBB08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27,77</w:t>
            </w:r>
          </w:p>
        </w:tc>
        <w:tc>
          <w:tcPr>
            <w:tcW w:w="496" w:type="pct"/>
            <w:noWrap/>
            <w:vAlign w:val="center"/>
          </w:tcPr>
          <w:p w14:paraId="7E710E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23D99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3275AA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251923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E630E3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92428D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B3FC56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7884DF9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16.1.02.L2032</w:t>
            </w:r>
          </w:p>
        </w:tc>
        <w:tc>
          <w:tcPr>
            <w:tcW w:w="215" w:type="pct"/>
            <w:noWrap/>
            <w:vAlign w:val="center"/>
          </w:tcPr>
          <w:p w14:paraId="1C81FE7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420C030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27,77</w:t>
            </w:r>
          </w:p>
        </w:tc>
        <w:tc>
          <w:tcPr>
            <w:tcW w:w="496" w:type="pct"/>
            <w:noWrap/>
            <w:vAlign w:val="center"/>
          </w:tcPr>
          <w:p w14:paraId="61DC2D2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6BD31A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0FE480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7CE1B08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08EFAB4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D8A33B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9EF799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23180B4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6C75FEA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05B6642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412CAA7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6993AA6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1F568CE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61F11DD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40FCF76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3AC9D3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01701B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1DA8D98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71AE4EB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470F66B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0,37</w:t>
            </w:r>
          </w:p>
        </w:tc>
        <w:tc>
          <w:tcPr>
            <w:tcW w:w="496" w:type="pct"/>
            <w:noWrap/>
            <w:vAlign w:val="center"/>
          </w:tcPr>
          <w:p w14:paraId="34E3CA2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21CF0DF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22EDC2F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6673B4D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515ACF3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23CC4D7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FC3C76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44C6CFE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1A23B8C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6775540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7,40</w:t>
            </w:r>
          </w:p>
        </w:tc>
        <w:tc>
          <w:tcPr>
            <w:tcW w:w="496" w:type="pct"/>
            <w:noWrap/>
            <w:vAlign w:val="center"/>
          </w:tcPr>
          <w:p w14:paraId="1B26972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32813C2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3D34262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65C6D6C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90" w:type="pct"/>
            <w:noWrap/>
            <w:vAlign w:val="center"/>
          </w:tcPr>
          <w:p w14:paraId="72DE81D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D287C2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7530F7C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729F86C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6D0284B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14A952A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496" w:type="pct"/>
            <w:noWrap/>
            <w:vAlign w:val="center"/>
          </w:tcPr>
          <w:p w14:paraId="3ED43D6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6F44CB3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5ACEB4F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4A7F8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сохранности воинских захоронений (нанесение имен (воинских званий, фамилий и инициалов) погибших при защите Отечества на мемориальные сооружения воинских захоронений по месту захоронения)</w:t>
            </w:r>
          </w:p>
        </w:tc>
        <w:tc>
          <w:tcPr>
            <w:tcW w:w="290" w:type="pct"/>
            <w:noWrap/>
            <w:vAlign w:val="center"/>
          </w:tcPr>
          <w:p w14:paraId="0B07C7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47B297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3F2BE4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2799F6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16.1.02.L2033</w:t>
            </w:r>
          </w:p>
        </w:tc>
        <w:tc>
          <w:tcPr>
            <w:tcW w:w="215" w:type="pct"/>
            <w:noWrap/>
            <w:vAlign w:val="center"/>
          </w:tcPr>
          <w:p w14:paraId="1EE4F97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142921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19,46</w:t>
            </w:r>
          </w:p>
        </w:tc>
        <w:tc>
          <w:tcPr>
            <w:tcW w:w="496" w:type="pct"/>
            <w:noWrap/>
            <w:vAlign w:val="center"/>
          </w:tcPr>
          <w:p w14:paraId="01EC14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8CD65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22C98B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701439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168AEC3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6A94FD8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0D008E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77F34BD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16.1.02.L2033</w:t>
            </w:r>
          </w:p>
        </w:tc>
        <w:tc>
          <w:tcPr>
            <w:tcW w:w="215" w:type="pct"/>
            <w:noWrap/>
            <w:vAlign w:val="center"/>
          </w:tcPr>
          <w:p w14:paraId="4BB1EFC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0449137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19,46</w:t>
            </w:r>
          </w:p>
        </w:tc>
        <w:tc>
          <w:tcPr>
            <w:tcW w:w="496" w:type="pct"/>
            <w:noWrap/>
            <w:vAlign w:val="center"/>
          </w:tcPr>
          <w:p w14:paraId="027D8CF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595781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43A117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3EC9D12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175292A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5D2009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746C8EF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03B5A73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6ADC009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1510132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24BC694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6B20CBD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2BE3E0D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2BDBC68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63F1AD0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9870DA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D23970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3966062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1A07678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291C747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496" w:type="pct"/>
            <w:noWrap/>
            <w:vAlign w:val="center"/>
          </w:tcPr>
          <w:p w14:paraId="43AC2CA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3F39EA7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3DBB59A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035989B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032C5FD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8661D7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0852DF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7040E4A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04917E1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5C9E151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5,20</w:t>
            </w:r>
          </w:p>
        </w:tc>
        <w:tc>
          <w:tcPr>
            <w:tcW w:w="496" w:type="pct"/>
            <w:noWrap/>
            <w:vAlign w:val="center"/>
          </w:tcPr>
          <w:p w14:paraId="379BCEB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6F557D7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3322118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76A6B33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90" w:type="pct"/>
            <w:noWrap/>
            <w:vAlign w:val="center"/>
          </w:tcPr>
          <w:p w14:paraId="289F6B1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06DBB92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365AF3A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5A42D38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50BA4EF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167440E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14,00</w:t>
            </w:r>
          </w:p>
        </w:tc>
        <w:tc>
          <w:tcPr>
            <w:tcW w:w="496" w:type="pct"/>
            <w:noWrap/>
            <w:vAlign w:val="center"/>
          </w:tcPr>
          <w:p w14:paraId="04EAE2B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4207750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7EA6500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D07E6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732570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E5A4C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948B2C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24FF0B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16.1.02.S2980</w:t>
            </w:r>
          </w:p>
        </w:tc>
        <w:tc>
          <w:tcPr>
            <w:tcW w:w="215" w:type="pct"/>
            <w:noWrap/>
            <w:vAlign w:val="center"/>
          </w:tcPr>
          <w:p w14:paraId="675DA9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F36A4E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E612F8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6 551,50</w:t>
            </w:r>
          </w:p>
        </w:tc>
        <w:tc>
          <w:tcPr>
            <w:tcW w:w="496" w:type="pct"/>
            <w:noWrap/>
            <w:vAlign w:val="center"/>
          </w:tcPr>
          <w:p w14:paraId="3168057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6 551,50</w:t>
            </w:r>
          </w:p>
        </w:tc>
      </w:tr>
      <w:tr w:rsidR="00DF6C66" w14:paraId="33F9F11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D59771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C3B412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083FD9D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49541C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3D0886D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16.1.02.S2980</w:t>
            </w:r>
          </w:p>
        </w:tc>
        <w:tc>
          <w:tcPr>
            <w:tcW w:w="215" w:type="pct"/>
            <w:noWrap/>
            <w:vAlign w:val="center"/>
          </w:tcPr>
          <w:p w14:paraId="0B29DE5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6044841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F8BDB7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6 551,50</w:t>
            </w:r>
          </w:p>
        </w:tc>
        <w:tc>
          <w:tcPr>
            <w:tcW w:w="496" w:type="pct"/>
            <w:noWrap/>
            <w:vAlign w:val="center"/>
          </w:tcPr>
          <w:p w14:paraId="73703DA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6 551,50</w:t>
            </w:r>
          </w:p>
        </w:tc>
      </w:tr>
      <w:tr w:rsidR="00DF6C66" w14:paraId="4BF4CBE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6A27C23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7281057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ABB42E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D036DD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6798BE1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69C1906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41CCEE7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6DE6516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37CCEEE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028C21A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9407162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084A831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D94A01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9CE60C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3D649F7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58478AC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4BA2C9C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3F22E16E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1 310,30</w:t>
            </w:r>
          </w:p>
        </w:tc>
        <w:tc>
          <w:tcPr>
            <w:tcW w:w="496" w:type="pct"/>
            <w:noWrap/>
            <w:vAlign w:val="center"/>
          </w:tcPr>
          <w:p w14:paraId="382F1D84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1 310,30</w:t>
            </w:r>
          </w:p>
        </w:tc>
      </w:tr>
      <w:tr w:rsidR="00DF6C66" w14:paraId="4F9B7DD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4F3CF32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28608E9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B4B87D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BA6C0B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073BC0C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1A5FC17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668E32B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783CAF08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5 241,20</w:t>
            </w:r>
          </w:p>
        </w:tc>
        <w:tc>
          <w:tcPr>
            <w:tcW w:w="496" w:type="pct"/>
            <w:noWrap/>
            <w:vAlign w:val="center"/>
          </w:tcPr>
          <w:p w14:paraId="4B13BF37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5 241,20</w:t>
            </w:r>
          </w:p>
        </w:tc>
      </w:tr>
      <w:tr w:rsidR="00DF6C66" w14:paraId="0C1A2C2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B3696C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290" w:type="pct"/>
            <w:noWrap/>
            <w:vAlign w:val="center"/>
          </w:tcPr>
          <w:p w14:paraId="1843916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32D39C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90FB8E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5B3555C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8278CC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0517D7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219 076,69</w:t>
            </w:r>
          </w:p>
        </w:tc>
        <w:tc>
          <w:tcPr>
            <w:tcW w:w="496" w:type="pct"/>
            <w:noWrap/>
            <w:vAlign w:val="center"/>
          </w:tcPr>
          <w:p w14:paraId="21466A9D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13 357,22</w:t>
            </w:r>
          </w:p>
        </w:tc>
        <w:tc>
          <w:tcPr>
            <w:tcW w:w="496" w:type="pct"/>
            <w:noWrap/>
            <w:vAlign w:val="center"/>
          </w:tcPr>
          <w:p w14:paraId="2574C79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13 357,22</w:t>
            </w:r>
          </w:p>
        </w:tc>
      </w:tr>
      <w:tr w:rsidR="00DF6C66" w14:paraId="3CC35DF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31B7E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"Формирование комфортной городской среды на территории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0D2A0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B576D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4075C7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2971F7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15.0.00.00000</w:t>
            </w:r>
          </w:p>
        </w:tc>
        <w:tc>
          <w:tcPr>
            <w:tcW w:w="215" w:type="pct"/>
            <w:noWrap/>
            <w:vAlign w:val="center"/>
          </w:tcPr>
          <w:p w14:paraId="144009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7C3B4E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205 719,50</w:t>
            </w:r>
          </w:p>
        </w:tc>
        <w:tc>
          <w:tcPr>
            <w:tcW w:w="496" w:type="pct"/>
            <w:noWrap/>
            <w:vAlign w:val="center"/>
          </w:tcPr>
          <w:p w14:paraId="29FF5F0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4EC6A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C32E33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DF948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"Реализация лучших проектов создания комфортной городской среды в малых городах и исторических поселениях"</w:t>
            </w:r>
          </w:p>
        </w:tc>
        <w:tc>
          <w:tcPr>
            <w:tcW w:w="290" w:type="pct"/>
            <w:noWrap/>
            <w:vAlign w:val="center"/>
          </w:tcPr>
          <w:p w14:paraId="4F61A9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0A167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AFDE2D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78F3E5C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15.3.00.00000</w:t>
            </w:r>
          </w:p>
        </w:tc>
        <w:tc>
          <w:tcPr>
            <w:tcW w:w="215" w:type="pct"/>
            <w:noWrap/>
            <w:vAlign w:val="center"/>
          </w:tcPr>
          <w:p w14:paraId="3FC42DB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41A6E2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205 719,50</w:t>
            </w:r>
          </w:p>
        </w:tc>
        <w:tc>
          <w:tcPr>
            <w:tcW w:w="496" w:type="pct"/>
            <w:noWrap/>
            <w:vAlign w:val="center"/>
          </w:tcPr>
          <w:p w14:paraId="650133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A19D5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EFE653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7427C9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290" w:type="pct"/>
            <w:noWrap/>
            <w:vAlign w:val="center"/>
          </w:tcPr>
          <w:p w14:paraId="2CB239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C4CD1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A1E6F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3CAB4B9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15.3.И4.00000</w:t>
            </w:r>
          </w:p>
        </w:tc>
        <w:tc>
          <w:tcPr>
            <w:tcW w:w="215" w:type="pct"/>
            <w:noWrap/>
            <w:vAlign w:val="center"/>
          </w:tcPr>
          <w:p w14:paraId="1280D7D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3E5657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205 719,50</w:t>
            </w:r>
          </w:p>
        </w:tc>
        <w:tc>
          <w:tcPr>
            <w:tcW w:w="496" w:type="pct"/>
            <w:noWrap/>
            <w:vAlign w:val="center"/>
          </w:tcPr>
          <w:p w14:paraId="4271701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4E562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210B35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07DB2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290" w:type="pct"/>
            <w:noWrap/>
            <w:vAlign w:val="center"/>
          </w:tcPr>
          <w:p w14:paraId="3135588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6691005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3C6DB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5ED70C2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15.3.И4.54240</w:t>
            </w:r>
          </w:p>
        </w:tc>
        <w:tc>
          <w:tcPr>
            <w:tcW w:w="215" w:type="pct"/>
            <w:noWrap/>
            <w:vAlign w:val="center"/>
          </w:tcPr>
          <w:p w14:paraId="7AFB35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23896B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</w:t>
            </w:r>
          </w:p>
          <w:p w14:paraId="1FFB29A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711,17</w:t>
            </w:r>
          </w:p>
        </w:tc>
        <w:tc>
          <w:tcPr>
            <w:tcW w:w="496" w:type="pct"/>
            <w:noWrap/>
            <w:vAlign w:val="center"/>
          </w:tcPr>
          <w:p w14:paraId="0178A0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BB6777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10D72B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5BD0A0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403682B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0640731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18C8C2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37E8A61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15.3.И4.54240</w:t>
            </w:r>
          </w:p>
        </w:tc>
        <w:tc>
          <w:tcPr>
            <w:tcW w:w="215" w:type="pct"/>
            <w:noWrap/>
            <w:vAlign w:val="center"/>
          </w:tcPr>
          <w:p w14:paraId="733924A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724052D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97</w:t>
            </w:r>
          </w:p>
          <w:p w14:paraId="28B6EE3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711,17</w:t>
            </w:r>
          </w:p>
        </w:tc>
        <w:tc>
          <w:tcPr>
            <w:tcW w:w="496" w:type="pct"/>
            <w:noWrap/>
            <w:vAlign w:val="center"/>
          </w:tcPr>
          <w:p w14:paraId="0CDE051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C76B51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01E2726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BF5D381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50BFE89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D4A8B8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FD8578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09A2654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36134395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1C14843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5A21310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4663E8B0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57BEA6F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74C3B79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7292918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7BE619E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57D54F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743166A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263C66E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76451338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586,27</w:t>
            </w:r>
          </w:p>
        </w:tc>
        <w:tc>
          <w:tcPr>
            <w:tcW w:w="496" w:type="pct"/>
            <w:noWrap/>
            <w:vAlign w:val="center"/>
          </w:tcPr>
          <w:p w14:paraId="52FF40F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256CBDEB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2268FC4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817BC87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51A8515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1468A8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A3DD8F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41B8D60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6AF82FD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4E4F8499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5 276,40</w:t>
            </w:r>
          </w:p>
        </w:tc>
        <w:tc>
          <w:tcPr>
            <w:tcW w:w="496" w:type="pct"/>
            <w:noWrap/>
            <w:vAlign w:val="center"/>
          </w:tcPr>
          <w:p w14:paraId="5B9EBE6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73FBEABB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7863B7B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0A3CCE5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  <w:tc>
          <w:tcPr>
            <w:tcW w:w="290" w:type="pct"/>
            <w:noWrap/>
            <w:vAlign w:val="center"/>
          </w:tcPr>
          <w:p w14:paraId="16F84C8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E9BA62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4416C2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1CDFBD9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4E77EE2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69F8AB94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91 848,50</w:t>
            </w:r>
          </w:p>
        </w:tc>
        <w:tc>
          <w:tcPr>
            <w:tcW w:w="496" w:type="pct"/>
            <w:noWrap/>
            <w:vAlign w:val="center"/>
          </w:tcPr>
          <w:p w14:paraId="03DB434E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0DB1C874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5F0EAA1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48B124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290" w:type="pct"/>
            <w:noWrap/>
            <w:vAlign w:val="center"/>
          </w:tcPr>
          <w:p w14:paraId="064966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8F37F8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070A2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3C1432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15.3.И4.А4240</w:t>
            </w:r>
          </w:p>
        </w:tc>
        <w:tc>
          <w:tcPr>
            <w:tcW w:w="215" w:type="pct"/>
            <w:noWrap/>
            <w:vAlign w:val="center"/>
          </w:tcPr>
          <w:p w14:paraId="6DF077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D32635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</w:t>
            </w:r>
          </w:p>
          <w:p w14:paraId="511A2B1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008,33</w:t>
            </w:r>
          </w:p>
        </w:tc>
        <w:tc>
          <w:tcPr>
            <w:tcW w:w="496" w:type="pct"/>
            <w:noWrap/>
            <w:vAlign w:val="center"/>
          </w:tcPr>
          <w:p w14:paraId="73F30D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E6A4C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F71E17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09F9CA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0" w:type="pct"/>
            <w:noWrap/>
            <w:vAlign w:val="center"/>
          </w:tcPr>
          <w:p w14:paraId="164A89C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493F3C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AFBEF6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2E1B777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15.3.И4.А4240</w:t>
            </w:r>
          </w:p>
        </w:tc>
        <w:tc>
          <w:tcPr>
            <w:tcW w:w="215" w:type="pct"/>
            <w:noWrap/>
            <w:vAlign w:val="center"/>
          </w:tcPr>
          <w:p w14:paraId="6EC3DE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497" w:type="pct"/>
            <w:noWrap/>
            <w:vAlign w:val="center"/>
          </w:tcPr>
          <w:p w14:paraId="6B29E12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108 </w:t>
            </w:r>
          </w:p>
          <w:p w14:paraId="40AE6B2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008,33</w:t>
            </w:r>
          </w:p>
        </w:tc>
        <w:tc>
          <w:tcPr>
            <w:tcW w:w="496" w:type="pct"/>
            <w:noWrap/>
            <w:vAlign w:val="center"/>
          </w:tcPr>
          <w:p w14:paraId="7E51B1F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F25927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58708C9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EE43999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24827D9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D1A0AD6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212" w:type="pct"/>
            <w:noWrap/>
            <w:vAlign w:val="center"/>
          </w:tcPr>
          <w:p w14:paraId="2B1E97EC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595" w:type="pct"/>
            <w:noWrap/>
            <w:vAlign w:val="center"/>
          </w:tcPr>
          <w:p w14:paraId="4FB70CF4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215" w:type="pct"/>
            <w:noWrap/>
            <w:vAlign w:val="center"/>
          </w:tcPr>
          <w:p w14:paraId="3C78CCC6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497" w:type="pct"/>
            <w:noWrap/>
            <w:vAlign w:val="center"/>
          </w:tcPr>
          <w:p w14:paraId="0154A37F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2710F144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50048509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69B26F0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0CF393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 xml:space="preserve">                   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58D2556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182274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7CCFF1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5080526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65E5523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2990E9CB" w14:textId="77777777" w:rsidR="00DF6C66" w:rsidRDefault="00DF6C66" w:rsidP="00FF16C9">
            <w:pPr>
              <w:jc w:val="righ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22950,83</w:t>
            </w:r>
          </w:p>
        </w:tc>
        <w:tc>
          <w:tcPr>
            <w:tcW w:w="496" w:type="pct"/>
            <w:noWrap/>
            <w:vAlign w:val="center"/>
          </w:tcPr>
          <w:p w14:paraId="3765DF59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5A362190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5E022F4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D5B021D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276CFBD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1B0515FC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212" w:type="pct"/>
            <w:noWrap/>
            <w:vAlign w:val="center"/>
          </w:tcPr>
          <w:p w14:paraId="2D291999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595" w:type="pct"/>
            <w:noWrap/>
            <w:vAlign w:val="center"/>
          </w:tcPr>
          <w:p w14:paraId="1CC7CD23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215" w:type="pct"/>
            <w:noWrap/>
            <w:vAlign w:val="center"/>
          </w:tcPr>
          <w:p w14:paraId="3815874A" w14:textId="77777777" w:rsidR="00DF6C66" w:rsidRDefault="00DF6C66" w:rsidP="00FF16C9">
            <w:pPr>
              <w:jc w:val="center"/>
              <w:rPr>
                <w:i/>
                <w:color w:val="000000"/>
                <w:sz w:val="19"/>
                <w:szCs w:val="19"/>
              </w:rPr>
            </w:pPr>
          </w:p>
        </w:tc>
        <w:tc>
          <w:tcPr>
            <w:tcW w:w="497" w:type="pct"/>
            <w:noWrap/>
            <w:vAlign w:val="center"/>
          </w:tcPr>
          <w:p w14:paraId="2CF3F7FA" w14:textId="77777777" w:rsidR="00DF6C66" w:rsidRDefault="00DF6C66" w:rsidP="00FF16C9">
            <w:pPr>
              <w:jc w:val="right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85</w:t>
            </w:r>
          </w:p>
          <w:p w14:paraId="267D0059" w14:textId="77777777" w:rsidR="00DF6C66" w:rsidRDefault="00DF6C66" w:rsidP="00FF16C9">
            <w:pPr>
              <w:jc w:val="right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057,50</w:t>
            </w:r>
          </w:p>
        </w:tc>
        <w:tc>
          <w:tcPr>
            <w:tcW w:w="496" w:type="pct"/>
            <w:noWrap/>
            <w:vAlign w:val="center"/>
          </w:tcPr>
          <w:p w14:paraId="24831799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noWrap/>
            <w:vAlign w:val="center"/>
          </w:tcPr>
          <w:p w14:paraId="542D0413" w14:textId="77777777" w:rsidR="00DF6C66" w:rsidRDefault="00DF6C66" w:rsidP="00FF16C9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DF6C66" w14:paraId="34258BA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4DCC9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"Улучшение качества жизни и обеспечение безопасности жителей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53C659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291224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80C4A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4A80E5F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16.0.00.00000</w:t>
            </w:r>
          </w:p>
        </w:tc>
        <w:tc>
          <w:tcPr>
            <w:tcW w:w="215" w:type="pct"/>
            <w:noWrap/>
            <w:vAlign w:val="center"/>
          </w:tcPr>
          <w:p w14:paraId="4E0396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AA59EA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13 357,22</w:t>
            </w:r>
          </w:p>
        </w:tc>
        <w:tc>
          <w:tcPr>
            <w:tcW w:w="496" w:type="pct"/>
            <w:noWrap/>
            <w:vAlign w:val="center"/>
          </w:tcPr>
          <w:p w14:paraId="3EC3759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13 357,22</w:t>
            </w:r>
          </w:p>
        </w:tc>
        <w:tc>
          <w:tcPr>
            <w:tcW w:w="496" w:type="pct"/>
            <w:noWrap/>
            <w:vAlign w:val="center"/>
          </w:tcPr>
          <w:p w14:paraId="6B83A38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13 357,22</w:t>
            </w:r>
          </w:p>
        </w:tc>
      </w:tr>
      <w:tr w:rsidR="00DF6C66" w14:paraId="1E0A6CC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F6B20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90" w:type="pct"/>
            <w:noWrap/>
            <w:vAlign w:val="center"/>
          </w:tcPr>
          <w:p w14:paraId="6BD8BC0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4B1B7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0D3BF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366E25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16.3.00.00000</w:t>
            </w:r>
          </w:p>
        </w:tc>
        <w:tc>
          <w:tcPr>
            <w:tcW w:w="215" w:type="pct"/>
            <w:noWrap/>
            <w:vAlign w:val="center"/>
          </w:tcPr>
          <w:p w14:paraId="3A99A45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34234E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13 357,22</w:t>
            </w:r>
          </w:p>
        </w:tc>
        <w:tc>
          <w:tcPr>
            <w:tcW w:w="496" w:type="pct"/>
            <w:noWrap/>
            <w:vAlign w:val="center"/>
          </w:tcPr>
          <w:p w14:paraId="0DF494E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13 357,22</w:t>
            </w:r>
          </w:p>
        </w:tc>
        <w:tc>
          <w:tcPr>
            <w:tcW w:w="496" w:type="pct"/>
            <w:noWrap/>
            <w:vAlign w:val="center"/>
          </w:tcPr>
          <w:p w14:paraId="7B02307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13 357,22</w:t>
            </w:r>
          </w:p>
        </w:tc>
      </w:tr>
      <w:tr w:rsidR="00DF6C66" w14:paraId="65F7AA9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0FBA1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аппарата управления"</w:t>
            </w:r>
          </w:p>
        </w:tc>
        <w:tc>
          <w:tcPr>
            <w:tcW w:w="290" w:type="pct"/>
            <w:noWrap/>
            <w:vAlign w:val="center"/>
          </w:tcPr>
          <w:p w14:paraId="20602C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249CC93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DE054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1204F6A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16.3.01.00000</w:t>
            </w:r>
          </w:p>
        </w:tc>
        <w:tc>
          <w:tcPr>
            <w:tcW w:w="215" w:type="pct"/>
            <w:noWrap/>
            <w:vAlign w:val="center"/>
          </w:tcPr>
          <w:p w14:paraId="6377112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9DAC12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13 357,22</w:t>
            </w:r>
          </w:p>
        </w:tc>
        <w:tc>
          <w:tcPr>
            <w:tcW w:w="496" w:type="pct"/>
            <w:noWrap/>
            <w:vAlign w:val="center"/>
          </w:tcPr>
          <w:p w14:paraId="08305B1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13 357,22</w:t>
            </w:r>
          </w:p>
        </w:tc>
        <w:tc>
          <w:tcPr>
            <w:tcW w:w="496" w:type="pct"/>
            <w:noWrap/>
            <w:vAlign w:val="center"/>
          </w:tcPr>
          <w:p w14:paraId="4223797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13 357,22</w:t>
            </w:r>
          </w:p>
        </w:tc>
      </w:tr>
      <w:tr w:rsidR="00DF6C66" w14:paraId="2531DD4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9582CF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0" w:type="pct"/>
            <w:noWrap/>
            <w:vAlign w:val="center"/>
          </w:tcPr>
          <w:p w14:paraId="76C1A57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DF6C1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E6DB0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511BAE7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16.3.01.00190</w:t>
            </w:r>
          </w:p>
        </w:tc>
        <w:tc>
          <w:tcPr>
            <w:tcW w:w="215" w:type="pct"/>
            <w:noWrap/>
            <w:vAlign w:val="center"/>
          </w:tcPr>
          <w:p w14:paraId="2E0145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1CB8F2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13 357,22</w:t>
            </w:r>
          </w:p>
        </w:tc>
        <w:tc>
          <w:tcPr>
            <w:tcW w:w="496" w:type="pct"/>
            <w:noWrap/>
            <w:vAlign w:val="center"/>
          </w:tcPr>
          <w:p w14:paraId="793FCD9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13 357,22</w:t>
            </w:r>
          </w:p>
        </w:tc>
        <w:tc>
          <w:tcPr>
            <w:tcW w:w="496" w:type="pct"/>
            <w:noWrap/>
            <w:vAlign w:val="center"/>
          </w:tcPr>
          <w:p w14:paraId="1FC0094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13 357,22</w:t>
            </w:r>
          </w:p>
        </w:tc>
      </w:tr>
      <w:tr w:rsidR="00DF6C66" w14:paraId="5D26587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5022AB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3F2D33A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423559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A97B6C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494CF01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16.3.01.00190</w:t>
            </w:r>
          </w:p>
        </w:tc>
        <w:tc>
          <w:tcPr>
            <w:tcW w:w="215" w:type="pct"/>
            <w:noWrap/>
            <w:vAlign w:val="center"/>
          </w:tcPr>
          <w:p w14:paraId="27A2F0A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30F80CA4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13 357,22</w:t>
            </w:r>
          </w:p>
        </w:tc>
        <w:tc>
          <w:tcPr>
            <w:tcW w:w="496" w:type="pct"/>
            <w:noWrap/>
            <w:vAlign w:val="center"/>
          </w:tcPr>
          <w:p w14:paraId="3709C9B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13 357,22</w:t>
            </w:r>
          </w:p>
        </w:tc>
        <w:tc>
          <w:tcPr>
            <w:tcW w:w="496" w:type="pct"/>
            <w:noWrap/>
            <w:vAlign w:val="center"/>
          </w:tcPr>
          <w:p w14:paraId="0D8C5F0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13 357,22</w:t>
            </w:r>
          </w:p>
        </w:tc>
      </w:tr>
      <w:tr w:rsidR="00DF6C66" w14:paraId="0C4AD69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31C038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290" w:type="pct"/>
            <w:noWrap/>
            <w:vAlign w:val="center"/>
          </w:tcPr>
          <w:p w14:paraId="04BF298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4A90CB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458A45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67A46BE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9CB4FE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7C567D2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8 888,35</w:t>
            </w:r>
          </w:p>
        </w:tc>
        <w:tc>
          <w:tcPr>
            <w:tcW w:w="496" w:type="pct"/>
            <w:noWrap/>
            <w:vAlign w:val="center"/>
          </w:tcPr>
          <w:p w14:paraId="6B2CDCB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331D762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150,00</w:t>
            </w:r>
          </w:p>
        </w:tc>
      </w:tr>
      <w:tr w:rsidR="00DF6C66" w14:paraId="5C0BC57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E17349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290" w:type="pct"/>
            <w:noWrap/>
            <w:vAlign w:val="center"/>
          </w:tcPr>
          <w:p w14:paraId="4B48BD7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098BAA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E3D2BE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4BCAF0B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381C9F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52CE922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8 731,49</w:t>
            </w:r>
          </w:p>
        </w:tc>
        <w:tc>
          <w:tcPr>
            <w:tcW w:w="496" w:type="pct"/>
            <w:noWrap/>
            <w:vAlign w:val="center"/>
          </w:tcPr>
          <w:p w14:paraId="06F89B3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A683D7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2C4C73A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AA262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образования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2A9E2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5A6806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3C724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9CB2D4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215" w:type="pct"/>
            <w:noWrap/>
            <w:vAlign w:val="center"/>
          </w:tcPr>
          <w:p w14:paraId="3294AB5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C7D614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8 731,49</w:t>
            </w:r>
          </w:p>
        </w:tc>
        <w:tc>
          <w:tcPr>
            <w:tcW w:w="496" w:type="pct"/>
            <w:noWrap/>
            <w:vAlign w:val="center"/>
          </w:tcPr>
          <w:p w14:paraId="410997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7FCE7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05BCF50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BFE911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"Ресурсное обеспечение сферы образования"</w:t>
            </w:r>
          </w:p>
        </w:tc>
        <w:tc>
          <w:tcPr>
            <w:tcW w:w="290" w:type="pct"/>
            <w:noWrap/>
            <w:vAlign w:val="center"/>
          </w:tcPr>
          <w:p w14:paraId="400FC4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7FD592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D51992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E6DA6F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215" w:type="pct"/>
            <w:noWrap/>
            <w:vAlign w:val="center"/>
          </w:tcPr>
          <w:p w14:paraId="1FAC23B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9E3A56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8 731,49</w:t>
            </w:r>
          </w:p>
        </w:tc>
        <w:tc>
          <w:tcPr>
            <w:tcW w:w="496" w:type="pct"/>
            <w:noWrap/>
            <w:vAlign w:val="center"/>
          </w:tcPr>
          <w:p w14:paraId="1D4C82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B32C50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0EDD313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D101D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"Создание условий и укрепление материальной базы в образовательных организациях"</w:t>
            </w:r>
          </w:p>
        </w:tc>
        <w:tc>
          <w:tcPr>
            <w:tcW w:w="290" w:type="pct"/>
            <w:noWrap/>
            <w:vAlign w:val="center"/>
          </w:tcPr>
          <w:p w14:paraId="2E40E9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0B39FF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B135DA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40FCB18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215" w:type="pct"/>
            <w:noWrap/>
            <w:vAlign w:val="center"/>
          </w:tcPr>
          <w:p w14:paraId="3933441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EC6E03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8 731,49</w:t>
            </w:r>
          </w:p>
        </w:tc>
        <w:tc>
          <w:tcPr>
            <w:tcW w:w="496" w:type="pct"/>
            <w:noWrap/>
            <w:vAlign w:val="center"/>
          </w:tcPr>
          <w:p w14:paraId="2E95A0D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D4804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B8AC06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6B5F0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"Вам решать!" инициативного проекта "Обустройство многофункциональной спортивной площадки на территории МБОУ «Каменская школа» в с.Каменки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1CD2CA0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5D9DF2E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F7D02E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49E62A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01.5.01.S260K</w:t>
            </w:r>
          </w:p>
        </w:tc>
        <w:tc>
          <w:tcPr>
            <w:tcW w:w="215" w:type="pct"/>
            <w:noWrap/>
            <w:vAlign w:val="center"/>
          </w:tcPr>
          <w:p w14:paraId="1E0B430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116988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4 610,07</w:t>
            </w:r>
          </w:p>
        </w:tc>
        <w:tc>
          <w:tcPr>
            <w:tcW w:w="496" w:type="pct"/>
            <w:noWrap/>
            <w:vAlign w:val="center"/>
          </w:tcPr>
          <w:p w14:paraId="4AE6C6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265195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03155CF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50505E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4CC0C69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A8E530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113659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402E3BD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01.5.01.S260K</w:t>
            </w:r>
          </w:p>
        </w:tc>
        <w:tc>
          <w:tcPr>
            <w:tcW w:w="215" w:type="pct"/>
            <w:noWrap/>
            <w:vAlign w:val="center"/>
          </w:tcPr>
          <w:p w14:paraId="48BA47A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D5A988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4 610,07</w:t>
            </w:r>
          </w:p>
        </w:tc>
        <w:tc>
          <w:tcPr>
            <w:tcW w:w="496" w:type="pct"/>
            <w:noWrap/>
            <w:vAlign w:val="center"/>
          </w:tcPr>
          <w:p w14:paraId="079A068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AF9253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5B7DB9C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59D1D9D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578609B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C2FC81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601BD19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2643EF9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174B18A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36FD52E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2F621D0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6201008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5BF131D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14C910A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7164D14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3BD3D7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DEB540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5804201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314FA9A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582C7EA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1 613,52</w:t>
            </w:r>
          </w:p>
        </w:tc>
        <w:tc>
          <w:tcPr>
            <w:tcW w:w="496" w:type="pct"/>
            <w:noWrap/>
            <w:vAlign w:val="center"/>
          </w:tcPr>
          <w:p w14:paraId="3E049B3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51C3B48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7276CBB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F124260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0A892FF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4C0227C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09BD636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419B12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7531E3E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16007AD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2 996,55</w:t>
            </w:r>
          </w:p>
        </w:tc>
        <w:tc>
          <w:tcPr>
            <w:tcW w:w="496" w:type="pct"/>
            <w:noWrap/>
            <w:vAlign w:val="center"/>
          </w:tcPr>
          <w:p w14:paraId="2B75823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5611585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01D1428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271D13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"Вам решать!" инициативного проекта "Обустройство многофункциональной спортивной площадки на территории МБОУ "Школа № 7" г.Богородска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375265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04CCA3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CF7A9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42BB30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01.5.01.S260L</w:t>
            </w:r>
          </w:p>
        </w:tc>
        <w:tc>
          <w:tcPr>
            <w:tcW w:w="215" w:type="pct"/>
            <w:noWrap/>
            <w:vAlign w:val="center"/>
          </w:tcPr>
          <w:p w14:paraId="2B7F299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86B8C3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4 121,42</w:t>
            </w:r>
          </w:p>
        </w:tc>
        <w:tc>
          <w:tcPr>
            <w:tcW w:w="496" w:type="pct"/>
            <w:noWrap/>
            <w:vAlign w:val="center"/>
          </w:tcPr>
          <w:p w14:paraId="60EE74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6F8CC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BC1723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3F1C63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7D4D833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21AFF36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618A9C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B36137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01.5.01.S260L</w:t>
            </w:r>
          </w:p>
        </w:tc>
        <w:tc>
          <w:tcPr>
            <w:tcW w:w="215" w:type="pct"/>
            <w:noWrap/>
            <w:vAlign w:val="center"/>
          </w:tcPr>
          <w:p w14:paraId="5495332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7AD8ACE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4 121,42</w:t>
            </w:r>
          </w:p>
        </w:tc>
        <w:tc>
          <w:tcPr>
            <w:tcW w:w="496" w:type="pct"/>
            <w:noWrap/>
            <w:vAlign w:val="center"/>
          </w:tcPr>
          <w:p w14:paraId="656EAB5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1AFAE6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4A1F9DD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746890F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2804D4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C523FC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A64B38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6447B81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2E6DAB0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404754F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0B9308E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22CA68B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7800394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9F79394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69E5775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232152D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507438C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15B3245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1486666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0313C28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1 442,50</w:t>
            </w:r>
          </w:p>
        </w:tc>
        <w:tc>
          <w:tcPr>
            <w:tcW w:w="496" w:type="pct"/>
            <w:noWrap/>
            <w:vAlign w:val="center"/>
          </w:tcPr>
          <w:p w14:paraId="281B977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458E1D2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26152B2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BA14A48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35AB73B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0D82F8D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noWrap/>
            <w:vAlign w:val="center"/>
          </w:tcPr>
          <w:p w14:paraId="749217C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vAlign w:val="center"/>
          </w:tcPr>
          <w:p w14:paraId="23A6A01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" w:type="pct"/>
            <w:noWrap/>
            <w:vAlign w:val="center"/>
          </w:tcPr>
          <w:p w14:paraId="4A5906D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7" w:type="pct"/>
            <w:noWrap/>
            <w:vAlign w:val="center"/>
          </w:tcPr>
          <w:p w14:paraId="546880E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2 678,92</w:t>
            </w:r>
          </w:p>
        </w:tc>
        <w:tc>
          <w:tcPr>
            <w:tcW w:w="496" w:type="pct"/>
            <w:noWrap/>
            <w:vAlign w:val="center"/>
          </w:tcPr>
          <w:p w14:paraId="4826287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noWrap/>
            <w:vAlign w:val="center"/>
          </w:tcPr>
          <w:p w14:paraId="7AEB0B1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DF6C66" w14:paraId="2F72963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524464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90" w:type="pct"/>
            <w:noWrap/>
            <w:vAlign w:val="center"/>
          </w:tcPr>
          <w:p w14:paraId="2BA857C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43D16A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69C0EC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0BF045B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1BAF00E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3C36B9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6,86</w:t>
            </w:r>
          </w:p>
        </w:tc>
        <w:tc>
          <w:tcPr>
            <w:tcW w:w="496" w:type="pct"/>
            <w:noWrap/>
            <w:vAlign w:val="center"/>
          </w:tcPr>
          <w:p w14:paraId="1B02BA5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52B2C66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4E0DA393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9F8AC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муниципальной службы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3409BD2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4AAD0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818E21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4DA6B7B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14.0.00.00000</w:t>
            </w:r>
          </w:p>
        </w:tc>
        <w:tc>
          <w:tcPr>
            <w:tcW w:w="215" w:type="pct"/>
            <w:noWrap/>
            <w:vAlign w:val="center"/>
          </w:tcPr>
          <w:p w14:paraId="0FE2D1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B7DBD2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6,86</w:t>
            </w:r>
          </w:p>
        </w:tc>
        <w:tc>
          <w:tcPr>
            <w:tcW w:w="496" w:type="pct"/>
            <w:noWrap/>
            <w:vAlign w:val="center"/>
          </w:tcPr>
          <w:p w14:paraId="71CF27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31F2CF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58FFA9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C492B0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муниципальной службы"</w:t>
            </w:r>
          </w:p>
        </w:tc>
        <w:tc>
          <w:tcPr>
            <w:tcW w:w="290" w:type="pct"/>
            <w:noWrap/>
            <w:vAlign w:val="center"/>
          </w:tcPr>
          <w:p w14:paraId="1E0553B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D6A2E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D7AA7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657B9ED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14.1.00.00000</w:t>
            </w:r>
          </w:p>
        </w:tc>
        <w:tc>
          <w:tcPr>
            <w:tcW w:w="215" w:type="pct"/>
            <w:noWrap/>
            <w:vAlign w:val="center"/>
          </w:tcPr>
          <w:p w14:paraId="5288D8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6DAE44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6,86</w:t>
            </w:r>
          </w:p>
        </w:tc>
        <w:tc>
          <w:tcPr>
            <w:tcW w:w="496" w:type="pct"/>
            <w:noWrap/>
            <w:vAlign w:val="center"/>
          </w:tcPr>
          <w:p w14:paraId="767584F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57BB3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55427D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F8C83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"Обеспечение профессиональной подготовки"</w:t>
            </w:r>
          </w:p>
        </w:tc>
        <w:tc>
          <w:tcPr>
            <w:tcW w:w="290" w:type="pct"/>
            <w:noWrap/>
            <w:vAlign w:val="center"/>
          </w:tcPr>
          <w:p w14:paraId="0C9E15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27AE92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6F2B9A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76D8B0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14.1.03.00000</w:t>
            </w:r>
          </w:p>
        </w:tc>
        <w:tc>
          <w:tcPr>
            <w:tcW w:w="215" w:type="pct"/>
            <w:noWrap/>
            <w:vAlign w:val="center"/>
          </w:tcPr>
          <w:p w14:paraId="71EEF22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6CC86B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6,86</w:t>
            </w:r>
          </w:p>
        </w:tc>
        <w:tc>
          <w:tcPr>
            <w:tcW w:w="496" w:type="pct"/>
            <w:noWrap/>
            <w:vAlign w:val="center"/>
          </w:tcPr>
          <w:p w14:paraId="1F596F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50BEB7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26228E3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88847A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Переподготовка и повышение квалификации кадров</w:t>
            </w:r>
          </w:p>
        </w:tc>
        <w:tc>
          <w:tcPr>
            <w:tcW w:w="290" w:type="pct"/>
            <w:noWrap/>
            <w:vAlign w:val="center"/>
          </w:tcPr>
          <w:p w14:paraId="5F30C91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6D9EB2B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C3B2E5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056E607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14.1.03.45070</w:t>
            </w:r>
          </w:p>
        </w:tc>
        <w:tc>
          <w:tcPr>
            <w:tcW w:w="215" w:type="pct"/>
            <w:noWrap/>
            <w:vAlign w:val="center"/>
          </w:tcPr>
          <w:p w14:paraId="767724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3C6AED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6,86</w:t>
            </w:r>
          </w:p>
        </w:tc>
        <w:tc>
          <w:tcPr>
            <w:tcW w:w="496" w:type="pct"/>
            <w:noWrap/>
            <w:vAlign w:val="center"/>
          </w:tcPr>
          <w:p w14:paraId="082ECF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6D7F6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1C774D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6B621E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6440746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17BECEE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0E13C62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27A5073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14.1.03.45070</w:t>
            </w:r>
          </w:p>
        </w:tc>
        <w:tc>
          <w:tcPr>
            <w:tcW w:w="215" w:type="pct"/>
            <w:noWrap/>
            <w:vAlign w:val="center"/>
          </w:tcPr>
          <w:p w14:paraId="0113261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6A94162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6,86</w:t>
            </w:r>
          </w:p>
        </w:tc>
        <w:tc>
          <w:tcPr>
            <w:tcW w:w="496" w:type="pct"/>
            <w:noWrap/>
            <w:vAlign w:val="center"/>
          </w:tcPr>
          <w:p w14:paraId="363E1E3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819686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4FD1D9C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BDA16C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Молодежная политика</w:t>
            </w:r>
          </w:p>
        </w:tc>
        <w:tc>
          <w:tcPr>
            <w:tcW w:w="290" w:type="pct"/>
            <w:noWrap/>
            <w:vAlign w:val="center"/>
          </w:tcPr>
          <w:p w14:paraId="28A88C6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651E7F8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5E0EC4B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779D918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72E5855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A3A5B5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5BCFCE22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4E23D5E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150,00</w:t>
            </w:r>
          </w:p>
        </w:tc>
      </w:tr>
      <w:tr w:rsidR="00DF6C66" w14:paraId="469DB6F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09D9A5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"Развитие дорожного хозяйства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936C1A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4B06A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3EE81A6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694981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215" w:type="pct"/>
            <w:noWrap/>
            <w:vAlign w:val="center"/>
          </w:tcPr>
          <w:p w14:paraId="43E8292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C7EE8A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6BB0065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5AF00FD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</w:tr>
      <w:tr w:rsidR="00DF6C66" w14:paraId="352BC56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B80796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"Повышение безопасности дорожного движения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7ABEE25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07FE60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4C6053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7BC41EF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10.2.00.00000</w:t>
            </w:r>
          </w:p>
        </w:tc>
        <w:tc>
          <w:tcPr>
            <w:tcW w:w="215" w:type="pct"/>
            <w:noWrap/>
            <w:vAlign w:val="center"/>
          </w:tcPr>
          <w:p w14:paraId="2DE41AA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2E06D4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16CD6ED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62215E4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</w:tr>
      <w:tr w:rsidR="00DF6C66" w14:paraId="50112ED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B3FFB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"Совершенствование системы управления обеспечением безопасности дорожного движения"</w:t>
            </w:r>
          </w:p>
        </w:tc>
        <w:tc>
          <w:tcPr>
            <w:tcW w:w="290" w:type="pct"/>
            <w:noWrap/>
            <w:vAlign w:val="center"/>
          </w:tcPr>
          <w:p w14:paraId="109D28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781E7DD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44CF53D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60D1115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10.2.01.00000</w:t>
            </w:r>
          </w:p>
        </w:tc>
        <w:tc>
          <w:tcPr>
            <w:tcW w:w="215" w:type="pct"/>
            <w:noWrap/>
            <w:vAlign w:val="center"/>
          </w:tcPr>
          <w:p w14:paraId="4F92F8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444811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631A31E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7EF9CBE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</w:tr>
      <w:tr w:rsidR="00DF6C66" w14:paraId="1147AAB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3EF6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проведение мероприятий для детей и молодежи</w:t>
            </w:r>
          </w:p>
        </w:tc>
        <w:tc>
          <w:tcPr>
            <w:tcW w:w="290" w:type="pct"/>
            <w:noWrap/>
            <w:vAlign w:val="center"/>
          </w:tcPr>
          <w:p w14:paraId="107410E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4FBA00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2DB3303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4E4E249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10.2.01.45160</w:t>
            </w:r>
          </w:p>
        </w:tc>
        <w:tc>
          <w:tcPr>
            <w:tcW w:w="215" w:type="pct"/>
            <w:noWrap/>
            <w:vAlign w:val="center"/>
          </w:tcPr>
          <w:p w14:paraId="26DDC6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5118E0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2D825AE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7CE5A71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150,00</w:t>
            </w:r>
          </w:p>
        </w:tc>
      </w:tr>
      <w:tr w:rsidR="00DF6C66" w14:paraId="3D0A996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56C2F0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2254FA8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011</w:t>
            </w:r>
          </w:p>
        </w:tc>
        <w:tc>
          <w:tcPr>
            <w:tcW w:w="212" w:type="pct"/>
            <w:noWrap/>
            <w:vAlign w:val="center"/>
          </w:tcPr>
          <w:p w14:paraId="311B145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212" w:type="pct"/>
            <w:noWrap/>
            <w:vAlign w:val="center"/>
          </w:tcPr>
          <w:p w14:paraId="76E7E9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595" w:type="pct"/>
            <w:noWrap/>
            <w:vAlign w:val="center"/>
          </w:tcPr>
          <w:p w14:paraId="39E95D8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10.2.01.45160</w:t>
            </w:r>
          </w:p>
        </w:tc>
        <w:tc>
          <w:tcPr>
            <w:tcW w:w="215" w:type="pct"/>
            <w:noWrap/>
            <w:vAlign w:val="center"/>
          </w:tcPr>
          <w:p w14:paraId="48B6F45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DC7983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5D26AF0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496" w:type="pct"/>
            <w:noWrap/>
            <w:vAlign w:val="center"/>
          </w:tcPr>
          <w:p w14:paraId="3015527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150,00</w:t>
            </w:r>
          </w:p>
        </w:tc>
      </w:tr>
      <w:tr w:rsidR="00DF6C66" w14:paraId="45F49B4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AAB8790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КОНТРОЛЬНО-СЧЕТНАЯ КОМИССИЯ БОГОРОДСКОГО МУНИЦИПАЛЬНОГО ОКРУГА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017C914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2" w:type="pct"/>
            <w:noWrap/>
            <w:vAlign w:val="center"/>
          </w:tcPr>
          <w:p w14:paraId="22DE353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12" w:type="pct"/>
            <w:noWrap/>
            <w:vAlign w:val="center"/>
          </w:tcPr>
          <w:p w14:paraId="41ABA84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7163FE2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41A097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5E9F84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3 376,19</w:t>
            </w:r>
          </w:p>
        </w:tc>
        <w:tc>
          <w:tcPr>
            <w:tcW w:w="496" w:type="pct"/>
            <w:noWrap/>
            <w:vAlign w:val="center"/>
          </w:tcPr>
          <w:p w14:paraId="4BE620F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3 376,19</w:t>
            </w:r>
          </w:p>
        </w:tc>
        <w:tc>
          <w:tcPr>
            <w:tcW w:w="496" w:type="pct"/>
            <w:noWrap/>
            <w:vAlign w:val="center"/>
          </w:tcPr>
          <w:p w14:paraId="568BA2E2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3 376,19</w:t>
            </w:r>
          </w:p>
        </w:tc>
      </w:tr>
      <w:tr w:rsidR="00DF6C66" w14:paraId="4D3DFFD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3F6EC0E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42CAC46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2" w:type="pct"/>
            <w:noWrap/>
            <w:vAlign w:val="center"/>
          </w:tcPr>
          <w:p w14:paraId="77DE86A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EE0949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78B0B86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E9FEC1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830F4B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3 376,19</w:t>
            </w:r>
          </w:p>
        </w:tc>
        <w:tc>
          <w:tcPr>
            <w:tcW w:w="496" w:type="pct"/>
            <w:noWrap/>
            <w:vAlign w:val="center"/>
          </w:tcPr>
          <w:p w14:paraId="1928D97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3 376,19</w:t>
            </w:r>
          </w:p>
        </w:tc>
        <w:tc>
          <w:tcPr>
            <w:tcW w:w="496" w:type="pct"/>
            <w:noWrap/>
            <w:vAlign w:val="center"/>
          </w:tcPr>
          <w:p w14:paraId="4F2B5A8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3 376,19</w:t>
            </w:r>
          </w:p>
        </w:tc>
      </w:tr>
      <w:tr w:rsidR="00DF6C66" w14:paraId="776D665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E8D619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0" w:type="pct"/>
            <w:noWrap/>
            <w:vAlign w:val="center"/>
          </w:tcPr>
          <w:p w14:paraId="70E54F9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2" w:type="pct"/>
            <w:noWrap/>
            <w:vAlign w:val="center"/>
          </w:tcPr>
          <w:p w14:paraId="282C4CF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691A79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5CD6984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F9DC36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25D07F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3 366,19</w:t>
            </w:r>
          </w:p>
        </w:tc>
        <w:tc>
          <w:tcPr>
            <w:tcW w:w="496" w:type="pct"/>
            <w:noWrap/>
            <w:vAlign w:val="center"/>
          </w:tcPr>
          <w:p w14:paraId="5606D97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3 366,19</w:t>
            </w:r>
          </w:p>
        </w:tc>
        <w:tc>
          <w:tcPr>
            <w:tcW w:w="496" w:type="pct"/>
            <w:noWrap/>
            <w:vAlign w:val="center"/>
          </w:tcPr>
          <w:p w14:paraId="5FD131B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3 366,19</w:t>
            </w:r>
          </w:p>
        </w:tc>
      </w:tr>
      <w:tr w:rsidR="00DF6C66" w14:paraId="003720D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AFBF3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290" w:type="pct"/>
            <w:noWrap/>
            <w:vAlign w:val="center"/>
          </w:tcPr>
          <w:p w14:paraId="6EAC91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2" w:type="pct"/>
            <w:noWrap/>
            <w:vAlign w:val="center"/>
          </w:tcPr>
          <w:p w14:paraId="6D4D8C9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3180B6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5C7B04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215" w:type="pct"/>
            <w:noWrap/>
            <w:vAlign w:val="center"/>
          </w:tcPr>
          <w:p w14:paraId="766798C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F5D100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3 366,19</w:t>
            </w:r>
          </w:p>
        </w:tc>
        <w:tc>
          <w:tcPr>
            <w:tcW w:w="496" w:type="pct"/>
            <w:noWrap/>
            <w:vAlign w:val="center"/>
          </w:tcPr>
          <w:p w14:paraId="303D325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3 366,19</w:t>
            </w:r>
          </w:p>
        </w:tc>
        <w:tc>
          <w:tcPr>
            <w:tcW w:w="496" w:type="pct"/>
            <w:noWrap/>
            <w:vAlign w:val="center"/>
          </w:tcPr>
          <w:p w14:paraId="36C0097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3 366,19</w:t>
            </w:r>
          </w:p>
        </w:tc>
      </w:tr>
      <w:tr w:rsidR="00DF6C66" w14:paraId="755FB12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DF3F4C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290" w:type="pct"/>
            <w:noWrap/>
            <w:vAlign w:val="center"/>
          </w:tcPr>
          <w:p w14:paraId="73026F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2" w:type="pct"/>
            <w:noWrap/>
            <w:vAlign w:val="center"/>
          </w:tcPr>
          <w:p w14:paraId="3F71F2B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117A217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1561AB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99.9.00.00000</w:t>
            </w:r>
          </w:p>
        </w:tc>
        <w:tc>
          <w:tcPr>
            <w:tcW w:w="215" w:type="pct"/>
            <w:noWrap/>
            <w:vAlign w:val="center"/>
          </w:tcPr>
          <w:p w14:paraId="5EF51B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C2969B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3 366,19</w:t>
            </w:r>
          </w:p>
        </w:tc>
        <w:tc>
          <w:tcPr>
            <w:tcW w:w="496" w:type="pct"/>
            <w:noWrap/>
            <w:vAlign w:val="center"/>
          </w:tcPr>
          <w:p w14:paraId="5BC9011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3 366,19</w:t>
            </w:r>
          </w:p>
        </w:tc>
        <w:tc>
          <w:tcPr>
            <w:tcW w:w="496" w:type="pct"/>
            <w:noWrap/>
            <w:vAlign w:val="center"/>
          </w:tcPr>
          <w:p w14:paraId="493AF1E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3 366,19</w:t>
            </w:r>
          </w:p>
        </w:tc>
      </w:tr>
      <w:tr w:rsidR="00DF6C66" w14:paraId="6F43FA4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31C8E9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аппарата управления"</w:t>
            </w:r>
          </w:p>
        </w:tc>
        <w:tc>
          <w:tcPr>
            <w:tcW w:w="290" w:type="pct"/>
            <w:noWrap/>
            <w:vAlign w:val="center"/>
          </w:tcPr>
          <w:p w14:paraId="299649B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2" w:type="pct"/>
            <w:noWrap/>
            <w:vAlign w:val="center"/>
          </w:tcPr>
          <w:p w14:paraId="0595A5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90A54E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7C67EE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99.9.01.00000</w:t>
            </w:r>
          </w:p>
        </w:tc>
        <w:tc>
          <w:tcPr>
            <w:tcW w:w="215" w:type="pct"/>
            <w:noWrap/>
            <w:vAlign w:val="center"/>
          </w:tcPr>
          <w:p w14:paraId="3A326A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B1FD1A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3 366,19</w:t>
            </w:r>
          </w:p>
        </w:tc>
        <w:tc>
          <w:tcPr>
            <w:tcW w:w="496" w:type="pct"/>
            <w:noWrap/>
            <w:vAlign w:val="center"/>
          </w:tcPr>
          <w:p w14:paraId="4EBAF24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3 366,19</w:t>
            </w:r>
          </w:p>
        </w:tc>
        <w:tc>
          <w:tcPr>
            <w:tcW w:w="496" w:type="pct"/>
            <w:noWrap/>
            <w:vAlign w:val="center"/>
          </w:tcPr>
          <w:p w14:paraId="74EE266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3 366,19</w:t>
            </w:r>
          </w:p>
        </w:tc>
      </w:tr>
      <w:tr w:rsidR="00DF6C66" w14:paraId="705333C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DE4A2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руководителя контрольно-счетного органа</w:t>
            </w:r>
          </w:p>
        </w:tc>
        <w:tc>
          <w:tcPr>
            <w:tcW w:w="290" w:type="pct"/>
            <w:noWrap/>
            <w:vAlign w:val="center"/>
          </w:tcPr>
          <w:p w14:paraId="674276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2" w:type="pct"/>
            <w:noWrap/>
            <w:vAlign w:val="center"/>
          </w:tcPr>
          <w:p w14:paraId="7BB8E1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EA7AF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020B20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99.9.01.00050</w:t>
            </w:r>
          </w:p>
        </w:tc>
        <w:tc>
          <w:tcPr>
            <w:tcW w:w="215" w:type="pct"/>
            <w:noWrap/>
            <w:vAlign w:val="center"/>
          </w:tcPr>
          <w:p w14:paraId="7FEE29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EB0973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2 484,74</w:t>
            </w:r>
          </w:p>
        </w:tc>
        <w:tc>
          <w:tcPr>
            <w:tcW w:w="496" w:type="pct"/>
            <w:noWrap/>
            <w:vAlign w:val="center"/>
          </w:tcPr>
          <w:p w14:paraId="07A7428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2 484,74</w:t>
            </w:r>
          </w:p>
        </w:tc>
        <w:tc>
          <w:tcPr>
            <w:tcW w:w="496" w:type="pct"/>
            <w:noWrap/>
            <w:vAlign w:val="center"/>
          </w:tcPr>
          <w:p w14:paraId="36AEF0A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2 484,74</w:t>
            </w:r>
          </w:p>
        </w:tc>
      </w:tr>
      <w:tr w:rsidR="00DF6C66" w14:paraId="3A661DF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2F6FFF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18C74F8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2" w:type="pct"/>
            <w:noWrap/>
            <w:vAlign w:val="center"/>
          </w:tcPr>
          <w:p w14:paraId="31428D8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13BBF8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4C2F1E7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99.9.01.00050</w:t>
            </w:r>
          </w:p>
        </w:tc>
        <w:tc>
          <w:tcPr>
            <w:tcW w:w="215" w:type="pct"/>
            <w:noWrap/>
            <w:vAlign w:val="center"/>
          </w:tcPr>
          <w:p w14:paraId="46B1A50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28160FC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2 484,74</w:t>
            </w:r>
          </w:p>
        </w:tc>
        <w:tc>
          <w:tcPr>
            <w:tcW w:w="496" w:type="pct"/>
            <w:noWrap/>
            <w:vAlign w:val="center"/>
          </w:tcPr>
          <w:p w14:paraId="7167611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2 484,74</w:t>
            </w:r>
          </w:p>
        </w:tc>
        <w:tc>
          <w:tcPr>
            <w:tcW w:w="496" w:type="pct"/>
            <w:noWrap/>
            <w:vAlign w:val="center"/>
          </w:tcPr>
          <w:p w14:paraId="260574FF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2 484,74</w:t>
            </w:r>
          </w:p>
        </w:tc>
      </w:tr>
      <w:tr w:rsidR="00DF6C66" w14:paraId="5132C0C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A99A4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0" w:type="pct"/>
            <w:noWrap/>
            <w:vAlign w:val="center"/>
          </w:tcPr>
          <w:p w14:paraId="7353BB7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2" w:type="pct"/>
            <w:noWrap/>
            <w:vAlign w:val="center"/>
          </w:tcPr>
          <w:p w14:paraId="6E4B95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4A8B98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37E303D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99.9.01.00190</w:t>
            </w:r>
          </w:p>
        </w:tc>
        <w:tc>
          <w:tcPr>
            <w:tcW w:w="215" w:type="pct"/>
            <w:noWrap/>
            <w:vAlign w:val="center"/>
          </w:tcPr>
          <w:p w14:paraId="1B17B3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7590DF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881,45</w:t>
            </w:r>
          </w:p>
        </w:tc>
        <w:tc>
          <w:tcPr>
            <w:tcW w:w="496" w:type="pct"/>
            <w:noWrap/>
            <w:vAlign w:val="center"/>
          </w:tcPr>
          <w:p w14:paraId="2E78D44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881,45</w:t>
            </w:r>
          </w:p>
        </w:tc>
        <w:tc>
          <w:tcPr>
            <w:tcW w:w="496" w:type="pct"/>
            <w:noWrap/>
            <w:vAlign w:val="center"/>
          </w:tcPr>
          <w:p w14:paraId="6C74A03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881,45</w:t>
            </w:r>
          </w:p>
        </w:tc>
      </w:tr>
      <w:tr w:rsidR="00DF6C66" w14:paraId="07F27F8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319B29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2BE5E63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2" w:type="pct"/>
            <w:noWrap/>
            <w:vAlign w:val="center"/>
          </w:tcPr>
          <w:p w14:paraId="2DBE644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C1A323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95" w:type="pct"/>
            <w:noWrap/>
            <w:vAlign w:val="center"/>
          </w:tcPr>
          <w:p w14:paraId="14053ED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99.9.01.00190</w:t>
            </w:r>
          </w:p>
        </w:tc>
        <w:tc>
          <w:tcPr>
            <w:tcW w:w="215" w:type="pct"/>
            <w:noWrap/>
            <w:vAlign w:val="center"/>
          </w:tcPr>
          <w:p w14:paraId="2847EC3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6A3D990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881,45</w:t>
            </w:r>
          </w:p>
        </w:tc>
        <w:tc>
          <w:tcPr>
            <w:tcW w:w="496" w:type="pct"/>
            <w:noWrap/>
            <w:vAlign w:val="center"/>
          </w:tcPr>
          <w:p w14:paraId="5823767B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881,45</w:t>
            </w:r>
          </w:p>
        </w:tc>
        <w:tc>
          <w:tcPr>
            <w:tcW w:w="496" w:type="pct"/>
            <w:noWrap/>
            <w:vAlign w:val="center"/>
          </w:tcPr>
          <w:p w14:paraId="6385329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881,45</w:t>
            </w:r>
          </w:p>
        </w:tc>
      </w:tr>
      <w:tr w:rsidR="00DF6C66" w14:paraId="50C107B8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D13527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69501CD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2" w:type="pct"/>
            <w:noWrap/>
            <w:vAlign w:val="center"/>
          </w:tcPr>
          <w:p w14:paraId="41701E9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551FAD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3511EE1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0BE7C13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4EC6B84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0CE58F8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5DC103F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10,00</w:t>
            </w:r>
          </w:p>
        </w:tc>
      </w:tr>
      <w:tr w:rsidR="00DF6C66" w14:paraId="23012C4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8520F8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290" w:type="pct"/>
            <w:noWrap/>
            <w:vAlign w:val="center"/>
          </w:tcPr>
          <w:p w14:paraId="1F29DD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2" w:type="pct"/>
            <w:noWrap/>
            <w:vAlign w:val="center"/>
          </w:tcPr>
          <w:p w14:paraId="2414C1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4B506A7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671274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215" w:type="pct"/>
            <w:noWrap/>
            <w:vAlign w:val="center"/>
          </w:tcPr>
          <w:p w14:paraId="4A1BE24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AC4197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40114D4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72CFA53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</w:tr>
      <w:tr w:rsidR="00DF6C66" w14:paraId="705B5FB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F0D8E9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290" w:type="pct"/>
            <w:noWrap/>
            <w:vAlign w:val="center"/>
          </w:tcPr>
          <w:p w14:paraId="46232F8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2" w:type="pct"/>
            <w:noWrap/>
            <w:vAlign w:val="center"/>
          </w:tcPr>
          <w:p w14:paraId="4EE3731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6C3D8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226601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99.9.00.00000</w:t>
            </w:r>
          </w:p>
        </w:tc>
        <w:tc>
          <w:tcPr>
            <w:tcW w:w="215" w:type="pct"/>
            <w:noWrap/>
            <w:vAlign w:val="center"/>
          </w:tcPr>
          <w:p w14:paraId="3E561E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8E072A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259C3F4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7635286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</w:tr>
      <w:tr w:rsidR="00DF6C66" w14:paraId="744B72B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C74C69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"Прочие непрограммные расходы"</w:t>
            </w:r>
          </w:p>
        </w:tc>
        <w:tc>
          <w:tcPr>
            <w:tcW w:w="290" w:type="pct"/>
            <w:noWrap/>
            <w:vAlign w:val="center"/>
          </w:tcPr>
          <w:p w14:paraId="26F2EB6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2" w:type="pct"/>
            <w:noWrap/>
            <w:vAlign w:val="center"/>
          </w:tcPr>
          <w:p w14:paraId="503E1EA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7A2A714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4949ED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99.9.04.00000</w:t>
            </w:r>
          </w:p>
        </w:tc>
        <w:tc>
          <w:tcPr>
            <w:tcW w:w="215" w:type="pct"/>
            <w:noWrap/>
            <w:vAlign w:val="center"/>
          </w:tcPr>
          <w:p w14:paraId="343A155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351557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52488C2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44365AF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</w:tr>
      <w:tr w:rsidR="00DF6C66" w14:paraId="2869E25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D7BD16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выплаты по обязательствам муниципального образования</w:t>
            </w:r>
          </w:p>
        </w:tc>
        <w:tc>
          <w:tcPr>
            <w:tcW w:w="290" w:type="pct"/>
            <w:noWrap/>
            <w:vAlign w:val="center"/>
          </w:tcPr>
          <w:p w14:paraId="621D6C3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2" w:type="pct"/>
            <w:noWrap/>
            <w:vAlign w:val="center"/>
          </w:tcPr>
          <w:p w14:paraId="1DCCF68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B1AB1F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2A2A6C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99.9.04.46000</w:t>
            </w:r>
          </w:p>
        </w:tc>
        <w:tc>
          <w:tcPr>
            <w:tcW w:w="215" w:type="pct"/>
            <w:noWrap/>
            <w:vAlign w:val="center"/>
          </w:tcPr>
          <w:p w14:paraId="389FE24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8B7D4B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6F6963E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392A577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</w:t>
            </w:r>
          </w:p>
        </w:tc>
      </w:tr>
      <w:tr w:rsidR="00DF6C66" w14:paraId="4A1D298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11E193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7AB986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013</w:t>
            </w:r>
          </w:p>
        </w:tc>
        <w:tc>
          <w:tcPr>
            <w:tcW w:w="212" w:type="pct"/>
            <w:noWrap/>
            <w:vAlign w:val="center"/>
          </w:tcPr>
          <w:p w14:paraId="3A63255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89BBA3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5944B53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99.9.04.46000</w:t>
            </w:r>
          </w:p>
        </w:tc>
        <w:tc>
          <w:tcPr>
            <w:tcW w:w="215" w:type="pct"/>
            <w:noWrap/>
            <w:vAlign w:val="center"/>
          </w:tcPr>
          <w:p w14:paraId="3BE9C16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11AD308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3C2BC06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496" w:type="pct"/>
            <w:noWrap/>
            <w:vAlign w:val="center"/>
          </w:tcPr>
          <w:p w14:paraId="757FFD1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10,00</w:t>
            </w:r>
          </w:p>
        </w:tc>
      </w:tr>
      <w:tr w:rsidR="00DF6C66" w14:paraId="105E21D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BCE2516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УПРАВЛЕНИЕ ЖИЛИЩНО-КОММУНАЛЬНОГО ХОЗЯЙСТВА И ЭКОЛОГИИ АДМИНИСТРАЦИИ БОГОРОДСКОГО МУНИЦИПАЛЬНОГО ОКРУГА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0E71941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3649DFD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212" w:type="pct"/>
            <w:noWrap/>
            <w:vAlign w:val="center"/>
          </w:tcPr>
          <w:p w14:paraId="4B1CED2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2FC2FE4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66A104F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A4758A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32 757,85</w:t>
            </w:r>
          </w:p>
        </w:tc>
        <w:tc>
          <w:tcPr>
            <w:tcW w:w="496" w:type="pct"/>
            <w:noWrap/>
            <w:vAlign w:val="center"/>
          </w:tcPr>
          <w:p w14:paraId="2E210D5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64 453,46</w:t>
            </w:r>
          </w:p>
        </w:tc>
        <w:tc>
          <w:tcPr>
            <w:tcW w:w="496" w:type="pct"/>
            <w:noWrap/>
            <w:vAlign w:val="center"/>
          </w:tcPr>
          <w:p w14:paraId="450949B9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64 453,46</w:t>
            </w:r>
          </w:p>
        </w:tc>
      </w:tr>
      <w:tr w:rsidR="00DF6C66" w14:paraId="4E75179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645E518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427279F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3CBE1E6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64A0F9D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0E9D44D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26775A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6195752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496" w:type="pct"/>
            <w:noWrap/>
            <w:vAlign w:val="center"/>
          </w:tcPr>
          <w:p w14:paraId="65379B7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496" w:type="pct"/>
            <w:noWrap/>
            <w:vAlign w:val="center"/>
          </w:tcPr>
          <w:p w14:paraId="2154D4D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3 500,00</w:t>
            </w:r>
          </w:p>
        </w:tc>
      </w:tr>
      <w:tr w:rsidR="00DF6C66" w14:paraId="5FC0FB1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D15CDA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90" w:type="pct"/>
            <w:noWrap/>
            <w:vAlign w:val="center"/>
          </w:tcPr>
          <w:p w14:paraId="487F271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510B191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1CE2D4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4DAB867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85220E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1C51510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496" w:type="pct"/>
            <w:noWrap/>
            <w:vAlign w:val="center"/>
          </w:tcPr>
          <w:p w14:paraId="50C5C3C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496" w:type="pct"/>
            <w:noWrap/>
            <w:vAlign w:val="center"/>
          </w:tcPr>
          <w:p w14:paraId="4DF58A21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3 500,00</w:t>
            </w:r>
          </w:p>
        </w:tc>
      </w:tr>
      <w:tr w:rsidR="00DF6C66" w14:paraId="20E5B3E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96D78C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47C002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2C3EF4A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63BAD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3A6C14B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215" w:type="pct"/>
            <w:noWrap/>
            <w:vAlign w:val="center"/>
          </w:tcPr>
          <w:p w14:paraId="5F635D4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1FEAB3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496" w:type="pct"/>
            <w:noWrap/>
            <w:vAlign w:val="center"/>
          </w:tcPr>
          <w:p w14:paraId="21FA18F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496" w:type="pct"/>
            <w:noWrap/>
            <w:vAlign w:val="center"/>
          </w:tcPr>
          <w:p w14:paraId="129CB55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3 500,00</w:t>
            </w:r>
          </w:p>
        </w:tc>
      </w:tr>
      <w:tr w:rsidR="00DF6C66" w14:paraId="4B53D5D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732A07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"Управление муниципальным имуществом и земельными ресурсами Богородского муниципального округа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C4209D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6C810B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2DA6BB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707EC1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215" w:type="pct"/>
            <w:noWrap/>
            <w:vAlign w:val="center"/>
          </w:tcPr>
          <w:p w14:paraId="49CC371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A6968C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496" w:type="pct"/>
            <w:noWrap/>
            <w:vAlign w:val="center"/>
          </w:tcPr>
          <w:p w14:paraId="78E69AA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496" w:type="pct"/>
            <w:noWrap/>
            <w:vAlign w:val="center"/>
          </w:tcPr>
          <w:p w14:paraId="41C8B1A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3 500,00</w:t>
            </w:r>
          </w:p>
        </w:tc>
      </w:tr>
      <w:tr w:rsidR="00DF6C66" w14:paraId="772BE22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A3F7D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муниципального имущества"</w:t>
            </w:r>
          </w:p>
        </w:tc>
        <w:tc>
          <w:tcPr>
            <w:tcW w:w="290" w:type="pct"/>
            <w:noWrap/>
            <w:vAlign w:val="center"/>
          </w:tcPr>
          <w:p w14:paraId="20B34D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19BF21E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5484761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78B3C5D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08.1.04.00000</w:t>
            </w:r>
          </w:p>
        </w:tc>
        <w:tc>
          <w:tcPr>
            <w:tcW w:w="215" w:type="pct"/>
            <w:noWrap/>
            <w:vAlign w:val="center"/>
          </w:tcPr>
          <w:p w14:paraId="23B8E53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73EB71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496" w:type="pct"/>
            <w:noWrap/>
            <w:vAlign w:val="center"/>
          </w:tcPr>
          <w:p w14:paraId="0C03B39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496" w:type="pct"/>
            <w:noWrap/>
            <w:vAlign w:val="center"/>
          </w:tcPr>
          <w:p w14:paraId="050DA2D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3 500,00</w:t>
            </w:r>
          </w:p>
        </w:tc>
      </w:tr>
      <w:tr w:rsidR="00DF6C66" w14:paraId="61CAF46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9909F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охране и содержанию муниципального имущества (нежилого фонда)</w:t>
            </w:r>
          </w:p>
        </w:tc>
        <w:tc>
          <w:tcPr>
            <w:tcW w:w="290" w:type="pct"/>
            <w:noWrap/>
            <w:vAlign w:val="center"/>
          </w:tcPr>
          <w:p w14:paraId="6C3C4D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608087F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3DEDAD7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622526D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08.1.04.46600</w:t>
            </w:r>
          </w:p>
        </w:tc>
        <w:tc>
          <w:tcPr>
            <w:tcW w:w="215" w:type="pct"/>
            <w:noWrap/>
            <w:vAlign w:val="center"/>
          </w:tcPr>
          <w:p w14:paraId="464FFA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53D2B5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496" w:type="pct"/>
            <w:noWrap/>
            <w:vAlign w:val="center"/>
          </w:tcPr>
          <w:p w14:paraId="16B3D19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496" w:type="pct"/>
            <w:noWrap/>
            <w:vAlign w:val="center"/>
          </w:tcPr>
          <w:p w14:paraId="0B7D524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3 500,00</w:t>
            </w:r>
          </w:p>
        </w:tc>
      </w:tr>
      <w:tr w:rsidR="00DF6C66" w14:paraId="709D82A5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20F794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66AD3CF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1F07A55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212" w:type="pct"/>
            <w:noWrap/>
            <w:vAlign w:val="center"/>
          </w:tcPr>
          <w:p w14:paraId="035EF8D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95" w:type="pct"/>
            <w:noWrap/>
            <w:vAlign w:val="center"/>
          </w:tcPr>
          <w:p w14:paraId="6D7DEC3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08.1.04.46600</w:t>
            </w:r>
          </w:p>
        </w:tc>
        <w:tc>
          <w:tcPr>
            <w:tcW w:w="215" w:type="pct"/>
            <w:noWrap/>
            <w:vAlign w:val="center"/>
          </w:tcPr>
          <w:p w14:paraId="12DC8B3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31D6B47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496" w:type="pct"/>
            <w:noWrap/>
            <w:vAlign w:val="center"/>
          </w:tcPr>
          <w:p w14:paraId="14D55AF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496" w:type="pct"/>
            <w:noWrap/>
            <w:vAlign w:val="center"/>
          </w:tcPr>
          <w:p w14:paraId="580FC8F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3 500,00</w:t>
            </w:r>
          </w:p>
        </w:tc>
      </w:tr>
      <w:tr w:rsidR="00DF6C66" w14:paraId="5F43004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5A9E8C1" w14:textId="77777777" w:rsidR="00DF6C66" w:rsidRDefault="00DF6C66" w:rsidP="00FF16C9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90" w:type="pct"/>
            <w:noWrap/>
            <w:vAlign w:val="center"/>
          </w:tcPr>
          <w:p w14:paraId="425314D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08538F6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8B1B36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595" w:type="pct"/>
            <w:noWrap/>
            <w:vAlign w:val="center"/>
          </w:tcPr>
          <w:p w14:paraId="243BF406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2B0D44D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7171B4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29 257,85</w:t>
            </w:r>
          </w:p>
        </w:tc>
        <w:tc>
          <w:tcPr>
            <w:tcW w:w="496" w:type="pct"/>
            <w:noWrap/>
            <w:vAlign w:val="center"/>
          </w:tcPr>
          <w:p w14:paraId="0C7EB34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60 953,46</w:t>
            </w:r>
          </w:p>
        </w:tc>
        <w:tc>
          <w:tcPr>
            <w:tcW w:w="496" w:type="pct"/>
            <w:noWrap/>
            <w:vAlign w:val="center"/>
          </w:tcPr>
          <w:p w14:paraId="73B0C358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60 953,46</w:t>
            </w:r>
          </w:p>
        </w:tc>
      </w:tr>
      <w:tr w:rsidR="00DF6C66" w14:paraId="5277CFC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86E80A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290" w:type="pct"/>
            <w:noWrap/>
            <w:vAlign w:val="center"/>
          </w:tcPr>
          <w:p w14:paraId="32497C5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483456B2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AEEC7E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576B4B7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45FFB03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D18F33E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69,00</w:t>
            </w:r>
          </w:p>
        </w:tc>
        <w:tc>
          <w:tcPr>
            <w:tcW w:w="496" w:type="pct"/>
            <w:noWrap/>
            <w:vAlign w:val="center"/>
          </w:tcPr>
          <w:p w14:paraId="41387E9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F5E5F3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6C66" w14:paraId="15F2762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96B808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населения Богородского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290" w:type="pct"/>
            <w:noWrap/>
            <w:vAlign w:val="center"/>
          </w:tcPr>
          <w:p w14:paraId="0C2E967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724ED10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4B6FC0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0AEF486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11.0.00.00000</w:t>
            </w:r>
          </w:p>
        </w:tc>
        <w:tc>
          <w:tcPr>
            <w:tcW w:w="215" w:type="pct"/>
            <w:noWrap/>
            <w:vAlign w:val="center"/>
          </w:tcPr>
          <w:p w14:paraId="18BA33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A5E130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69,00</w:t>
            </w:r>
          </w:p>
        </w:tc>
        <w:tc>
          <w:tcPr>
            <w:tcW w:w="496" w:type="pct"/>
            <w:noWrap/>
            <w:vAlign w:val="center"/>
          </w:tcPr>
          <w:p w14:paraId="460D95F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23F001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4E64AEC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1AA7D5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"Капитальный ремонт общего имущества в многоквартирных домах"</w:t>
            </w:r>
          </w:p>
        </w:tc>
        <w:tc>
          <w:tcPr>
            <w:tcW w:w="290" w:type="pct"/>
            <w:noWrap/>
            <w:vAlign w:val="center"/>
          </w:tcPr>
          <w:p w14:paraId="549688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2DFFB5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5DA144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5A49879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11.2.00.00000</w:t>
            </w:r>
          </w:p>
        </w:tc>
        <w:tc>
          <w:tcPr>
            <w:tcW w:w="215" w:type="pct"/>
            <w:noWrap/>
            <w:vAlign w:val="center"/>
          </w:tcPr>
          <w:p w14:paraId="51E39FD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478023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69,00</w:t>
            </w:r>
          </w:p>
        </w:tc>
        <w:tc>
          <w:tcPr>
            <w:tcW w:w="496" w:type="pct"/>
            <w:noWrap/>
            <w:vAlign w:val="center"/>
          </w:tcPr>
          <w:p w14:paraId="2AF94B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8D13ED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846A7B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792A92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"Мероприятия по приспособлению жилых помещений и общего имущества в многоквартирном доме с учетом потребностей инвалидов в Богородском муниципальном округе"</w:t>
            </w:r>
          </w:p>
        </w:tc>
        <w:tc>
          <w:tcPr>
            <w:tcW w:w="290" w:type="pct"/>
            <w:noWrap/>
            <w:vAlign w:val="center"/>
          </w:tcPr>
          <w:p w14:paraId="206FAC8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773AD12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67750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A640E8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11.2.02.00000</w:t>
            </w:r>
          </w:p>
        </w:tc>
        <w:tc>
          <w:tcPr>
            <w:tcW w:w="215" w:type="pct"/>
            <w:noWrap/>
            <w:vAlign w:val="center"/>
          </w:tcPr>
          <w:p w14:paraId="7B8D6DF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BC157C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69,00</w:t>
            </w:r>
          </w:p>
        </w:tc>
        <w:tc>
          <w:tcPr>
            <w:tcW w:w="496" w:type="pct"/>
            <w:noWrap/>
            <w:vAlign w:val="center"/>
          </w:tcPr>
          <w:p w14:paraId="43524C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73BB2C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08DC848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99D7B3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по приспособлению жилых помещений и общего имущества в многоквартирном доме с учетом потребностей инвалидов в Богородском муниципальном округе</w:t>
            </w:r>
          </w:p>
        </w:tc>
        <w:tc>
          <w:tcPr>
            <w:tcW w:w="290" w:type="pct"/>
            <w:noWrap/>
            <w:vAlign w:val="center"/>
          </w:tcPr>
          <w:p w14:paraId="198BBA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207EA71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5DC77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65D9479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11.2.02.42230</w:t>
            </w:r>
          </w:p>
        </w:tc>
        <w:tc>
          <w:tcPr>
            <w:tcW w:w="215" w:type="pct"/>
            <w:noWrap/>
            <w:vAlign w:val="center"/>
          </w:tcPr>
          <w:p w14:paraId="5B9C79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CF8557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69,00</w:t>
            </w:r>
          </w:p>
        </w:tc>
        <w:tc>
          <w:tcPr>
            <w:tcW w:w="496" w:type="pct"/>
            <w:noWrap/>
            <w:vAlign w:val="center"/>
          </w:tcPr>
          <w:p w14:paraId="7DF329A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49164F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E8CE9F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ED5B6B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37CF6BB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2B6502A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D23CE6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95" w:type="pct"/>
            <w:noWrap/>
            <w:vAlign w:val="center"/>
          </w:tcPr>
          <w:p w14:paraId="41B3454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11.2.02.42230</w:t>
            </w:r>
          </w:p>
        </w:tc>
        <w:tc>
          <w:tcPr>
            <w:tcW w:w="215" w:type="pct"/>
            <w:noWrap/>
            <w:vAlign w:val="center"/>
          </w:tcPr>
          <w:p w14:paraId="15757D2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74FECA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69,00</w:t>
            </w:r>
          </w:p>
        </w:tc>
        <w:tc>
          <w:tcPr>
            <w:tcW w:w="496" w:type="pct"/>
            <w:noWrap/>
            <w:vAlign w:val="center"/>
          </w:tcPr>
          <w:p w14:paraId="3036C38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FF8958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695C318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F913C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290" w:type="pct"/>
            <w:noWrap/>
            <w:vAlign w:val="center"/>
          </w:tcPr>
          <w:p w14:paraId="7478B21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55547B9C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517017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EA0EEE0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7EF8F8B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306B641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21 185,39</w:t>
            </w:r>
          </w:p>
        </w:tc>
        <w:tc>
          <w:tcPr>
            <w:tcW w:w="496" w:type="pct"/>
            <w:noWrap/>
            <w:vAlign w:val="center"/>
          </w:tcPr>
          <w:p w14:paraId="22ECBDAC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52 950,00</w:t>
            </w:r>
          </w:p>
        </w:tc>
        <w:tc>
          <w:tcPr>
            <w:tcW w:w="496" w:type="pct"/>
            <w:noWrap/>
            <w:vAlign w:val="center"/>
          </w:tcPr>
          <w:p w14:paraId="6F35431A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52 950,00</w:t>
            </w:r>
          </w:p>
        </w:tc>
      </w:tr>
      <w:tr w:rsidR="00DF6C66" w14:paraId="47C6147D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0E611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населения Богородского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290" w:type="pct"/>
            <w:noWrap/>
            <w:vAlign w:val="center"/>
          </w:tcPr>
          <w:p w14:paraId="652E61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3F5626B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71869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EA02BE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11.0.00.00000</w:t>
            </w:r>
          </w:p>
        </w:tc>
        <w:tc>
          <w:tcPr>
            <w:tcW w:w="215" w:type="pct"/>
            <w:noWrap/>
            <w:vAlign w:val="center"/>
          </w:tcPr>
          <w:p w14:paraId="51C100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43D288E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21 185,39</w:t>
            </w:r>
          </w:p>
        </w:tc>
        <w:tc>
          <w:tcPr>
            <w:tcW w:w="496" w:type="pct"/>
            <w:noWrap/>
            <w:vAlign w:val="center"/>
          </w:tcPr>
          <w:p w14:paraId="6949CBA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52 950,00</w:t>
            </w:r>
          </w:p>
        </w:tc>
        <w:tc>
          <w:tcPr>
            <w:tcW w:w="496" w:type="pct"/>
            <w:noWrap/>
            <w:vAlign w:val="center"/>
          </w:tcPr>
          <w:p w14:paraId="4F17312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52 950,00</w:t>
            </w:r>
          </w:p>
        </w:tc>
      </w:tr>
      <w:tr w:rsidR="00DF6C66" w14:paraId="0B6F0E11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50CDF6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коммунальной инфраструктуры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29E2F35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029D4B2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67592A7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2BF68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11.1.00.00000</w:t>
            </w:r>
          </w:p>
        </w:tc>
        <w:tc>
          <w:tcPr>
            <w:tcW w:w="215" w:type="pct"/>
            <w:noWrap/>
            <w:vAlign w:val="center"/>
          </w:tcPr>
          <w:p w14:paraId="640D9A9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8F0447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21 185,39</w:t>
            </w:r>
          </w:p>
        </w:tc>
        <w:tc>
          <w:tcPr>
            <w:tcW w:w="496" w:type="pct"/>
            <w:noWrap/>
            <w:vAlign w:val="center"/>
          </w:tcPr>
          <w:p w14:paraId="347F1FC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52 950,00</w:t>
            </w:r>
          </w:p>
        </w:tc>
        <w:tc>
          <w:tcPr>
            <w:tcW w:w="496" w:type="pct"/>
            <w:noWrap/>
            <w:vAlign w:val="center"/>
          </w:tcPr>
          <w:p w14:paraId="0BF32F6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52 950,00</w:t>
            </w:r>
          </w:p>
        </w:tc>
      </w:tr>
      <w:tr w:rsidR="00DF6C66" w14:paraId="22A1D37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7B4E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"Строительство, капитальный ремонт, ремонт и реконструкция объектов водоснабжения"</w:t>
            </w:r>
          </w:p>
        </w:tc>
        <w:tc>
          <w:tcPr>
            <w:tcW w:w="290" w:type="pct"/>
            <w:noWrap/>
            <w:vAlign w:val="center"/>
          </w:tcPr>
          <w:p w14:paraId="1B89453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7C320A0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6B88D3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110E071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11.1.01.00000</w:t>
            </w:r>
          </w:p>
        </w:tc>
        <w:tc>
          <w:tcPr>
            <w:tcW w:w="215" w:type="pct"/>
            <w:noWrap/>
            <w:vAlign w:val="center"/>
          </w:tcPr>
          <w:p w14:paraId="6232D93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3C4075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4 550,00</w:t>
            </w:r>
          </w:p>
        </w:tc>
        <w:tc>
          <w:tcPr>
            <w:tcW w:w="496" w:type="pct"/>
            <w:noWrap/>
            <w:vAlign w:val="center"/>
          </w:tcPr>
          <w:p w14:paraId="225A982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88CF50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D78C262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53AF4C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в области прочих мероприятий коммунального хозяйства</w:t>
            </w:r>
          </w:p>
        </w:tc>
        <w:tc>
          <w:tcPr>
            <w:tcW w:w="290" w:type="pct"/>
            <w:noWrap/>
            <w:vAlign w:val="center"/>
          </w:tcPr>
          <w:p w14:paraId="31CCF04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1E2B7F6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5C487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F8BA8E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11.1.01.49700</w:t>
            </w:r>
          </w:p>
        </w:tc>
        <w:tc>
          <w:tcPr>
            <w:tcW w:w="215" w:type="pct"/>
            <w:noWrap/>
            <w:vAlign w:val="center"/>
          </w:tcPr>
          <w:p w14:paraId="0BDC67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17BD72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4 550,00</w:t>
            </w:r>
          </w:p>
        </w:tc>
        <w:tc>
          <w:tcPr>
            <w:tcW w:w="496" w:type="pct"/>
            <w:noWrap/>
            <w:vAlign w:val="center"/>
          </w:tcPr>
          <w:p w14:paraId="26F9760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4B314D8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66F125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CC6113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358FBF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66C2C97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9B83A1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B9A60D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11.1.01.49700</w:t>
            </w:r>
          </w:p>
        </w:tc>
        <w:tc>
          <w:tcPr>
            <w:tcW w:w="215" w:type="pct"/>
            <w:noWrap/>
            <w:vAlign w:val="center"/>
          </w:tcPr>
          <w:p w14:paraId="3C82376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6A944AB3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4 550,00</w:t>
            </w:r>
          </w:p>
        </w:tc>
        <w:tc>
          <w:tcPr>
            <w:tcW w:w="496" w:type="pct"/>
            <w:noWrap/>
            <w:vAlign w:val="center"/>
          </w:tcPr>
          <w:p w14:paraId="56029E8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3D88714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2365B9A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E1EF0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"Строительство, капитальный ремонт, ремонт и реконструкция объектов водоотведения"</w:t>
            </w:r>
          </w:p>
        </w:tc>
        <w:tc>
          <w:tcPr>
            <w:tcW w:w="290" w:type="pct"/>
            <w:noWrap/>
            <w:vAlign w:val="center"/>
          </w:tcPr>
          <w:p w14:paraId="63F6180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7305DF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36E3C3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70894B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11.1.02.00000</w:t>
            </w:r>
          </w:p>
        </w:tc>
        <w:tc>
          <w:tcPr>
            <w:tcW w:w="215" w:type="pct"/>
            <w:noWrap/>
            <w:vAlign w:val="center"/>
          </w:tcPr>
          <w:p w14:paraId="1F3D498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D3AAA5F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3 275,39</w:t>
            </w:r>
          </w:p>
        </w:tc>
        <w:tc>
          <w:tcPr>
            <w:tcW w:w="496" w:type="pct"/>
            <w:noWrap/>
            <w:vAlign w:val="center"/>
          </w:tcPr>
          <w:p w14:paraId="1EA6A85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A94394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7B77F4D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08EF36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в области прочих мероприятий коммунального хозяйства</w:t>
            </w:r>
          </w:p>
        </w:tc>
        <w:tc>
          <w:tcPr>
            <w:tcW w:w="290" w:type="pct"/>
            <w:noWrap/>
            <w:vAlign w:val="center"/>
          </w:tcPr>
          <w:p w14:paraId="571BE2A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63D2D14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9B4260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F23B71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11.1.02.49700</w:t>
            </w:r>
          </w:p>
        </w:tc>
        <w:tc>
          <w:tcPr>
            <w:tcW w:w="215" w:type="pct"/>
            <w:noWrap/>
            <w:vAlign w:val="center"/>
          </w:tcPr>
          <w:p w14:paraId="1833609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60E6C0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3 275,39</w:t>
            </w:r>
          </w:p>
        </w:tc>
        <w:tc>
          <w:tcPr>
            <w:tcW w:w="496" w:type="pct"/>
            <w:noWrap/>
            <w:vAlign w:val="center"/>
          </w:tcPr>
          <w:p w14:paraId="7253588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2791DC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148FC8F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3F8D9F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3CCF8F7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01BF5F76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5BDF12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02DA5E3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11.1.02.49700</w:t>
            </w:r>
          </w:p>
        </w:tc>
        <w:tc>
          <w:tcPr>
            <w:tcW w:w="215" w:type="pct"/>
            <w:noWrap/>
            <w:vAlign w:val="center"/>
          </w:tcPr>
          <w:p w14:paraId="0E5D08B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22236EA8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3 275,39</w:t>
            </w:r>
          </w:p>
        </w:tc>
        <w:tc>
          <w:tcPr>
            <w:tcW w:w="496" w:type="pct"/>
            <w:noWrap/>
            <w:vAlign w:val="center"/>
          </w:tcPr>
          <w:p w14:paraId="4458F34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379D93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5F18EBE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B1D4A0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290" w:type="pct"/>
            <w:noWrap/>
            <w:vAlign w:val="center"/>
          </w:tcPr>
          <w:p w14:paraId="5DACCA8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48E25F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2F76B62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7835B0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11.1.05.00000</w:t>
            </w:r>
          </w:p>
        </w:tc>
        <w:tc>
          <w:tcPr>
            <w:tcW w:w="215" w:type="pct"/>
            <w:noWrap/>
            <w:vAlign w:val="center"/>
          </w:tcPr>
          <w:p w14:paraId="3EBE5EC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845D015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13 150,00</w:t>
            </w:r>
          </w:p>
        </w:tc>
        <w:tc>
          <w:tcPr>
            <w:tcW w:w="496" w:type="pct"/>
            <w:noWrap/>
            <w:vAlign w:val="center"/>
          </w:tcPr>
          <w:p w14:paraId="194C716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52 950,00</w:t>
            </w:r>
          </w:p>
        </w:tc>
        <w:tc>
          <w:tcPr>
            <w:tcW w:w="496" w:type="pct"/>
            <w:noWrap/>
            <w:vAlign w:val="center"/>
          </w:tcPr>
          <w:p w14:paraId="24A8142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52 950,00</w:t>
            </w:r>
          </w:p>
        </w:tc>
      </w:tr>
      <w:tr w:rsidR="00DF6C66" w14:paraId="47561B54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A2027A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финансовое обеспечение затрат ресурсоснабжающим организациям на погашение задолженности за потребленную электроэнергию</w:t>
            </w:r>
          </w:p>
        </w:tc>
        <w:tc>
          <w:tcPr>
            <w:tcW w:w="290" w:type="pct"/>
            <w:noWrap/>
            <w:vAlign w:val="center"/>
          </w:tcPr>
          <w:p w14:paraId="1E9D5CB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15FA19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6B58D0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6DF01C1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11.1.05.43950</w:t>
            </w:r>
          </w:p>
        </w:tc>
        <w:tc>
          <w:tcPr>
            <w:tcW w:w="215" w:type="pct"/>
            <w:noWrap/>
            <w:vAlign w:val="center"/>
          </w:tcPr>
          <w:p w14:paraId="2F7249F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E8C57C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9 950,00</w:t>
            </w:r>
          </w:p>
        </w:tc>
        <w:tc>
          <w:tcPr>
            <w:tcW w:w="496" w:type="pct"/>
            <w:noWrap/>
            <w:vAlign w:val="center"/>
          </w:tcPr>
          <w:p w14:paraId="79105F5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4262B4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3D20405F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D6340A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73B3358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3D19827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6AEE3F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4E6CB20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11.1.05.43950</w:t>
            </w:r>
          </w:p>
        </w:tc>
        <w:tc>
          <w:tcPr>
            <w:tcW w:w="215" w:type="pct"/>
            <w:noWrap/>
            <w:vAlign w:val="center"/>
          </w:tcPr>
          <w:p w14:paraId="3AF5B57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7F3E8B2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9 950,00</w:t>
            </w:r>
          </w:p>
        </w:tc>
        <w:tc>
          <w:tcPr>
            <w:tcW w:w="496" w:type="pct"/>
            <w:noWrap/>
            <w:vAlign w:val="center"/>
          </w:tcPr>
          <w:p w14:paraId="1D6D9F4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11852D1C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7D4E13E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952550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возмещение недополученных доходов в связи с оказанием услуг бань населению на территории Богородского муниципального округа</w:t>
            </w:r>
          </w:p>
        </w:tc>
        <w:tc>
          <w:tcPr>
            <w:tcW w:w="290" w:type="pct"/>
            <w:noWrap/>
            <w:vAlign w:val="center"/>
          </w:tcPr>
          <w:p w14:paraId="0693CEB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6F6D598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10F97B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E3BDFA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11.1.05.66100</w:t>
            </w:r>
          </w:p>
        </w:tc>
        <w:tc>
          <w:tcPr>
            <w:tcW w:w="215" w:type="pct"/>
            <w:noWrap/>
            <w:vAlign w:val="center"/>
          </w:tcPr>
          <w:p w14:paraId="3A0109C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54DFE80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3 200,00</w:t>
            </w:r>
          </w:p>
        </w:tc>
        <w:tc>
          <w:tcPr>
            <w:tcW w:w="496" w:type="pct"/>
            <w:noWrap/>
            <w:vAlign w:val="center"/>
          </w:tcPr>
          <w:p w14:paraId="2CD5809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3 200,00</w:t>
            </w:r>
          </w:p>
        </w:tc>
        <w:tc>
          <w:tcPr>
            <w:tcW w:w="496" w:type="pct"/>
            <w:noWrap/>
            <w:vAlign w:val="center"/>
          </w:tcPr>
          <w:p w14:paraId="15B2896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3 200,00</w:t>
            </w:r>
          </w:p>
        </w:tc>
      </w:tr>
      <w:tr w:rsidR="00DF6C66" w14:paraId="12C7C32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75D61F3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14837E9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139B71F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D70032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5D358A4A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11.1.05.66100</w:t>
            </w:r>
          </w:p>
        </w:tc>
        <w:tc>
          <w:tcPr>
            <w:tcW w:w="215" w:type="pct"/>
            <w:noWrap/>
            <w:vAlign w:val="center"/>
          </w:tcPr>
          <w:p w14:paraId="6A072FA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30BBA2F6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3 200,00</w:t>
            </w:r>
          </w:p>
        </w:tc>
        <w:tc>
          <w:tcPr>
            <w:tcW w:w="496" w:type="pct"/>
            <w:noWrap/>
            <w:vAlign w:val="center"/>
          </w:tcPr>
          <w:p w14:paraId="29677EE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3 200,00</w:t>
            </w:r>
          </w:p>
        </w:tc>
        <w:tc>
          <w:tcPr>
            <w:tcW w:w="496" w:type="pct"/>
            <w:noWrap/>
            <w:vAlign w:val="center"/>
          </w:tcPr>
          <w:p w14:paraId="027D0F7C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3 200,00</w:t>
            </w:r>
          </w:p>
        </w:tc>
      </w:tr>
      <w:tr w:rsidR="00DF6C66" w14:paraId="40A741F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497082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погашение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290" w:type="pct"/>
            <w:noWrap/>
            <w:vAlign w:val="center"/>
          </w:tcPr>
          <w:p w14:paraId="0120FE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69E1023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81E1D2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651DA3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11.1.05.S2090</w:t>
            </w:r>
          </w:p>
        </w:tc>
        <w:tc>
          <w:tcPr>
            <w:tcW w:w="215" w:type="pct"/>
            <w:noWrap/>
            <w:vAlign w:val="center"/>
          </w:tcPr>
          <w:p w14:paraId="7D2DDA9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327551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76F8B1A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49 750,00</w:t>
            </w:r>
          </w:p>
        </w:tc>
        <w:tc>
          <w:tcPr>
            <w:tcW w:w="496" w:type="pct"/>
            <w:noWrap/>
            <w:vAlign w:val="center"/>
          </w:tcPr>
          <w:p w14:paraId="3DC4C43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49 750,00</w:t>
            </w:r>
          </w:p>
        </w:tc>
      </w:tr>
      <w:tr w:rsidR="00DF6C66" w14:paraId="43BCD51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B9AD3C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90" w:type="pct"/>
            <w:noWrap/>
            <w:vAlign w:val="center"/>
          </w:tcPr>
          <w:p w14:paraId="2DBC8AA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3521375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655B1D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093804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11.1.05.S2090</w:t>
            </w:r>
          </w:p>
        </w:tc>
        <w:tc>
          <w:tcPr>
            <w:tcW w:w="215" w:type="pct"/>
            <w:noWrap/>
            <w:vAlign w:val="center"/>
          </w:tcPr>
          <w:p w14:paraId="25AC3BF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8.0.0</w:t>
            </w:r>
          </w:p>
        </w:tc>
        <w:tc>
          <w:tcPr>
            <w:tcW w:w="497" w:type="pct"/>
            <w:noWrap/>
            <w:vAlign w:val="center"/>
          </w:tcPr>
          <w:p w14:paraId="5B846FD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02C30BB5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49 750,00</w:t>
            </w:r>
          </w:p>
        </w:tc>
        <w:tc>
          <w:tcPr>
            <w:tcW w:w="496" w:type="pct"/>
            <w:noWrap/>
            <w:vAlign w:val="center"/>
          </w:tcPr>
          <w:p w14:paraId="0FA4E39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49 750,00</w:t>
            </w:r>
          </w:p>
        </w:tc>
      </w:tr>
      <w:tr w:rsidR="00DF6C66" w14:paraId="7F554EB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E4839D6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290" w:type="pct"/>
            <w:noWrap/>
            <w:vAlign w:val="center"/>
          </w:tcPr>
          <w:p w14:paraId="73DF961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38DD7E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53A0BA51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5818A9D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4539677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46431473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16745FEA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0990493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DF6C66" w14:paraId="080376C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6BABCB9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290" w:type="pct"/>
            <w:noWrap/>
            <w:vAlign w:val="center"/>
          </w:tcPr>
          <w:p w14:paraId="44E6B5B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61D4E86B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3FE535A6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574806E8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013DD7D0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3C8CFEC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08163B2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9 950,00</w:t>
            </w:r>
          </w:p>
        </w:tc>
        <w:tc>
          <w:tcPr>
            <w:tcW w:w="496" w:type="pct"/>
            <w:noWrap/>
            <w:vAlign w:val="center"/>
          </w:tcPr>
          <w:p w14:paraId="57E85B4D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9 950,00</w:t>
            </w:r>
          </w:p>
        </w:tc>
      </w:tr>
      <w:tr w:rsidR="00DF6C66" w14:paraId="652A3F7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7F0C062" w14:textId="77777777" w:rsidR="00DF6C66" w:rsidRDefault="00DF6C66" w:rsidP="00FF16C9">
            <w:pPr>
              <w:suppressAutoHyphens w:val="0"/>
              <w:jc w:val="right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290" w:type="pct"/>
            <w:noWrap/>
            <w:vAlign w:val="center"/>
          </w:tcPr>
          <w:p w14:paraId="3A112E6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402D9469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2" w:type="pct"/>
            <w:noWrap/>
            <w:vAlign w:val="center"/>
          </w:tcPr>
          <w:p w14:paraId="2FA35112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95" w:type="pct"/>
            <w:noWrap/>
            <w:vAlign w:val="center"/>
          </w:tcPr>
          <w:p w14:paraId="2769D99C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15" w:type="pct"/>
            <w:noWrap/>
            <w:vAlign w:val="center"/>
          </w:tcPr>
          <w:p w14:paraId="22CE06B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97" w:type="pct"/>
            <w:noWrap/>
            <w:vAlign w:val="center"/>
          </w:tcPr>
          <w:p w14:paraId="54E59564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6" w:type="pct"/>
            <w:noWrap/>
            <w:vAlign w:val="center"/>
          </w:tcPr>
          <w:p w14:paraId="06A10C87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39 800,00</w:t>
            </w:r>
          </w:p>
        </w:tc>
        <w:tc>
          <w:tcPr>
            <w:tcW w:w="496" w:type="pct"/>
            <w:noWrap/>
            <w:vAlign w:val="center"/>
          </w:tcPr>
          <w:p w14:paraId="6B6A396F" w14:textId="77777777" w:rsidR="00DF6C66" w:rsidRDefault="00DF6C66" w:rsidP="00FF16C9">
            <w:pPr>
              <w:suppressAutoHyphens w:val="0"/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i/>
                <w:iCs/>
                <w:color w:val="000000"/>
                <w:sz w:val="18"/>
                <w:szCs w:val="18"/>
                <w:lang w:eastAsia="ru-RU"/>
              </w:rPr>
              <w:t>39 800,00</w:t>
            </w:r>
          </w:p>
        </w:tc>
      </w:tr>
      <w:tr w:rsidR="00DF6C66" w14:paraId="2593543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0D1F1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"Развитие жилищно-коммунального хозяйства Богородского муниципального округа Нижегородской области</w:t>
            </w:r>
          </w:p>
        </w:tc>
        <w:tc>
          <w:tcPr>
            <w:tcW w:w="290" w:type="pct"/>
            <w:noWrap/>
            <w:vAlign w:val="center"/>
          </w:tcPr>
          <w:p w14:paraId="3125E9B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1683ABE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467A7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279FEAC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11.1.07.00000</w:t>
            </w:r>
          </w:p>
        </w:tc>
        <w:tc>
          <w:tcPr>
            <w:tcW w:w="215" w:type="pct"/>
            <w:noWrap/>
            <w:vAlign w:val="center"/>
          </w:tcPr>
          <w:p w14:paraId="3CFDD8A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16DB07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496" w:type="pct"/>
            <w:noWrap/>
            <w:vAlign w:val="center"/>
          </w:tcPr>
          <w:p w14:paraId="1817ED1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8EEA09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61FC48C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0118A0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в области прочих мероприятий коммунального хозяйства</w:t>
            </w:r>
          </w:p>
        </w:tc>
        <w:tc>
          <w:tcPr>
            <w:tcW w:w="290" w:type="pct"/>
            <w:noWrap/>
            <w:vAlign w:val="center"/>
          </w:tcPr>
          <w:p w14:paraId="5BE9318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1C1D824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31B91C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43B4F4D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11.1.07.49700</w:t>
            </w:r>
          </w:p>
        </w:tc>
        <w:tc>
          <w:tcPr>
            <w:tcW w:w="215" w:type="pct"/>
            <w:noWrap/>
            <w:vAlign w:val="center"/>
          </w:tcPr>
          <w:p w14:paraId="1021724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E2A2B5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496" w:type="pct"/>
            <w:noWrap/>
            <w:vAlign w:val="center"/>
          </w:tcPr>
          <w:p w14:paraId="62CE8E9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2941F26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DF6C66" w14:paraId="5FBA12B0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2681F15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621341C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17D08170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50253FF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95" w:type="pct"/>
            <w:noWrap/>
            <w:vAlign w:val="center"/>
          </w:tcPr>
          <w:p w14:paraId="355D1AD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11.1.07.49700</w:t>
            </w:r>
          </w:p>
        </w:tc>
        <w:tc>
          <w:tcPr>
            <w:tcW w:w="215" w:type="pct"/>
            <w:noWrap/>
            <w:vAlign w:val="center"/>
          </w:tcPr>
          <w:p w14:paraId="4FDC0665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46EE2B6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496" w:type="pct"/>
            <w:noWrap/>
            <w:vAlign w:val="center"/>
          </w:tcPr>
          <w:p w14:paraId="3A04F38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" w:type="pct"/>
            <w:noWrap/>
            <w:vAlign w:val="center"/>
          </w:tcPr>
          <w:p w14:paraId="6AFF505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DF6C66" w14:paraId="15B82DC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06BD82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290" w:type="pct"/>
            <w:noWrap/>
            <w:vAlign w:val="center"/>
          </w:tcPr>
          <w:p w14:paraId="445057CA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5944B16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B55C91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6510D5B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51E4B80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E75EFB7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1D7A184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7001F24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1 000,00</w:t>
            </w:r>
          </w:p>
        </w:tc>
      </w:tr>
      <w:tr w:rsidR="00DF6C66" w14:paraId="0DEF960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55C1677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населения Богородского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290" w:type="pct"/>
            <w:noWrap/>
            <w:vAlign w:val="center"/>
          </w:tcPr>
          <w:p w14:paraId="77AA115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52685F1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915EF5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298CD17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11.0.00.00000</w:t>
            </w:r>
          </w:p>
        </w:tc>
        <w:tc>
          <w:tcPr>
            <w:tcW w:w="215" w:type="pct"/>
            <w:noWrap/>
            <w:vAlign w:val="center"/>
          </w:tcPr>
          <w:p w14:paraId="1A4BFCA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7027436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2D5229AD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4415A88A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DF6C66" w14:paraId="5BA5DC76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B5BEAA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"Развитие коммунальной инфраструктуры в Богородском муниципальном округе Нижегородской области"</w:t>
            </w:r>
          </w:p>
        </w:tc>
        <w:tc>
          <w:tcPr>
            <w:tcW w:w="290" w:type="pct"/>
            <w:noWrap/>
            <w:vAlign w:val="center"/>
          </w:tcPr>
          <w:p w14:paraId="5045ED8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25B5F3E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05A2C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2E7845F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11.1.00.00000</w:t>
            </w:r>
          </w:p>
        </w:tc>
        <w:tc>
          <w:tcPr>
            <w:tcW w:w="215" w:type="pct"/>
            <w:noWrap/>
            <w:vAlign w:val="center"/>
          </w:tcPr>
          <w:p w14:paraId="5720341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97A8A9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3D241DA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2D922BC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DF6C66" w14:paraId="0C18DBB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507880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"Ремонт и восстановление не централизованных источников водоснабжения"</w:t>
            </w:r>
          </w:p>
        </w:tc>
        <w:tc>
          <w:tcPr>
            <w:tcW w:w="290" w:type="pct"/>
            <w:noWrap/>
            <w:vAlign w:val="center"/>
          </w:tcPr>
          <w:p w14:paraId="0CFAB41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08DA87C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297BF7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529876A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11.1.04.00000</w:t>
            </w:r>
          </w:p>
        </w:tc>
        <w:tc>
          <w:tcPr>
            <w:tcW w:w="215" w:type="pct"/>
            <w:noWrap/>
            <w:vAlign w:val="center"/>
          </w:tcPr>
          <w:p w14:paraId="3E0D5A6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215325C6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0DDCE16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6DC07A18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DF6C66" w14:paraId="14421577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30B1ABA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290" w:type="pct"/>
            <w:noWrap/>
            <w:vAlign w:val="center"/>
          </w:tcPr>
          <w:p w14:paraId="2B13445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1D32990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9264577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0C43B37C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11.1.04.43500</w:t>
            </w:r>
          </w:p>
        </w:tc>
        <w:tc>
          <w:tcPr>
            <w:tcW w:w="215" w:type="pct"/>
            <w:noWrap/>
            <w:vAlign w:val="center"/>
          </w:tcPr>
          <w:p w14:paraId="1C4959F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450C276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7E4F69E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479E0567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DF6C66" w14:paraId="630675A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463E2FED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0" w:type="pct"/>
            <w:noWrap/>
            <w:vAlign w:val="center"/>
          </w:tcPr>
          <w:p w14:paraId="5AC16BB1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494D41E9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3E674F7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95" w:type="pct"/>
            <w:noWrap/>
            <w:vAlign w:val="center"/>
          </w:tcPr>
          <w:p w14:paraId="2B220218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11.1.04.43500</w:t>
            </w:r>
          </w:p>
        </w:tc>
        <w:tc>
          <w:tcPr>
            <w:tcW w:w="215" w:type="pct"/>
            <w:noWrap/>
            <w:vAlign w:val="center"/>
          </w:tcPr>
          <w:p w14:paraId="52B72EC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2.0.0</w:t>
            </w:r>
          </w:p>
        </w:tc>
        <w:tc>
          <w:tcPr>
            <w:tcW w:w="497" w:type="pct"/>
            <w:noWrap/>
            <w:vAlign w:val="center"/>
          </w:tcPr>
          <w:p w14:paraId="588B77BD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797D84DE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496" w:type="pct"/>
            <w:noWrap/>
            <w:vAlign w:val="center"/>
          </w:tcPr>
          <w:p w14:paraId="5F5F3879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1 000,00</w:t>
            </w:r>
          </w:p>
        </w:tc>
      </w:tr>
      <w:tr w:rsidR="00DF6C66" w14:paraId="478F7449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9DCD054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290" w:type="pct"/>
            <w:noWrap/>
            <w:vAlign w:val="center"/>
          </w:tcPr>
          <w:p w14:paraId="7730EA9F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2AA5DA3D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37B20F0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44F77A93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215" w:type="pct"/>
            <w:noWrap/>
            <w:vAlign w:val="center"/>
          </w:tcPr>
          <w:p w14:paraId="65263CFB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6FE5263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7 003,46</w:t>
            </w:r>
          </w:p>
        </w:tc>
        <w:tc>
          <w:tcPr>
            <w:tcW w:w="496" w:type="pct"/>
            <w:noWrap/>
            <w:vAlign w:val="center"/>
          </w:tcPr>
          <w:p w14:paraId="65AB5456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7 003,46</w:t>
            </w:r>
          </w:p>
        </w:tc>
        <w:tc>
          <w:tcPr>
            <w:tcW w:w="496" w:type="pct"/>
            <w:noWrap/>
            <w:vAlign w:val="center"/>
          </w:tcPr>
          <w:p w14:paraId="78CF662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7 003,46</w:t>
            </w:r>
          </w:p>
        </w:tc>
      </w:tr>
      <w:tr w:rsidR="00DF6C66" w14:paraId="40016A7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56CE75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Богородского муниципального округа Нижегородской области "Обеспечение населения Богородского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290" w:type="pct"/>
            <w:noWrap/>
            <w:vAlign w:val="center"/>
          </w:tcPr>
          <w:p w14:paraId="1DF2DD41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091EBD64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7B54505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6C9AD71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11.0.00.00000</w:t>
            </w:r>
          </w:p>
        </w:tc>
        <w:tc>
          <w:tcPr>
            <w:tcW w:w="215" w:type="pct"/>
            <w:noWrap/>
            <w:vAlign w:val="center"/>
          </w:tcPr>
          <w:p w14:paraId="0B3B9F0D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095160A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7 003,46</w:t>
            </w:r>
          </w:p>
        </w:tc>
        <w:tc>
          <w:tcPr>
            <w:tcW w:w="496" w:type="pct"/>
            <w:noWrap/>
            <w:vAlign w:val="center"/>
          </w:tcPr>
          <w:p w14:paraId="11F5E9F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7 003,46</w:t>
            </w:r>
          </w:p>
        </w:tc>
        <w:tc>
          <w:tcPr>
            <w:tcW w:w="496" w:type="pct"/>
            <w:noWrap/>
            <w:vAlign w:val="center"/>
          </w:tcPr>
          <w:p w14:paraId="221CA56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7 003,46</w:t>
            </w:r>
          </w:p>
        </w:tc>
      </w:tr>
      <w:tr w:rsidR="00DF6C66" w14:paraId="5BEE57FA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115ECE46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90" w:type="pct"/>
            <w:noWrap/>
            <w:vAlign w:val="center"/>
          </w:tcPr>
          <w:p w14:paraId="7D1C01E2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36812C9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14998A6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6160806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11.4.00.00000</w:t>
            </w:r>
          </w:p>
        </w:tc>
        <w:tc>
          <w:tcPr>
            <w:tcW w:w="215" w:type="pct"/>
            <w:noWrap/>
            <w:vAlign w:val="center"/>
          </w:tcPr>
          <w:p w14:paraId="4E2B5645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F99874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7 003,46</w:t>
            </w:r>
          </w:p>
        </w:tc>
        <w:tc>
          <w:tcPr>
            <w:tcW w:w="496" w:type="pct"/>
            <w:noWrap/>
            <w:vAlign w:val="center"/>
          </w:tcPr>
          <w:p w14:paraId="6FE6C1EB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7 003,46</w:t>
            </w:r>
          </w:p>
        </w:tc>
        <w:tc>
          <w:tcPr>
            <w:tcW w:w="496" w:type="pct"/>
            <w:noWrap/>
            <w:vAlign w:val="center"/>
          </w:tcPr>
          <w:p w14:paraId="02AA5793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7 003,46</w:t>
            </w:r>
          </w:p>
        </w:tc>
      </w:tr>
      <w:tr w:rsidR="00DF6C66" w14:paraId="0F27F10E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61B1E6CA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"Содержание аппарата управления"</w:t>
            </w:r>
          </w:p>
        </w:tc>
        <w:tc>
          <w:tcPr>
            <w:tcW w:w="290" w:type="pct"/>
            <w:noWrap/>
            <w:vAlign w:val="center"/>
          </w:tcPr>
          <w:p w14:paraId="00EFC37B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092AEEF9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4F1E7D2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5FB43D6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11.4.01.00000</w:t>
            </w:r>
          </w:p>
        </w:tc>
        <w:tc>
          <w:tcPr>
            <w:tcW w:w="215" w:type="pct"/>
            <w:noWrap/>
            <w:vAlign w:val="center"/>
          </w:tcPr>
          <w:p w14:paraId="20A5C203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1210BC24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7 003,46</w:t>
            </w:r>
          </w:p>
        </w:tc>
        <w:tc>
          <w:tcPr>
            <w:tcW w:w="496" w:type="pct"/>
            <w:noWrap/>
            <w:vAlign w:val="center"/>
          </w:tcPr>
          <w:p w14:paraId="270E7CC2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7 003,46</w:t>
            </w:r>
          </w:p>
        </w:tc>
        <w:tc>
          <w:tcPr>
            <w:tcW w:w="496" w:type="pct"/>
            <w:noWrap/>
            <w:vAlign w:val="center"/>
          </w:tcPr>
          <w:p w14:paraId="71D4E37C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7 003,46</w:t>
            </w:r>
          </w:p>
        </w:tc>
      </w:tr>
      <w:tr w:rsidR="00DF6C66" w14:paraId="07E1DBDC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0A5753D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90" w:type="pct"/>
            <w:noWrap/>
            <w:vAlign w:val="center"/>
          </w:tcPr>
          <w:p w14:paraId="533944D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5711BF3F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5EE2AC00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38ED6D38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11.4.01.00190</w:t>
            </w:r>
          </w:p>
        </w:tc>
        <w:tc>
          <w:tcPr>
            <w:tcW w:w="215" w:type="pct"/>
            <w:noWrap/>
            <w:vAlign w:val="center"/>
          </w:tcPr>
          <w:p w14:paraId="0783C26E" w14:textId="77777777" w:rsidR="00DF6C66" w:rsidRDefault="00DF6C66" w:rsidP="00FF16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0.0.0</w:t>
            </w:r>
          </w:p>
        </w:tc>
        <w:tc>
          <w:tcPr>
            <w:tcW w:w="497" w:type="pct"/>
            <w:noWrap/>
            <w:vAlign w:val="center"/>
          </w:tcPr>
          <w:p w14:paraId="64C6BB91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7 003,46</w:t>
            </w:r>
          </w:p>
        </w:tc>
        <w:tc>
          <w:tcPr>
            <w:tcW w:w="496" w:type="pct"/>
            <w:noWrap/>
            <w:vAlign w:val="center"/>
          </w:tcPr>
          <w:p w14:paraId="3716A010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7 003,46</w:t>
            </w:r>
          </w:p>
        </w:tc>
        <w:tc>
          <w:tcPr>
            <w:tcW w:w="496" w:type="pct"/>
            <w:noWrap/>
            <w:vAlign w:val="center"/>
          </w:tcPr>
          <w:p w14:paraId="7A075F59" w14:textId="77777777" w:rsidR="00DF6C66" w:rsidRDefault="00DF6C66" w:rsidP="00FF16C9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7 003,46</w:t>
            </w:r>
          </w:p>
        </w:tc>
      </w:tr>
      <w:tr w:rsidR="00DF6C66" w14:paraId="2F29547B" w14:textId="77777777" w:rsidTr="00FF16C9">
        <w:trPr>
          <w:cantSplit/>
          <w:trHeight w:val="20"/>
        </w:trPr>
        <w:tc>
          <w:tcPr>
            <w:tcW w:w="1988" w:type="pct"/>
            <w:vAlign w:val="center"/>
          </w:tcPr>
          <w:p w14:paraId="7EBC4A9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0" w:type="pct"/>
            <w:noWrap/>
            <w:vAlign w:val="center"/>
          </w:tcPr>
          <w:p w14:paraId="188610CB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014</w:t>
            </w:r>
          </w:p>
        </w:tc>
        <w:tc>
          <w:tcPr>
            <w:tcW w:w="212" w:type="pct"/>
            <w:noWrap/>
            <w:vAlign w:val="center"/>
          </w:tcPr>
          <w:p w14:paraId="6A3F0D7E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212" w:type="pct"/>
            <w:noWrap/>
            <w:vAlign w:val="center"/>
          </w:tcPr>
          <w:p w14:paraId="0FF57B2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95" w:type="pct"/>
            <w:noWrap/>
            <w:vAlign w:val="center"/>
          </w:tcPr>
          <w:p w14:paraId="57819174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11.4.01.00190</w:t>
            </w:r>
          </w:p>
        </w:tc>
        <w:tc>
          <w:tcPr>
            <w:tcW w:w="215" w:type="pct"/>
            <w:noWrap/>
            <w:vAlign w:val="center"/>
          </w:tcPr>
          <w:p w14:paraId="20B601A2" w14:textId="77777777" w:rsidR="00DF6C66" w:rsidRDefault="00DF6C66" w:rsidP="00FF16C9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1.0.0</w:t>
            </w:r>
          </w:p>
        </w:tc>
        <w:tc>
          <w:tcPr>
            <w:tcW w:w="497" w:type="pct"/>
            <w:noWrap/>
            <w:vAlign w:val="center"/>
          </w:tcPr>
          <w:p w14:paraId="01696C50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7 003,46</w:t>
            </w:r>
          </w:p>
        </w:tc>
        <w:tc>
          <w:tcPr>
            <w:tcW w:w="496" w:type="pct"/>
            <w:noWrap/>
            <w:vAlign w:val="center"/>
          </w:tcPr>
          <w:p w14:paraId="446CDEFA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7 003,46</w:t>
            </w:r>
          </w:p>
        </w:tc>
        <w:tc>
          <w:tcPr>
            <w:tcW w:w="496" w:type="pct"/>
            <w:noWrap/>
            <w:vAlign w:val="center"/>
          </w:tcPr>
          <w:p w14:paraId="1FB2F337" w14:textId="77777777" w:rsidR="00DF6C66" w:rsidRDefault="00DF6C66" w:rsidP="00FF16C9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7 003,46</w:t>
            </w:r>
          </w:p>
        </w:tc>
      </w:tr>
      <w:tr w:rsidR="00DF6C66" w14:paraId="429E8A1F" w14:textId="77777777" w:rsidTr="00FF16C9">
        <w:trPr>
          <w:cantSplit/>
          <w:trHeight w:val="20"/>
        </w:trPr>
        <w:tc>
          <w:tcPr>
            <w:tcW w:w="1988" w:type="pct"/>
            <w:noWrap/>
            <w:vAlign w:val="center"/>
          </w:tcPr>
          <w:p w14:paraId="5F9AC1CE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90" w:type="pct"/>
            <w:noWrap/>
            <w:vAlign w:val="center"/>
          </w:tcPr>
          <w:p w14:paraId="4F09F4D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noWrap/>
            <w:vAlign w:val="center"/>
          </w:tcPr>
          <w:p w14:paraId="4C02E9B8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2" w:type="pct"/>
            <w:noWrap/>
            <w:vAlign w:val="center"/>
          </w:tcPr>
          <w:p w14:paraId="26CD1D39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5" w:type="pct"/>
            <w:noWrap/>
            <w:vAlign w:val="center"/>
          </w:tcPr>
          <w:p w14:paraId="25E6E455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" w:type="pct"/>
            <w:noWrap/>
            <w:vAlign w:val="center"/>
          </w:tcPr>
          <w:p w14:paraId="25D25571" w14:textId="77777777" w:rsidR="00DF6C66" w:rsidRDefault="00DF6C66" w:rsidP="00FF16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7" w:type="pct"/>
            <w:noWrap/>
            <w:vAlign w:val="center"/>
          </w:tcPr>
          <w:p w14:paraId="11248B3F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3 990 189,96</w:t>
            </w:r>
          </w:p>
        </w:tc>
        <w:tc>
          <w:tcPr>
            <w:tcW w:w="496" w:type="pct"/>
            <w:noWrap/>
            <w:vAlign w:val="center"/>
          </w:tcPr>
          <w:p w14:paraId="41FEB665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3 153 706,02</w:t>
            </w:r>
          </w:p>
        </w:tc>
        <w:tc>
          <w:tcPr>
            <w:tcW w:w="496" w:type="pct"/>
            <w:noWrap/>
            <w:vAlign w:val="center"/>
          </w:tcPr>
          <w:p w14:paraId="63A8179B" w14:textId="77777777" w:rsidR="00DF6C66" w:rsidRDefault="00DF6C66" w:rsidP="00FF16C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3 197 050,99</w:t>
            </w:r>
          </w:p>
        </w:tc>
      </w:tr>
    </w:tbl>
    <w:p w14:paraId="4F68DE50" w14:textId="77777777" w:rsidR="00395ADF" w:rsidRDefault="00395ADF" w:rsidP="00395ADF">
      <w:pPr>
        <w:tabs>
          <w:tab w:val="left" w:pos="56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14:paraId="0525702B" w14:textId="77777777" w:rsidR="00395ADF" w:rsidRDefault="00395ADF" w:rsidP="00395ADF">
      <w:pPr>
        <w:tabs>
          <w:tab w:val="left" w:pos="568"/>
        </w:tabs>
        <w:ind w:firstLine="5580"/>
        <w:jc w:val="center"/>
        <w:rPr>
          <w:sz w:val="28"/>
          <w:szCs w:val="28"/>
        </w:rPr>
        <w:sectPr w:rsidR="00395ADF" w:rsidSect="003061F7">
          <w:headerReference w:type="default" r:id="rId8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084CD194" w14:textId="77777777" w:rsidR="00E0674D" w:rsidRDefault="00E0674D" w:rsidP="00BC0D7D">
      <w:pPr>
        <w:tabs>
          <w:tab w:val="left" w:pos="568"/>
        </w:tabs>
        <w:ind w:firstLine="5580"/>
        <w:jc w:val="center"/>
        <w:rPr>
          <w:sz w:val="28"/>
          <w:szCs w:val="28"/>
        </w:rPr>
      </w:pPr>
    </w:p>
    <w:sectPr w:rsidR="00E0674D" w:rsidSect="00BC0D7D">
      <w:headerReference w:type="default" r:id="rId9"/>
      <w:pgSz w:w="11906" w:h="16838"/>
      <w:pgMar w:top="1134" w:right="849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B741B" w14:textId="77777777" w:rsidR="00967105" w:rsidRDefault="00967105">
      <w:r>
        <w:separator/>
      </w:r>
    </w:p>
  </w:endnote>
  <w:endnote w:type="continuationSeparator" w:id="0">
    <w:p w14:paraId="13C23854" w14:textId="77777777" w:rsidR="00967105" w:rsidRDefault="0096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ans">
    <w:altName w:val="Calibri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B0224" w14:textId="77777777" w:rsidR="00967105" w:rsidRDefault="00967105">
      <w:r>
        <w:separator/>
      </w:r>
    </w:p>
  </w:footnote>
  <w:footnote w:type="continuationSeparator" w:id="0">
    <w:p w14:paraId="7E1DA7C4" w14:textId="77777777" w:rsidR="00967105" w:rsidRDefault="00967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7FB1" w14:textId="77777777" w:rsidR="00177321" w:rsidRDefault="00AC1803">
    <w:pPr>
      <w:pStyle w:val="aff"/>
      <w:jc w:val="center"/>
    </w:pPr>
    <w:r>
      <w:fldChar w:fldCharType="begin"/>
    </w:r>
    <w:r w:rsidR="0088491F">
      <w:instrText>PAGE   \* MERGEFORMAT</w:instrText>
    </w:r>
    <w:r>
      <w:fldChar w:fldCharType="separate"/>
    </w:r>
    <w:r w:rsidR="00324148">
      <w:rPr>
        <w:noProof/>
      </w:rPr>
      <w:t>36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768867"/>
      <w:docPartObj>
        <w:docPartGallery w:val="Page Numbers (Top of Page)"/>
        <w:docPartUnique/>
      </w:docPartObj>
    </w:sdtPr>
    <w:sdtContent>
      <w:p w14:paraId="22D8DC4B" w14:textId="77777777" w:rsidR="00E871FA" w:rsidRDefault="00AC1803">
        <w:pPr>
          <w:pStyle w:val="aff"/>
          <w:jc w:val="center"/>
        </w:pPr>
        <w:r>
          <w:fldChar w:fldCharType="begin"/>
        </w:r>
        <w:r w:rsidR="00E871FA">
          <w:instrText>PAGE   \* MERGEFORMAT</w:instrText>
        </w:r>
        <w:r>
          <w:fldChar w:fldCharType="separate"/>
        </w:r>
        <w:r w:rsidR="00417F30">
          <w:rPr>
            <w:noProof/>
          </w:rPr>
          <w:t>3</w:t>
        </w:r>
        <w:r>
          <w:fldChar w:fldCharType="end"/>
        </w:r>
      </w:p>
    </w:sdtContent>
  </w:sdt>
  <w:p w14:paraId="7487EF60" w14:textId="77777777" w:rsidR="00177321" w:rsidRDefault="00177321">
    <w:pPr>
      <w:pStyle w:val="aff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48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76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6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0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8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32" w:hanging="180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75" w:hanging="37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3069" w:hanging="37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)%3."/>
      <w:lvlJc w:val="left"/>
      <w:pPr>
        <w:tabs>
          <w:tab w:val="num" w:pos="0"/>
        </w:tabs>
        <w:ind w:left="2008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)%3.%4."/>
      <w:lvlJc w:val="left"/>
      <w:pPr>
        <w:tabs>
          <w:tab w:val="num" w:pos="0"/>
        </w:tabs>
        <w:ind w:left="2652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)%3.%4.%5."/>
      <w:lvlJc w:val="left"/>
      <w:pPr>
        <w:tabs>
          <w:tab w:val="num" w:pos="0"/>
        </w:tabs>
        <w:ind w:left="3656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)%3.%4.%5.%6."/>
      <w:lvlJc w:val="left"/>
      <w:pPr>
        <w:tabs>
          <w:tab w:val="num" w:pos="0"/>
        </w:tabs>
        <w:ind w:left="430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)%3.%4.%5.%6.%7."/>
      <w:lvlJc w:val="left"/>
      <w:pPr>
        <w:tabs>
          <w:tab w:val="num" w:pos="0"/>
        </w:tabs>
        <w:ind w:left="530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)%3.%4.%5.%6.%7.%8."/>
      <w:lvlJc w:val="left"/>
      <w:pPr>
        <w:tabs>
          <w:tab w:val="num" w:pos="0"/>
        </w:tabs>
        <w:ind w:left="5948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)%3.%4.%5.%6.%7.%8.%9."/>
      <w:lvlJc w:val="left"/>
      <w:pPr>
        <w:tabs>
          <w:tab w:val="num" w:pos="0"/>
        </w:tabs>
        <w:ind w:left="6952" w:hanging="1800"/>
      </w:pPr>
      <w:rPr>
        <w:rFonts w:ascii="Times New Roman" w:hAnsi="Times New Roman" w:cs="Times New Roman" w:hint="default"/>
        <w:sz w:val="24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8610D48"/>
    <w:multiLevelType w:val="multilevel"/>
    <w:tmpl w:val="CE5C4A48"/>
    <w:lvl w:ilvl="0">
      <w:start w:val="1"/>
      <w:numFmt w:val="decimal"/>
      <w:lvlText w:val="%1."/>
      <w:lvlJc w:val="left"/>
      <w:pPr>
        <w:ind w:left="375" w:hanging="37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)"/>
      <w:lvlJc w:val="left"/>
      <w:pPr>
        <w:ind w:left="3069" w:hanging="37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)%3."/>
      <w:lvlJc w:val="left"/>
      <w:pPr>
        <w:ind w:left="2008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)%3.%4."/>
      <w:lvlJc w:val="left"/>
      <w:pPr>
        <w:ind w:left="2652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)%3.%4.%5."/>
      <w:lvlJc w:val="left"/>
      <w:pPr>
        <w:ind w:left="3656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)%3.%4.%5.%6."/>
      <w:lvlJc w:val="left"/>
      <w:pPr>
        <w:ind w:left="430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)%3.%4.%5.%6.%7."/>
      <w:lvlJc w:val="left"/>
      <w:pPr>
        <w:ind w:left="530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)%3.%4.%5.%6.%7.%8."/>
      <w:lvlJc w:val="left"/>
      <w:pPr>
        <w:ind w:left="5948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)%3.%4.%5.%6.%7.%8.%9."/>
      <w:lvlJc w:val="left"/>
      <w:pPr>
        <w:ind w:left="6952" w:hanging="1800"/>
      </w:pPr>
      <w:rPr>
        <w:rFonts w:ascii="Times New Roman" w:hAnsi="Times New Roman" w:cs="Times New Roman" w:hint="default"/>
        <w:sz w:val="24"/>
      </w:rPr>
    </w:lvl>
  </w:abstractNum>
  <w:num w:numId="1" w16cid:durableId="1314288131">
    <w:abstractNumId w:val="0"/>
  </w:num>
  <w:num w:numId="2" w16cid:durableId="572158363">
    <w:abstractNumId w:val="1"/>
  </w:num>
  <w:num w:numId="3" w16cid:durableId="665205199">
    <w:abstractNumId w:val="2"/>
  </w:num>
  <w:num w:numId="4" w16cid:durableId="15116797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357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74D"/>
    <w:rsid w:val="00003338"/>
    <w:rsid w:val="000259FE"/>
    <w:rsid w:val="00025BA9"/>
    <w:rsid w:val="0004355B"/>
    <w:rsid w:val="0005613E"/>
    <w:rsid w:val="0007137D"/>
    <w:rsid w:val="00073B51"/>
    <w:rsid w:val="000B0712"/>
    <w:rsid w:val="000C5F6D"/>
    <w:rsid w:val="000D66FF"/>
    <w:rsid w:val="00131973"/>
    <w:rsid w:val="00141F87"/>
    <w:rsid w:val="0016067B"/>
    <w:rsid w:val="00160C05"/>
    <w:rsid w:val="00177321"/>
    <w:rsid w:val="00183E5A"/>
    <w:rsid w:val="00196CB1"/>
    <w:rsid w:val="001A21DD"/>
    <w:rsid w:val="001C29F1"/>
    <w:rsid w:val="001D2174"/>
    <w:rsid w:val="001D4C6E"/>
    <w:rsid w:val="001F0BB3"/>
    <w:rsid w:val="001F4B04"/>
    <w:rsid w:val="00200A42"/>
    <w:rsid w:val="00235CEF"/>
    <w:rsid w:val="0025621B"/>
    <w:rsid w:val="00267B3E"/>
    <w:rsid w:val="00276A5A"/>
    <w:rsid w:val="00295391"/>
    <w:rsid w:val="002D0732"/>
    <w:rsid w:val="002D1B34"/>
    <w:rsid w:val="00303F5F"/>
    <w:rsid w:val="003061F7"/>
    <w:rsid w:val="00324148"/>
    <w:rsid w:val="00330151"/>
    <w:rsid w:val="00395ADF"/>
    <w:rsid w:val="00397823"/>
    <w:rsid w:val="003D52FC"/>
    <w:rsid w:val="003E4665"/>
    <w:rsid w:val="003F2524"/>
    <w:rsid w:val="003F3BCF"/>
    <w:rsid w:val="004129E6"/>
    <w:rsid w:val="00414531"/>
    <w:rsid w:val="00417F30"/>
    <w:rsid w:val="00442135"/>
    <w:rsid w:val="00470D93"/>
    <w:rsid w:val="00497E82"/>
    <w:rsid w:val="004D0231"/>
    <w:rsid w:val="004E0937"/>
    <w:rsid w:val="004E431E"/>
    <w:rsid w:val="004E73B6"/>
    <w:rsid w:val="005334A5"/>
    <w:rsid w:val="00544F6E"/>
    <w:rsid w:val="00590B4A"/>
    <w:rsid w:val="005A7777"/>
    <w:rsid w:val="005B2950"/>
    <w:rsid w:val="005D7996"/>
    <w:rsid w:val="005E0B65"/>
    <w:rsid w:val="005F3E8B"/>
    <w:rsid w:val="00620C42"/>
    <w:rsid w:val="006478E2"/>
    <w:rsid w:val="00657364"/>
    <w:rsid w:val="00675D96"/>
    <w:rsid w:val="006A199D"/>
    <w:rsid w:val="006A619F"/>
    <w:rsid w:val="006B4C13"/>
    <w:rsid w:val="00706F53"/>
    <w:rsid w:val="0071098A"/>
    <w:rsid w:val="00715445"/>
    <w:rsid w:val="00715F4C"/>
    <w:rsid w:val="00744AF5"/>
    <w:rsid w:val="0079011D"/>
    <w:rsid w:val="007A3506"/>
    <w:rsid w:val="007A5322"/>
    <w:rsid w:val="007B409B"/>
    <w:rsid w:val="007D3848"/>
    <w:rsid w:val="007D7FC2"/>
    <w:rsid w:val="007F6701"/>
    <w:rsid w:val="007F6E78"/>
    <w:rsid w:val="00824E59"/>
    <w:rsid w:val="00851EF7"/>
    <w:rsid w:val="00856704"/>
    <w:rsid w:val="00861388"/>
    <w:rsid w:val="0088491F"/>
    <w:rsid w:val="008A6F63"/>
    <w:rsid w:val="008B5809"/>
    <w:rsid w:val="008E349B"/>
    <w:rsid w:val="009340A1"/>
    <w:rsid w:val="00967105"/>
    <w:rsid w:val="00970444"/>
    <w:rsid w:val="00980551"/>
    <w:rsid w:val="009832BB"/>
    <w:rsid w:val="009A5754"/>
    <w:rsid w:val="009C7907"/>
    <w:rsid w:val="009D76F5"/>
    <w:rsid w:val="00A332E9"/>
    <w:rsid w:val="00A41AF9"/>
    <w:rsid w:val="00A828B9"/>
    <w:rsid w:val="00AC1803"/>
    <w:rsid w:val="00AD1BD5"/>
    <w:rsid w:val="00AF24E4"/>
    <w:rsid w:val="00AF7FC8"/>
    <w:rsid w:val="00B20EAF"/>
    <w:rsid w:val="00B23E29"/>
    <w:rsid w:val="00B36971"/>
    <w:rsid w:val="00B45569"/>
    <w:rsid w:val="00B73971"/>
    <w:rsid w:val="00BB1D4F"/>
    <w:rsid w:val="00BB7A29"/>
    <w:rsid w:val="00BC0D7D"/>
    <w:rsid w:val="00BF345D"/>
    <w:rsid w:val="00BF4B21"/>
    <w:rsid w:val="00C139A3"/>
    <w:rsid w:val="00C42AC9"/>
    <w:rsid w:val="00C44B21"/>
    <w:rsid w:val="00C4704C"/>
    <w:rsid w:val="00C519B0"/>
    <w:rsid w:val="00C80A72"/>
    <w:rsid w:val="00CA0DEC"/>
    <w:rsid w:val="00CB7AFD"/>
    <w:rsid w:val="00CC6865"/>
    <w:rsid w:val="00CD77A4"/>
    <w:rsid w:val="00CE16FF"/>
    <w:rsid w:val="00D01F19"/>
    <w:rsid w:val="00D12DD6"/>
    <w:rsid w:val="00D1475D"/>
    <w:rsid w:val="00D33D24"/>
    <w:rsid w:val="00D5405C"/>
    <w:rsid w:val="00D63881"/>
    <w:rsid w:val="00DC2A2B"/>
    <w:rsid w:val="00DF6C66"/>
    <w:rsid w:val="00E05A44"/>
    <w:rsid w:val="00E0674D"/>
    <w:rsid w:val="00E404A2"/>
    <w:rsid w:val="00E51541"/>
    <w:rsid w:val="00E56238"/>
    <w:rsid w:val="00E715C1"/>
    <w:rsid w:val="00E72E09"/>
    <w:rsid w:val="00E871FA"/>
    <w:rsid w:val="00EC10D3"/>
    <w:rsid w:val="00F15C2D"/>
    <w:rsid w:val="00F62E9F"/>
    <w:rsid w:val="00F764B3"/>
    <w:rsid w:val="00F831C9"/>
    <w:rsid w:val="00FA778D"/>
    <w:rsid w:val="00FB4093"/>
    <w:rsid w:val="00FD28A3"/>
    <w:rsid w:val="00FF7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5D582"/>
  <w15:docId w15:val="{0B5955F1-1281-4FD4-BCE1-89962B60D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Ari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BE"/>
    <w:rPr>
      <w:rFonts w:eastAsia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rsid w:val="007A1BBE"/>
    <w:rPr>
      <w:color w:val="800080"/>
      <w:u w:val="single"/>
    </w:rPr>
  </w:style>
  <w:style w:type="character" w:customStyle="1" w:styleId="-">
    <w:name w:val="Интернет-ссылка"/>
    <w:rsid w:val="007A1BBE"/>
    <w:rPr>
      <w:color w:val="0000FF"/>
      <w:u w:val="single"/>
    </w:rPr>
  </w:style>
  <w:style w:type="character" w:styleId="a4">
    <w:name w:val="page number"/>
    <w:basedOn w:val="a0"/>
    <w:qFormat/>
    <w:rsid w:val="007A1BBE"/>
  </w:style>
  <w:style w:type="character" w:customStyle="1" w:styleId="a5">
    <w:name w:val="Выделение жирным"/>
    <w:qFormat/>
    <w:rsid w:val="007A1BBE"/>
    <w:rPr>
      <w:b/>
      <w:bCs/>
    </w:rPr>
  </w:style>
  <w:style w:type="character" w:customStyle="1" w:styleId="1">
    <w:name w:val="Заголовок 1 Знак"/>
    <w:qFormat/>
    <w:rsid w:val="007A1BBE"/>
    <w:rPr>
      <w:rFonts w:ascii="Arial" w:hAnsi="Arial" w:cs="Arial"/>
      <w:b/>
      <w:bCs/>
      <w:color w:val="000080"/>
      <w:sz w:val="24"/>
      <w:szCs w:val="24"/>
      <w:lang w:val="ru-RU" w:bidi="ar-SA"/>
    </w:rPr>
  </w:style>
  <w:style w:type="character" w:customStyle="1" w:styleId="2">
    <w:name w:val="Заголовок 2 Знак"/>
    <w:qFormat/>
    <w:rsid w:val="007A1BBE"/>
    <w:rPr>
      <w:rFonts w:ascii="Cambria" w:hAnsi="Cambria" w:cs="Cambria"/>
      <w:b/>
      <w:bCs/>
      <w:i/>
      <w:iCs/>
      <w:sz w:val="28"/>
      <w:szCs w:val="28"/>
      <w:lang w:val="ru-RU" w:bidi="ar-SA"/>
    </w:rPr>
  </w:style>
  <w:style w:type="character" w:customStyle="1" w:styleId="3">
    <w:name w:val="Заголовок 3 Знак"/>
    <w:qFormat/>
    <w:rsid w:val="007A1BBE"/>
    <w:rPr>
      <w:rFonts w:ascii="Cambria" w:eastAsia="Calibri" w:hAnsi="Cambria" w:cs="Cambria"/>
      <w:b/>
      <w:bCs/>
      <w:color w:val="4F81BD"/>
      <w:sz w:val="22"/>
      <w:szCs w:val="22"/>
      <w:lang w:val="ru-RU" w:bidi="ar-SA"/>
    </w:rPr>
  </w:style>
  <w:style w:type="character" w:customStyle="1" w:styleId="4">
    <w:name w:val="Заголовок 4 Знак"/>
    <w:qFormat/>
    <w:rsid w:val="007A1BBE"/>
    <w:rPr>
      <w:b/>
      <w:bCs/>
      <w:kern w:val="2"/>
      <w:sz w:val="28"/>
      <w:szCs w:val="28"/>
      <w:lang w:val="ru-RU" w:bidi="ar-SA"/>
    </w:rPr>
  </w:style>
  <w:style w:type="character" w:customStyle="1" w:styleId="5">
    <w:name w:val="Заголовок 5 Знак"/>
    <w:qFormat/>
    <w:rsid w:val="007A1BBE"/>
    <w:rPr>
      <w:b/>
      <w:bCs/>
      <w:i/>
      <w:iCs/>
      <w:sz w:val="26"/>
      <w:szCs w:val="26"/>
      <w:lang w:val="ru-RU" w:bidi="ar-SA"/>
    </w:rPr>
  </w:style>
  <w:style w:type="character" w:customStyle="1" w:styleId="6">
    <w:name w:val="Заголовок 6 Знак"/>
    <w:qFormat/>
    <w:rsid w:val="007A1BBE"/>
    <w:rPr>
      <w:rFonts w:ascii="Calibri" w:hAnsi="Calibri" w:cs="Calibri"/>
      <w:b/>
      <w:bCs/>
      <w:sz w:val="22"/>
      <w:szCs w:val="22"/>
      <w:lang w:val="ru-RU" w:bidi="ar-SA"/>
    </w:rPr>
  </w:style>
  <w:style w:type="character" w:customStyle="1" w:styleId="7">
    <w:name w:val="Заголовок 7 Знак"/>
    <w:qFormat/>
    <w:rsid w:val="007A1BBE"/>
    <w:rPr>
      <w:rFonts w:ascii="Calibri" w:hAnsi="Calibri" w:cs="Calibri"/>
      <w:sz w:val="24"/>
      <w:szCs w:val="24"/>
      <w:lang w:val="ru-RU" w:bidi="ar-SA"/>
    </w:rPr>
  </w:style>
  <w:style w:type="character" w:customStyle="1" w:styleId="8">
    <w:name w:val="Заголовок 8 Знак"/>
    <w:qFormat/>
    <w:rsid w:val="007A1BBE"/>
    <w:rPr>
      <w:rFonts w:ascii="Calibri" w:hAnsi="Calibri" w:cs="Calibri"/>
      <w:i/>
      <w:iCs/>
      <w:sz w:val="24"/>
      <w:szCs w:val="24"/>
      <w:lang w:val="ru-RU" w:bidi="ar-SA"/>
    </w:rPr>
  </w:style>
  <w:style w:type="character" w:customStyle="1" w:styleId="9">
    <w:name w:val="Заголовок 9 Знак"/>
    <w:qFormat/>
    <w:rsid w:val="007A1BBE"/>
    <w:rPr>
      <w:rFonts w:ascii="Cambria" w:hAnsi="Cambria" w:cs="Cambria"/>
      <w:sz w:val="22"/>
      <w:szCs w:val="22"/>
      <w:lang w:val="ru-RU" w:bidi="ar-SA"/>
    </w:rPr>
  </w:style>
  <w:style w:type="character" w:customStyle="1" w:styleId="a6">
    <w:name w:val="Текст выноски Знак"/>
    <w:qFormat/>
    <w:rsid w:val="007A1BBE"/>
    <w:rPr>
      <w:rFonts w:ascii="Tahoma" w:hAnsi="Tahoma" w:cs="Tahoma"/>
      <w:sz w:val="16"/>
      <w:szCs w:val="16"/>
      <w:lang w:val="ru-RU" w:bidi="ar-SA"/>
    </w:rPr>
  </w:style>
  <w:style w:type="character" w:customStyle="1" w:styleId="a7">
    <w:name w:val="Верхний колонтитул Знак"/>
    <w:qFormat/>
    <w:rsid w:val="007A1BBE"/>
    <w:rPr>
      <w:sz w:val="24"/>
      <w:szCs w:val="24"/>
      <w:lang w:val="ru-RU" w:bidi="ar-SA"/>
    </w:rPr>
  </w:style>
  <w:style w:type="character" w:customStyle="1" w:styleId="a8">
    <w:name w:val="Нижний колонтитул Знак"/>
    <w:qFormat/>
    <w:rsid w:val="007A1BBE"/>
    <w:rPr>
      <w:sz w:val="24"/>
      <w:szCs w:val="24"/>
      <w:lang w:val="ru-RU" w:bidi="ar-SA"/>
    </w:rPr>
  </w:style>
  <w:style w:type="character" w:customStyle="1" w:styleId="a9">
    <w:name w:val="Основной текст Знак"/>
    <w:qFormat/>
    <w:rsid w:val="007A1BBE"/>
    <w:rPr>
      <w:sz w:val="28"/>
      <w:szCs w:val="28"/>
      <w:lang w:val="ru-RU" w:bidi="ar-SA"/>
    </w:rPr>
  </w:style>
  <w:style w:type="character" w:customStyle="1" w:styleId="aa">
    <w:name w:val="Название Знак"/>
    <w:qFormat/>
    <w:rsid w:val="007A1BBE"/>
    <w:rPr>
      <w:rFonts w:ascii="Cambria" w:hAnsi="Cambria" w:cs="Cambria"/>
      <w:b/>
      <w:bCs/>
      <w:kern w:val="2"/>
      <w:sz w:val="32"/>
      <w:szCs w:val="32"/>
      <w:lang w:bidi="ar-SA"/>
    </w:rPr>
  </w:style>
  <w:style w:type="character" w:customStyle="1" w:styleId="ab">
    <w:name w:val="Подзаголовок Знак"/>
    <w:qFormat/>
    <w:rsid w:val="007A1BBE"/>
    <w:rPr>
      <w:rFonts w:ascii="Cambria" w:hAnsi="Cambria" w:cs="Cambria"/>
      <w:sz w:val="24"/>
      <w:szCs w:val="24"/>
      <w:lang w:bidi="ar-SA"/>
    </w:rPr>
  </w:style>
  <w:style w:type="character" w:customStyle="1" w:styleId="ac">
    <w:name w:val="Без интервала Знак"/>
    <w:qFormat/>
    <w:rsid w:val="007A1BBE"/>
    <w:rPr>
      <w:rFonts w:ascii="Calibri" w:eastAsia="Calibri" w:hAnsi="Calibri" w:cs="Calibri"/>
      <w:sz w:val="22"/>
      <w:szCs w:val="22"/>
      <w:lang w:val="ru-RU" w:bidi="ar-SA"/>
    </w:rPr>
  </w:style>
  <w:style w:type="character" w:customStyle="1" w:styleId="20">
    <w:name w:val="Цитата 2 Знак"/>
    <w:qFormat/>
    <w:rsid w:val="007A1BBE"/>
    <w:rPr>
      <w:rFonts w:ascii="Calibri" w:eastAsia="Calibri" w:hAnsi="Calibri" w:cs="Calibri"/>
      <w:i/>
      <w:iCs/>
      <w:color w:val="000000"/>
      <w:sz w:val="22"/>
      <w:szCs w:val="22"/>
      <w:lang w:bidi="ar-SA"/>
    </w:rPr>
  </w:style>
  <w:style w:type="character" w:customStyle="1" w:styleId="ad">
    <w:name w:val="Выделенная цитата Знак"/>
    <w:qFormat/>
    <w:rsid w:val="007A1BBE"/>
    <w:rPr>
      <w:rFonts w:ascii="Calibri" w:eastAsia="Calibri" w:hAnsi="Calibri" w:cs="Calibri"/>
      <w:b/>
      <w:bCs/>
      <w:i/>
      <w:iCs/>
      <w:color w:val="4F81BD"/>
      <w:sz w:val="22"/>
      <w:szCs w:val="22"/>
      <w:lang w:bidi="ar-SA"/>
    </w:rPr>
  </w:style>
  <w:style w:type="character" w:customStyle="1" w:styleId="WW8Num26z0">
    <w:name w:val="WW8Num26z0"/>
    <w:qFormat/>
    <w:rsid w:val="007A1BBE"/>
  </w:style>
  <w:style w:type="character" w:customStyle="1" w:styleId="WW8Num10z0">
    <w:name w:val="WW8Num10z0"/>
    <w:qFormat/>
    <w:rsid w:val="007A1BBE"/>
    <w:rPr>
      <w:rFonts w:ascii="Times New Roman" w:hAnsi="Times New Roman" w:cs="Times New Roman"/>
      <w:bCs/>
      <w:sz w:val="24"/>
      <w:szCs w:val="24"/>
    </w:rPr>
  </w:style>
  <w:style w:type="character" w:customStyle="1" w:styleId="WW8Num22z0">
    <w:name w:val="WW8Num22z0"/>
    <w:qFormat/>
    <w:rsid w:val="007A1BBE"/>
    <w:rPr>
      <w:color w:val="000000"/>
    </w:rPr>
  </w:style>
  <w:style w:type="character" w:customStyle="1" w:styleId="WW8Num21z0">
    <w:name w:val="WW8Num21z0"/>
    <w:qFormat/>
    <w:rsid w:val="007A1BBE"/>
  </w:style>
  <w:style w:type="paragraph" w:customStyle="1" w:styleId="10">
    <w:name w:val="Заголовок1"/>
    <w:next w:val="a"/>
    <w:qFormat/>
    <w:rsid w:val="007A1BBE"/>
    <w:rPr>
      <w:rFonts w:ascii="Arial" w:eastAsia="Times New Roman" w:hAnsi="Arial"/>
      <w:sz w:val="28"/>
      <w:szCs w:val="28"/>
      <w:lang w:bidi="ar-SA"/>
    </w:rPr>
  </w:style>
  <w:style w:type="paragraph" w:styleId="ae">
    <w:name w:val="Body Text"/>
    <w:basedOn w:val="a"/>
    <w:link w:val="11"/>
    <w:rsid w:val="007A1BBE"/>
    <w:pPr>
      <w:jc w:val="both"/>
    </w:pPr>
    <w:rPr>
      <w:sz w:val="28"/>
      <w:szCs w:val="28"/>
    </w:rPr>
  </w:style>
  <w:style w:type="paragraph" w:styleId="af">
    <w:name w:val="List"/>
    <w:basedOn w:val="ae"/>
    <w:rsid w:val="007A1BBE"/>
    <w:rPr>
      <w:rFonts w:cs="Arial"/>
    </w:rPr>
  </w:style>
  <w:style w:type="paragraph" w:styleId="af0">
    <w:name w:val="caption"/>
    <w:basedOn w:val="a"/>
    <w:qFormat/>
    <w:rsid w:val="00715F4C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qFormat/>
    <w:rsid w:val="007A1BBE"/>
    <w:pPr>
      <w:suppressLineNumbers/>
    </w:pPr>
    <w:rPr>
      <w:rFonts w:cs="Arial"/>
    </w:rPr>
  </w:style>
  <w:style w:type="paragraph" w:customStyle="1" w:styleId="110">
    <w:name w:val="Заголовок 11"/>
    <w:basedOn w:val="a"/>
    <w:next w:val="a"/>
    <w:qFormat/>
    <w:rsid w:val="007A1BBE"/>
    <w:pPr>
      <w:widowControl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customStyle="1" w:styleId="21">
    <w:name w:val="Заголовок 21"/>
    <w:basedOn w:val="a"/>
    <w:next w:val="a"/>
    <w:qFormat/>
    <w:rsid w:val="007A1BBE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qFormat/>
    <w:rsid w:val="007A1BBE"/>
    <w:pPr>
      <w:keepNext/>
      <w:keepLines/>
      <w:spacing w:before="200" w:line="276" w:lineRule="auto"/>
      <w:outlineLvl w:val="2"/>
    </w:pPr>
    <w:rPr>
      <w:rFonts w:ascii="Cambria" w:eastAsia="Calibri" w:hAnsi="Cambria" w:cs="Cambria"/>
      <w:b/>
      <w:bCs/>
      <w:color w:val="4F81BD"/>
      <w:sz w:val="22"/>
      <w:szCs w:val="22"/>
    </w:rPr>
  </w:style>
  <w:style w:type="paragraph" w:customStyle="1" w:styleId="41">
    <w:name w:val="Заголовок 41"/>
    <w:basedOn w:val="a"/>
    <w:next w:val="a"/>
    <w:qFormat/>
    <w:rsid w:val="007A1BBE"/>
    <w:pPr>
      <w:keepNext/>
      <w:spacing w:before="240" w:after="60"/>
      <w:textAlignment w:val="baseline"/>
      <w:outlineLvl w:val="3"/>
    </w:pPr>
    <w:rPr>
      <w:b/>
      <w:bCs/>
      <w:kern w:val="2"/>
      <w:sz w:val="28"/>
      <w:szCs w:val="28"/>
    </w:rPr>
  </w:style>
  <w:style w:type="paragraph" w:customStyle="1" w:styleId="51">
    <w:name w:val="Заголовок 51"/>
    <w:basedOn w:val="a"/>
    <w:next w:val="a"/>
    <w:qFormat/>
    <w:rsid w:val="007A1BB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qFormat/>
    <w:rsid w:val="007A1BBE"/>
    <w:p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customStyle="1" w:styleId="71">
    <w:name w:val="Заголовок 71"/>
    <w:basedOn w:val="a"/>
    <w:next w:val="a"/>
    <w:qFormat/>
    <w:rsid w:val="007A1BBE"/>
    <w:pPr>
      <w:spacing w:before="240" w:after="60" w:line="276" w:lineRule="auto"/>
      <w:outlineLvl w:val="6"/>
    </w:pPr>
    <w:rPr>
      <w:rFonts w:ascii="Calibri" w:hAnsi="Calibri" w:cs="Calibri"/>
    </w:rPr>
  </w:style>
  <w:style w:type="paragraph" w:customStyle="1" w:styleId="81">
    <w:name w:val="Заголовок 81"/>
    <w:basedOn w:val="a"/>
    <w:next w:val="a"/>
    <w:qFormat/>
    <w:rsid w:val="007A1BBE"/>
    <w:pPr>
      <w:spacing w:before="240" w:after="60" w:line="276" w:lineRule="auto"/>
      <w:outlineLvl w:val="7"/>
    </w:pPr>
    <w:rPr>
      <w:rFonts w:ascii="Calibri" w:hAnsi="Calibri" w:cs="Calibri"/>
      <w:i/>
      <w:iCs/>
    </w:rPr>
  </w:style>
  <w:style w:type="paragraph" w:customStyle="1" w:styleId="91">
    <w:name w:val="Заголовок 91"/>
    <w:basedOn w:val="a"/>
    <w:next w:val="a"/>
    <w:qFormat/>
    <w:rsid w:val="007A1BBE"/>
    <w:pPr>
      <w:spacing w:before="240" w:after="60" w:line="276" w:lineRule="auto"/>
      <w:outlineLvl w:val="8"/>
    </w:pPr>
    <w:rPr>
      <w:rFonts w:ascii="Cambria" w:hAnsi="Cambria" w:cs="Cambria"/>
      <w:sz w:val="22"/>
      <w:szCs w:val="22"/>
    </w:rPr>
  </w:style>
  <w:style w:type="paragraph" w:customStyle="1" w:styleId="12">
    <w:name w:val="Название объекта1"/>
    <w:basedOn w:val="a"/>
    <w:qFormat/>
    <w:rsid w:val="007A1BBE"/>
    <w:pPr>
      <w:suppressLineNumbers/>
      <w:spacing w:before="120" w:after="120"/>
    </w:pPr>
    <w:rPr>
      <w:rFonts w:cs="Arial"/>
      <w:i/>
      <w:iCs/>
    </w:rPr>
  </w:style>
  <w:style w:type="paragraph" w:styleId="af2">
    <w:name w:val="Balloon Text"/>
    <w:basedOn w:val="a"/>
    <w:link w:val="13"/>
    <w:qFormat/>
    <w:rsid w:val="007A1BBE"/>
    <w:rPr>
      <w:rFonts w:ascii="Tahoma" w:hAnsi="Tahoma" w:cs="Tahoma"/>
      <w:sz w:val="16"/>
      <w:szCs w:val="16"/>
    </w:rPr>
  </w:style>
  <w:style w:type="paragraph" w:customStyle="1" w:styleId="af3">
    <w:name w:val="Верхний и нижний колонтитулы"/>
    <w:basedOn w:val="a"/>
    <w:qFormat/>
    <w:rsid w:val="007A1BBE"/>
    <w:pPr>
      <w:suppressLineNumbers/>
      <w:tabs>
        <w:tab w:val="center" w:pos="4819"/>
        <w:tab w:val="right" w:pos="9638"/>
      </w:tabs>
    </w:pPr>
  </w:style>
  <w:style w:type="paragraph" w:customStyle="1" w:styleId="14">
    <w:name w:val="Верхний колонтитул1"/>
    <w:basedOn w:val="a"/>
    <w:qFormat/>
    <w:rsid w:val="007A1BBE"/>
  </w:style>
  <w:style w:type="paragraph" w:styleId="af4">
    <w:name w:val="Body Text Indent"/>
    <w:basedOn w:val="a"/>
    <w:link w:val="af5"/>
    <w:rsid w:val="007A1BBE"/>
    <w:pPr>
      <w:jc w:val="both"/>
    </w:pPr>
    <w:rPr>
      <w:sz w:val="28"/>
      <w:szCs w:val="28"/>
    </w:rPr>
  </w:style>
  <w:style w:type="paragraph" w:customStyle="1" w:styleId="15">
    <w:name w:val="Нижний колонтитул1"/>
    <w:basedOn w:val="a"/>
    <w:qFormat/>
    <w:rsid w:val="007A1BBE"/>
  </w:style>
  <w:style w:type="paragraph" w:styleId="af6">
    <w:name w:val="Normal (Web)"/>
    <w:basedOn w:val="a"/>
    <w:qFormat/>
    <w:rsid w:val="007A1BBE"/>
    <w:pPr>
      <w:spacing w:before="280" w:after="280"/>
    </w:pPr>
  </w:style>
  <w:style w:type="paragraph" w:styleId="af7">
    <w:name w:val="Subtitle"/>
    <w:basedOn w:val="a"/>
    <w:next w:val="a"/>
    <w:link w:val="16"/>
    <w:qFormat/>
    <w:rsid w:val="007A1BBE"/>
    <w:pPr>
      <w:spacing w:after="60" w:line="276" w:lineRule="auto"/>
      <w:jc w:val="center"/>
      <w:outlineLvl w:val="1"/>
    </w:pPr>
    <w:rPr>
      <w:rFonts w:ascii="Cambria" w:hAnsi="Cambria" w:cs="Cambria"/>
    </w:rPr>
  </w:style>
  <w:style w:type="paragraph" w:customStyle="1" w:styleId="af8">
    <w:name w:val="Таблицы (моноширинный)"/>
    <w:basedOn w:val="a"/>
    <w:next w:val="a"/>
    <w:qFormat/>
    <w:rsid w:val="007A1BBE"/>
    <w:pPr>
      <w:widowControl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qFormat/>
    <w:rsid w:val="007A1BBE"/>
    <w:pPr>
      <w:ind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ConsNormal">
    <w:name w:val="ConsNormal"/>
    <w:qFormat/>
    <w:rsid w:val="007A1BBE"/>
    <w:pPr>
      <w:ind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Times12">
    <w:name w:val="Times12"/>
    <w:basedOn w:val="a"/>
    <w:qFormat/>
    <w:rsid w:val="007A1BBE"/>
    <w:pPr>
      <w:ind w:firstLine="709"/>
      <w:jc w:val="both"/>
    </w:pPr>
  </w:style>
  <w:style w:type="paragraph" w:styleId="af9">
    <w:name w:val="No Spacing"/>
    <w:basedOn w:val="a"/>
    <w:qFormat/>
    <w:rsid w:val="007A1BBE"/>
    <w:rPr>
      <w:rFonts w:ascii="Calibri" w:eastAsia="Calibri" w:hAnsi="Calibri" w:cs="Calibri"/>
      <w:sz w:val="22"/>
      <w:szCs w:val="22"/>
    </w:rPr>
  </w:style>
  <w:style w:type="paragraph" w:styleId="22">
    <w:name w:val="Quote"/>
    <w:basedOn w:val="a"/>
    <w:next w:val="a"/>
    <w:link w:val="210"/>
    <w:qFormat/>
    <w:rsid w:val="007A1BBE"/>
    <w:pPr>
      <w:spacing w:after="200" w:line="276" w:lineRule="auto"/>
    </w:pPr>
    <w:rPr>
      <w:rFonts w:ascii="Calibri" w:eastAsia="Calibri" w:hAnsi="Calibri" w:cs="Calibri"/>
      <w:i/>
      <w:iCs/>
      <w:color w:val="000000"/>
      <w:sz w:val="22"/>
      <w:szCs w:val="22"/>
    </w:rPr>
  </w:style>
  <w:style w:type="paragraph" w:styleId="afa">
    <w:name w:val="Intense Quote"/>
    <w:basedOn w:val="a"/>
    <w:next w:val="a"/>
    <w:link w:val="17"/>
    <w:qFormat/>
    <w:rsid w:val="007A1BBE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 w:cs="Calibri"/>
      <w:b/>
      <w:bCs/>
      <w:i/>
      <w:iCs/>
      <w:color w:val="4F81BD"/>
      <w:sz w:val="22"/>
      <w:szCs w:val="22"/>
    </w:rPr>
  </w:style>
  <w:style w:type="paragraph" w:customStyle="1" w:styleId="ConsPlusTitle">
    <w:name w:val="ConsPlusTitle"/>
    <w:qFormat/>
    <w:rsid w:val="007A1BBE"/>
    <w:pPr>
      <w:widowControl w:val="0"/>
    </w:pPr>
    <w:rPr>
      <w:rFonts w:ascii="Arial" w:eastAsia="Times New Roman" w:hAnsi="Arial"/>
      <w:b/>
      <w:bCs/>
      <w:sz w:val="20"/>
      <w:szCs w:val="20"/>
      <w:lang w:bidi="ar-SA"/>
    </w:rPr>
  </w:style>
  <w:style w:type="paragraph" w:customStyle="1" w:styleId="xl64">
    <w:name w:val="xl64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66">
    <w:name w:val="xl66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67">
    <w:name w:val="xl67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000000"/>
    </w:rPr>
  </w:style>
  <w:style w:type="paragraph" w:customStyle="1" w:styleId="xl68">
    <w:name w:val="xl68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color w:val="000000"/>
    </w:rPr>
  </w:style>
  <w:style w:type="paragraph" w:styleId="afb">
    <w:name w:val="List Paragraph"/>
    <w:basedOn w:val="a"/>
    <w:qFormat/>
    <w:rsid w:val="007A1BBE"/>
    <w:pPr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nformat">
    <w:name w:val="ConsPlusNonformat"/>
    <w:qFormat/>
    <w:rsid w:val="007A1BBE"/>
    <w:rPr>
      <w:rFonts w:ascii="Courier New" w:eastAsia="Calibri" w:hAnsi="Courier New" w:cs="Courier New"/>
      <w:sz w:val="20"/>
      <w:szCs w:val="20"/>
      <w:lang w:bidi="ar-SA"/>
    </w:rPr>
  </w:style>
  <w:style w:type="paragraph" w:customStyle="1" w:styleId="ConsPlusCell">
    <w:name w:val="ConsPlusCell"/>
    <w:qFormat/>
    <w:rsid w:val="007A1BBE"/>
    <w:rPr>
      <w:rFonts w:eastAsia="Calibri" w:cs="Times New Roman"/>
      <w:lang w:bidi="ar-SA"/>
    </w:rPr>
  </w:style>
  <w:style w:type="paragraph" w:customStyle="1" w:styleId="xl63">
    <w:name w:val="xl63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72">
    <w:name w:val="xl72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b/>
      <w:bCs/>
      <w:color w:val="000000"/>
    </w:rPr>
  </w:style>
  <w:style w:type="paragraph" w:customStyle="1" w:styleId="xl73">
    <w:name w:val="xl73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FF0000"/>
    </w:rPr>
  </w:style>
  <w:style w:type="paragraph" w:customStyle="1" w:styleId="xl74">
    <w:name w:val="xl74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FF0000"/>
    </w:rPr>
  </w:style>
  <w:style w:type="paragraph" w:customStyle="1" w:styleId="xl75">
    <w:name w:val="xl7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color w:val="FF0000"/>
    </w:rPr>
  </w:style>
  <w:style w:type="paragraph" w:customStyle="1" w:styleId="xl76">
    <w:name w:val="xl76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FF0000"/>
    </w:rPr>
  </w:style>
  <w:style w:type="paragraph" w:customStyle="1" w:styleId="23">
    <w:name w:val="Основной текст (2)"/>
    <w:basedOn w:val="a"/>
    <w:qFormat/>
    <w:rsid w:val="007A1BBE"/>
    <w:pPr>
      <w:widowControl w:val="0"/>
      <w:shd w:val="clear" w:color="auto" w:fill="FFFFFF"/>
      <w:spacing w:line="324" w:lineRule="exact"/>
      <w:ind w:hanging="700"/>
    </w:pPr>
    <w:rPr>
      <w:sz w:val="28"/>
      <w:szCs w:val="20"/>
      <w:shd w:val="clear" w:color="auto" w:fill="FFFFFF"/>
    </w:rPr>
  </w:style>
  <w:style w:type="paragraph" w:customStyle="1" w:styleId="18">
    <w:name w:val="Заголовок №1"/>
    <w:basedOn w:val="a"/>
    <w:qFormat/>
    <w:rsid w:val="007A1BBE"/>
    <w:pPr>
      <w:widowControl w:val="0"/>
      <w:shd w:val="clear" w:color="auto" w:fill="FFFFFF"/>
      <w:spacing w:before="540" w:line="324" w:lineRule="exact"/>
    </w:pPr>
    <w:rPr>
      <w:sz w:val="28"/>
      <w:szCs w:val="20"/>
      <w:shd w:val="clear" w:color="auto" w:fill="FFFFFF"/>
    </w:rPr>
  </w:style>
  <w:style w:type="paragraph" w:customStyle="1" w:styleId="30">
    <w:name w:val="Основной текст (3)"/>
    <w:basedOn w:val="a"/>
    <w:qFormat/>
    <w:rsid w:val="007A1BBE"/>
    <w:pPr>
      <w:widowControl w:val="0"/>
      <w:shd w:val="clear" w:color="auto" w:fill="FFFFFF"/>
      <w:spacing w:line="320" w:lineRule="exact"/>
    </w:pPr>
    <w:rPr>
      <w:sz w:val="20"/>
      <w:szCs w:val="20"/>
      <w:shd w:val="clear" w:color="auto" w:fill="FFFFFF"/>
    </w:rPr>
  </w:style>
  <w:style w:type="paragraph" w:customStyle="1" w:styleId="afc">
    <w:name w:val="Нормальный"/>
    <w:qFormat/>
    <w:rsid w:val="007A1BBE"/>
    <w:pPr>
      <w:widowControl w:val="0"/>
    </w:pPr>
    <w:rPr>
      <w:rFonts w:eastAsia="Times New Roman" w:cs="Times New Roman"/>
      <w:color w:val="000000"/>
      <w:lang w:bidi="ar-SA"/>
    </w:rPr>
  </w:style>
  <w:style w:type="paragraph" w:customStyle="1" w:styleId="Eiiey">
    <w:name w:val="Eiiey"/>
    <w:basedOn w:val="a"/>
    <w:qFormat/>
    <w:rsid w:val="007A1BBE"/>
    <w:pPr>
      <w:spacing w:before="240"/>
      <w:ind w:left="547" w:hanging="547"/>
      <w:textAlignment w:val="baseline"/>
    </w:pPr>
    <w:rPr>
      <w:rFonts w:ascii="Courier New" w:hAnsi="Courier New" w:cs="Courier New"/>
    </w:rPr>
  </w:style>
  <w:style w:type="paragraph" w:customStyle="1" w:styleId="xl77">
    <w:name w:val="xl77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color w:val="000000"/>
    </w:rPr>
  </w:style>
  <w:style w:type="paragraph" w:customStyle="1" w:styleId="xl78">
    <w:name w:val="xl78"/>
    <w:basedOn w:val="a"/>
    <w:qFormat/>
    <w:rsid w:val="007A1BBE"/>
    <w:pPr>
      <w:shd w:val="clear" w:color="auto" w:fill="FCD5B4"/>
      <w:spacing w:before="280" w:after="280"/>
    </w:pPr>
  </w:style>
  <w:style w:type="paragraph" w:customStyle="1" w:styleId="xl79">
    <w:name w:val="xl7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7DEE8"/>
      <w:spacing w:before="280" w:after="280"/>
      <w:jc w:val="both"/>
      <w:textAlignment w:val="center"/>
    </w:pPr>
    <w:rPr>
      <w:b/>
      <w:bCs/>
      <w:color w:val="000000"/>
    </w:rPr>
  </w:style>
  <w:style w:type="paragraph" w:customStyle="1" w:styleId="xl80">
    <w:name w:val="xl80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7DEE8"/>
      <w:spacing w:before="280" w:after="280"/>
      <w:jc w:val="center"/>
      <w:textAlignment w:val="center"/>
    </w:pPr>
    <w:rPr>
      <w:b/>
      <w:bCs/>
      <w:color w:val="000000"/>
    </w:rPr>
  </w:style>
  <w:style w:type="paragraph" w:customStyle="1" w:styleId="xl81">
    <w:name w:val="xl81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7DEE8"/>
      <w:spacing w:before="280" w:after="280"/>
      <w:jc w:val="right"/>
    </w:pPr>
    <w:rPr>
      <w:b/>
      <w:bCs/>
      <w:color w:val="000000"/>
    </w:rPr>
  </w:style>
  <w:style w:type="paragraph" w:customStyle="1" w:styleId="xl82">
    <w:name w:val="xl82"/>
    <w:basedOn w:val="a"/>
    <w:qFormat/>
    <w:rsid w:val="007A1BBE"/>
    <w:pPr>
      <w:shd w:val="clear" w:color="auto" w:fill="B7DEE8"/>
      <w:spacing w:before="280" w:after="280"/>
    </w:pPr>
  </w:style>
  <w:style w:type="paragraph" w:customStyle="1" w:styleId="xl83">
    <w:name w:val="xl83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0DA"/>
      <w:spacing w:before="280" w:after="280"/>
      <w:jc w:val="both"/>
      <w:textAlignment w:val="center"/>
    </w:pPr>
    <w:rPr>
      <w:b/>
      <w:bCs/>
      <w:color w:val="000000"/>
    </w:rPr>
  </w:style>
  <w:style w:type="paragraph" w:customStyle="1" w:styleId="xl84">
    <w:name w:val="xl84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0DA"/>
      <w:spacing w:before="280" w:after="280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0DA"/>
      <w:spacing w:before="280" w:after="280"/>
      <w:jc w:val="right"/>
    </w:pPr>
    <w:rPr>
      <w:b/>
      <w:bCs/>
      <w:color w:val="000000"/>
    </w:rPr>
  </w:style>
  <w:style w:type="paragraph" w:customStyle="1" w:styleId="xl86">
    <w:name w:val="xl86"/>
    <w:basedOn w:val="a"/>
    <w:qFormat/>
    <w:rsid w:val="007A1BBE"/>
    <w:pPr>
      <w:shd w:val="clear" w:color="auto" w:fill="CCC0DA"/>
      <w:spacing w:before="280" w:after="280"/>
    </w:pPr>
  </w:style>
  <w:style w:type="paragraph" w:customStyle="1" w:styleId="xl87">
    <w:name w:val="xl87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8E4BC"/>
      <w:spacing w:before="280" w:after="280"/>
      <w:jc w:val="both"/>
      <w:textAlignment w:val="center"/>
    </w:pPr>
    <w:rPr>
      <w:color w:val="000000"/>
    </w:rPr>
  </w:style>
  <w:style w:type="paragraph" w:customStyle="1" w:styleId="xl88">
    <w:name w:val="xl88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8E4BC"/>
      <w:spacing w:before="280" w:after="280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8E4BC"/>
      <w:spacing w:before="280" w:after="280"/>
      <w:jc w:val="right"/>
    </w:pPr>
    <w:rPr>
      <w:color w:val="000000"/>
    </w:rPr>
  </w:style>
  <w:style w:type="paragraph" w:customStyle="1" w:styleId="xl90">
    <w:name w:val="xl90"/>
    <w:basedOn w:val="a"/>
    <w:qFormat/>
    <w:rsid w:val="007A1BBE"/>
    <w:pPr>
      <w:shd w:val="clear" w:color="auto" w:fill="D8E4BC"/>
      <w:spacing w:before="280" w:after="280"/>
    </w:pPr>
  </w:style>
  <w:style w:type="paragraph" w:customStyle="1" w:styleId="xl91">
    <w:name w:val="xl91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B8B7"/>
      <w:spacing w:before="280" w:after="280"/>
      <w:jc w:val="both"/>
      <w:textAlignment w:val="center"/>
    </w:pPr>
    <w:rPr>
      <w:color w:val="000000"/>
    </w:rPr>
  </w:style>
  <w:style w:type="paragraph" w:customStyle="1" w:styleId="xl92">
    <w:name w:val="xl92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B8B7"/>
      <w:spacing w:before="280" w:after="280"/>
      <w:jc w:val="center"/>
      <w:textAlignment w:val="center"/>
    </w:pPr>
    <w:rPr>
      <w:color w:val="000000"/>
    </w:rPr>
  </w:style>
  <w:style w:type="paragraph" w:customStyle="1" w:styleId="xl93">
    <w:name w:val="xl93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B8B7"/>
      <w:spacing w:before="280" w:after="280"/>
      <w:jc w:val="right"/>
    </w:pPr>
    <w:rPr>
      <w:color w:val="000000"/>
    </w:rPr>
  </w:style>
  <w:style w:type="paragraph" w:customStyle="1" w:styleId="xl94">
    <w:name w:val="xl94"/>
    <w:basedOn w:val="a"/>
    <w:qFormat/>
    <w:rsid w:val="007A1BBE"/>
    <w:pPr>
      <w:shd w:val="clear" w:color="auto" w:fill="E6B8B7"/>
      <w:spacing w:before="280" w:after="280"/>
    </w:pPr>
  </w:style>
  <w:style w:type="paragraph" w:customStyle="1" w:styleId="xl95">
    <w:name w:val="xl9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280" w:after="280"/>
      <w:jc w:val="both"/>
      <w:textAlignment w:val="center"/>
    </w:pPr>
    <w:rPr>
      <w:color w:val="000000"/>
    </w:rPr>
  </w:style>
  <w:style w:type="paragraph" w:customStyle="1" w:styleId="xl96">
    <w:name w:val="xl96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280" w:after="280"/>
      <w:jc w:val="center"/>
      <w:textAlignment w:val="center"/>
    </w:pPr>
    <w:rPr>
      <w:color w:val="000000"/>
    </w:rPr>
  </w:style>
  <w:style w:type="paragraph" w:customStyle="1" w:styleId="xl97">
    <w:name w:val="xl97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280" w:after="280"/>
      <w:jc w:val="right"/>
    </w:pPr>
    <w:rPr>
      <w:color w:val="000000"/>
    </w:rPr>
  </w:style>
  <w:style w:type="paragraph" w:customStyle="1" w:styleId="xl98">
    <w:name w:val="xl98"/>
    <w:basedOn w:val="a"/>
    <w:qFormat/>
    <w:rsid w:val="007A1BBE"/>
    <w:pPr>
      <w:shd w:val="clear" w:color="auto" w:fill="B8CCE4"/>
      <w:spacing w:before="280" w:after="280"/>
    </w:pPr>
  </w:style>
  <w:style w:type="paragraph" w:customStyle="1" w:styleId="xl99">
    <w:name w:val="xl9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280" w:after="280"/>
      <w:jc w:val="both"/>
      <w:textAlignment w:val="center"/>
    </w:pPr>
    <w:rPr>
      <w:color w:val="000000"/>
    </w:rPr>
  </w:style>
  <w:style w:type="paragraph" w:customStyle="1" w:styleId="xl100">
    <w:name w:val="xl100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both"/>
      <w:textAlignment w:val="center"/>
    </w:pPr>
    <w:rPr>
      <w:color w:val="000000"/>
    </w:rPr>
  </w:style>
  <w:style w:type="paragraph" w:customStyle="1" w:styleId="xl101">
    <w:name w:val="xl101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right"/>
    </w:pPr>
    <w:rPr>
      <w:color w:val="000000"/>
    </w:rPr>
  </w:style>
  <w:style w:type="paragraph" w:customStyle="1" w:styleId="xl103">
    <w:name w:val="xl103"/>
    <w:basedOn w:val="a"/>
    <w:qFormat/>
    <w:rsid w:val="007A1BBE"/>
    <w:pPr>
      <w:shd w:val="clear" w:color="auto" w:fill="C4BD97"/>
      <w:spacing w:before="280" w:after="280"/>
    </w:pPr>
  </w:style>
  <w:style w:type="paragraph" w:customStyle="1" w:styleId="xl104">
    <w:name w:val="xl104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both"/>
      <w:textAlignment w:val="center"/>
    </w:pPr>
    <w:rPr>
      <w:color w:val="000000"/>
    </w:rPr>
  </w:style>
  <w:style w:type="paragraph" w:customStyle="1" w:styleId="xl105">
    <w:name w:val="xl10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both"/>
      <w:textAlignment w:val="center"/>
    </w:pPr>
    <w:rPr>
      <w:color w:val="000000"/>
    </w:rPr>
  </w:style>
  <w:style w:type="paragraph" w:customStyle="1" w:styleId="xl106">
    <w:name w:val="xl106"/>
    <w:basedOn w:val="a"/>
    <w:qFormat/>
    <w:rsid w:val="007A1B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color w:val="000000"/>
    </w:rPr>
  </w:style>
  <w:style w:type="paragraph" w:customStyle="1" w:styleId="xl107">
    <w:name w:val="xl107"/>
    <w:basedOn w:val="a"/>
    <w:qFormat/>
    <w:rsid w:val="007A1B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i/>
      <w:iCs/>
      <w:color w:val="000000"/>
    </w:rPr>
  </w:style>
  <w:style w:type="paragraph" w:customStyle="1" w:styleId="xl108">
    <w:name w:val="xl108"/>
    <w:basedOn w:val="a"/>
    <w:qFormat/>
    <w:rsid w:val="007A1BBE"/>
    <w:pPr>
      <w:pBdr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color w:val="000000"/>
    </w:rPr>
  </w:style>
  <w:style w:type="paragraph" w:customStyle="1" w:styleId="xl109">
    <w:name w:val="xl109"/>
    <w:basedOn w:val="a"/>
    <w:qFormat/>
    <w:rsid w:val="007A1BBE"/>
    <w:pPr>
      <w:pBdr>
        <w:bottom w:val="single" w:sz="4" w:space="0" w:color="000000"/>
        <w:right w:val="single" w:sz="4" w:space="0" w:color="000000"/>
      </w:pBdr>
      <w:spacing w:before="280" w:after="280"/>
      <w:jc w:val="right"/>
    </w:pPr>
    <w:rPr>
      <w:i/>
      <w:iCs/>
      <w:color w:val="000000"/>
    </w:rPr>
  </w:style>
  <w:style w:type="paragraph" w:customStyle="1" w:styleId="xl110">
    <w:name w:val="xl110"/>
    <w:basedOn w:val="a"/>
    <w:qFormat/>
    <w:rsid w:val="007A1BBE"/>
    <w:pPr>
      <w:pBdr>
        <w:top w:val="single" w:sz="4" w:space="0" w:color="000000"/>
        <w:left w:val="single" w:sz="4" w:space="20" w:color="000000"/>
        <w:bottom w:val="single" w:sz="4" w:space="0" w:color="000000"/>
        <w:right w:val="single" w:sz="4" w:space="0" w:color="000000"/>
      </w:pBdr>
      <w:spacing w:before="280" w:after="280"/>
      <w:ind w:firstLine="300"/>
      <w:textAlignment w:val="center"/>
    </w:pPr>
    <w:rPr>
      <w:color w:val="000000"/>
    </w:rPr>
  </w:style>
  <w:style w:type="paragraph" w:customStyle="1" w:styleId="xl111">
    <w:name w:val="xl111"/>
    <w:basedOn w:val="a"/>
    <w:qFormat/>
    <w:rsid w:val="007A1BBE"/>
    <w:pPr>
      <w:pBdr>
        <w:left w:val="single" w:sz="4" w:space="20" w:color="000000"/>
        <w:bottom w:val="single" w:sz="4" w:space="0" w:color="000000"/>
        <w:right w:val="single" w:sz="4" w:space="0" w:color="000000"/>
      </w:pBdr>
      <w:spacing w:before="280" w:after="280"/>
      <w:ind w:firstLine="300"/>
      <w:textAlignment w:val="center"/>
    </w:pPr>
    <w:rPr>
      <w:color w:val="000000"/>
    </w:rPr>
  </w:style>
  <w:style w:type="paragraph" w:customStyle="1" w:styleId="xl112">
    <w:name w:val="xl112"/>
    <w:basedOn w:val="a"/>
    <w:qFormat/>
    <w:rsid w:val="007A1BBE"/>
    <w:pPr>
      <w:pBdr>
        <w:top w:val="single" w:sz="4" w:space="0" w:color="000000"/>
        <w:left w:val="single" w:sz="4" w:space="20" w:color="000000"/>
        <w:bottom w:val="single" w:sz="4" w:space="0" w:color="000000"/>
        <w:right w:val="single" w:sz="4" w:space="0" w:color="000000"/>
      </w:pBdr>
      <w:spacing w:before="280" w:after="280"/>
      <w:ind w:firstLine="300"/>
      <w:textAlignment w:val="center"/>
    </w:pPr>
    <w:rPr>
      <w:color w:val="000000"/>
    </w:rPr>
  </w:style>
  <w:style w:type="paragraph" w:customStyle="1" w:styleId="xl113">
    <w:name w:val="xl113"/>
    <w:basedOn w:val="a"/>
    <w:qFormat/>
    <w:rsid w:val="007A1BBE"/>
    <w:pPr>
      <w:pBdr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</w:pBdr>
      <w:shd w:val="clear" w:color="auto" w:fill="FFC000"/>
      <w:spacing w:before="280" w:after="280"/>
      <w:jc w:val="right"/>
      <w:textAlignment w:val="center"/>
    </w:pPr>
    <w:rPr>
      <w:rFonts w:ascii="Arial Narrow" w:hAnsi="Arial Narrow" w:cs="Arial Narrow"/>
      <w:sz w:val="16"/>
      <w:szCs w:val="16"/>
    </w:rPr>
  </w:style>
  <w:style w:type="paragraph" w:customStyle="1" w:styleId="xl114">
    <w:name w:val="xl114"/>
    <w:basedOn w:val="a"/>
    <w:qFormat/>
    <w:rsid w:val="007A1BBE"/>
    <w:pPr>
      <w:pBdr>
        <w:top w:val="dotted" w:sz="4" w:space="0" w:color="000000"/>
        <w:left w:val="dotted" w:sz="4" w:space="0" w:color="000000"/>
        <w:bottom w:val="dotted" w:sz="4" w:space="0" w:color="000000"/>
        <w:right w:val="single" w:sz="4" w:space="0" w:color="000000"/>
      </w:pBdr>
      <w:shd w:val="clear" w:color="auto" w:fill="FFC000"/>
      <w:spacing w:before="280" w:after="280"/>
      <w:jc w:val="right"/>
      <w:textAlignment w:val="center"/>
    </w:pPr>
    <w:rPr>
      <w:rFonts w:ascii="Arial Narrow" w:hAnsi="Arial Narrow" w:cs="Arial Narrow"/>
      <w:sz w:val="16"/>
      <w:szCs w:val="16"/>
    </w:rPr>
  </w:style>
  <w:style w:type="paragraph" w:customStyle="1" w:styleId="xl115">
    <w:name w:val="xl11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</w:style>
  <w:style w:type="paragraph" w:customStyle="1" w:styleId="xl116">
    <w:name w:val="xl116"/>
    <w:basedOn w:val="a"/>
    <w:qFormat/>
    <w:rsid w:val="007A1B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000000"/>
    </w:rPr>
  </w:style>
  <w:style w:type="paragraph" w:customStyle="1" w:styleId="xl117">
    <w:name w:val="xl117"/>
    <w:basedOn w:val="a"/>
    <w:qFormat/>
    <w:rsid w:val="007A1BBE"/>
    <w:pPr>
      <w:pBdr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000000"/>
    </w:rPr>
  </w:style>
  <w:style w:type="paragraph" w:customStyle="1" w:styleId="xl118">
    <w:name w:val="xl118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0"/>
      <w:szCs w:val="20"/>
    </w:rPr>
  </w:style>
  <w:style w:type="paragraph" w:customStyle="1" w:styleId="xl119">
    <w:name w:val="xl11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0"/>
      <w:szCs w:val="20"/>
    </w:rPr>
  </w:style>
  <w:style w:type="paragraph" w:customStyle="1" w:styleId="xl120">
    <w:name w:val="xl120"/>
    <w:basedOn w:val="a"/>
    <w:qFormat/>
    <w:rsid w:val="007A1B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21">
    <w:name w:val="xl121"/>
    <w:basedOn w:val="a"/>
    <w:qFormat/>
    <w:rsid w:val="007A1B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22">
    <w:name w:val="xl122"/>
    <w:basedOn w:val="a"/>
    <w:qFormat/>
    <w:rsid w:val="007A1BBE"/>
    <w:pPr>
      <w:pBdr>
        <w:top w:val="single" w:sz="4" w:space="0" w:color="000000"/>
        <w:left w:val="single" w:sz="4" w:space="20" w:color="000000"/>
        <w:bottom w:val="single" w:sz="4" w:space="0" w:color="000000"/>
        <w:right w:val="single" w:sz="4" w:space="0" w:color="000000"/>
      </w:pBdr>
      <w:spacing w:before="280" w:after="280"/>
      <w:ind w:firstLine="300"/>
      <w:textAlignment w:val="center"/>
    </w:pPr>
    <w:rPr>
      <w:color w:val="000000"/>
    </w:rPr>
  </w:style>
  <w:style w:type="paragraph" w:customStyle="1" w:styleId="afd">
    <w:name w:val="Содержимое таблицы"/>
    <w:basedOn w:val="a"/>
    <w:qFormat/>
    <w:rsid w:val="007A1BBE"/>
    <w:pPr>
      <w:widowControl w:val="0"/>
      <w:suppressLineNumbers/>
    </w:pPr>
  </w:style>
  <w:style w:type="paragraph" w:customStyle="1" w:styleId="afe">
    <w:name w:val="Заголовок таблицы"/>
    <w:basedOn w:val="afd"/>
    <w:qFormat/>
    <w:rsid w:val="007A1BBE"/>
    <w:pPr>
      <w:jc w:val="center"/>
    </w:pPr>
    <w:rPr>
      <w:b/>
      <w:bCs/>
    </w:rPr>
  </w:style>
  <w:style w:type="paragraph" w:styleId="aff">
    <w:name w:val="header"/>
    <w:basedOn w:val="af3"/>
    <w:link w:val="19"/>
    <w:qFormat/>
    <w:rsid w:val="00715F4C"/>
  </w:style>
  <w:style w:type="paragraph" w:styleId="aff0">
    <w:name w:val="footer"/>
    <w:basedOn w:val="a"/>
    <w:link w:val="1a"/>
    <w:unhideWhenUsed/>
    <w:rsid w:val="00E404A2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f0"/>
    <w:rsid w:val="00E404A2"/>
    <w:rPr>
      <w:rFonts w:eastAsia="Times New Roman" w:cs="Times New Roman"/>
      <w:lang w:bidi="ar-SA"/>
    </w:rPr>
  </w:style>
  <w:style w:type="character" w:styleId="aff1">
    <w:name w:val="Hyperlink"/>
    <w:basedOn w:val="a0"/>
    <w:uiPriority w:val="99"/>
    <w:unhideWhenUsed/>
    <w:rsid w:val="00003338"/>
    <w:rPr>
      <w:color w:val="0563C1"/>
      <w:u w:val="single"/>
    </w:rPr>
  </w:style>
  <w:style w:type="character" w:styleId="aff2">
    <w:name w:val="FollowedHyperlink"/>
    <w:basedOn w:val="a0"/>
    <w:uiPriority w:val="99"/>
    <w:unhideWhenUsed/>
    <w:rsid w:val="00003338"/>
    <w:rPr>
      <w:color w:val="954F72"/>
      <w:u w:val="single"/>
    </w:rPr>
  </w:style>
  <w:style w:type="paragraph" w:customStyle="1" w:styleId="msonormal0">
    <w:name w:val="msonormal"/>
    <w:basedOn w:val="a"/>
    <w:rsid w:val="0000333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WW8Num1z0">
    <w:name w:val="WW8Num1z0"/>
    <w:rsid w:val="003061F7"/>
    <w:rPr>
      <w:rFonts w:hint="default"/>
    </w:rPr>
  </w:style>
  <w:style w:type="character" w:customStyle="1" w:styleId="WW8Num1z1">
    <w:name w:val="WW8Num1z1"/>
    <w:rsid w:val="003061F7"/>
    <w:rPr>
      <w:rFonts w:ascii="Times New Roman" w:hAnsi="Times New Roman" w:cs="Times New Roman" w:hint="default"/>
      <w:sz w:val="24"/>
    </w:rPr>
  </w:style>
  <w:style w:type="character" w:customStyle="1" w:styleId="WW8Num2z0">
    <w:name w:val="WW8Num2z0"/>
    <w:rsid w:val="003061F7"/>
    <w:rPr>
      <w:rFonts w:ascii="Times New Roman" w:hAnsi="Times New Roman" w:cs="Times New Roman" w:hint="default"/>
      <w:sz w:val="24"/>
    </w:rPr>
  </w:style>
  <w:style w:type="character" w:customStyle="1" w:styleId="WW8Num2z1">
    <w:name w:val="WW8Num2z1"/>
    <w:rsid w:val="003061F7"/>
    <w:rPr>
      <w:rFonts w:ascii="Times New Roman" w:hAnsi="Times New Roman" w:cs="Times New Roman" w:hint="default"/>
      <w:sz w:val="24"/>
      <w:szCs w:val="24"/>
    </w:rPr>
  </w:style>
  <w:style w:type="character" w:customStyle="1" w:styleId="24">
    <w:name w:val="Основной шрифт абзаца2"/>
    <w:rsid w:val="003061F7"/>
  </w:style>
  <w:style w:type="character" w:customStyle="1" w:styleId="1b">
    <w:name w:val="Основной шрифт абзаца1"/>
    <w:rsid w:val="003061F7"/>
  </w:style>
  <w:style w:type="character" w:customStyle="1" w:styleId="1c">
    <w:name w:val="Гиперссылка1"/>
    <w:rsid w:val="003061F7"/>
    <w:rPr>
      <w:color w:val="0563C1"/>
      <w:u w:val="single"/>
    </w:rPr>
  </w:style>
  <w:style w:type="character" w:customStyle="1" w:styleId="1d">
    <w:name w:val="Просмотренная гиперссылка1"/>
    <w:rsid w:val="003061F7"/>
    <w:rPr>
      <w:color w:val="954F72"/>
      <w:u w:val="single"/>
    </w:rPr>
  </w:style>
  <w:style w:type="paragraph" w:customStyle="1" w:styleId="25">
    <w:name w:val="Заголовок2"/>
    <w:basedOn w:val="a"/>
    <w:next w:val="ae"/>
    <w:rsid w:val="003061F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11">
    <w:name w:val="Основной текст Знак1"/>
    <w:basedOn w:val="a0"/>
    <w:link w:val="ae"/>
    <w:rsid w:val="003061F7"/>
    <w:rPr>
      <w:rFonts w:eastAsia="Times New Roman" w:cs="Times New Roman"/>
      <w:sz w:val="28"/>
      <w:szCs w:val="28"/>
      <w:lang w:bidi="ar-SA"/>
    </w:rPr>
  </w:style>
  <w:style w:type="paragraph" w:customStyle="1" w:styleId="26">
    <w:name w:val="Указатель2"/>
    <w:basedOn w:val="a"/>
    <w:rsid w:val="003061F7"/>
    <w:pPr>
      <w:suppressLineNumbers/>
    </w:pPr>
    <w:rPr>
      <w:rFonts w:cs="Mangal"/>
    </w:rPr>
  </w:style>
  <w:style w:type="paragraph" w:customStyle="1" w:styleId="32">
    <w:name w:val="Название объекта3"/>
    <w:basedOn w:val="a"/>
    <w:rsid w:val="003061F7"/>
    <w:pPr>
      <w:suppressLineNumbers/>
      <w:spacing w:before="120" w:after="120"/>
    </w:pPr>
    <w:rPr>
      <w:rFonts w:cs="Mangal"/>
      <w:i/>
      <w:iCs/>
    </w:rPr>
  </w:style>
  <w:style w:type="paragraph" w:customStyle="1" w:styleId="1e">
    <w:name w:val="Указатель1"/>
    <w:basedOn w:val="a"/>
    <w:rsid w:val="003061F7"/>
    <w:pPr>
      <w:suppressLineNumbers/>
    </w:pPr>
    <w:rPr>
      <w:rFonts w:cs="Mangal"/>
    </w:rPr>
  </w:style>
  <w:style w:type="paragraph" w:customStyle="1" w:styleId="Caption1">
    <w:name w:val="Caption1"/>
    <w:basedOn w:val="a"/>
    <w:rsid w:val="003061F7"/>
    <w:pPr>
      <w:suppressLineNumbers/>
      <w:spacing w:before="120" w:after="120"/>
    </w:pPr>
    <w:rPr>
      <w:rFonts w:cs="Mangal"/>
      <w:i/>
      <w:iCs/>
    </w:rPr>
  </w:style>
  <w:style w:type="paragraph" w:customStyle="1" w:styleId="27">
    <w:name w:val="Название объекта2"/>
    <w:basedOn w:val="a"/>
    <w:rsid w:val="003061F7"/>
    <w:pPr>
      <w:suppressLineNumbers/>
      <w:spacing w:before="120" w:after="120"/>
    </w:pPr>
    <w:rPr>
      <w:rFonts w:cs="Arial"/>
      <w:i/>
      <w:iCs/>
    </w:rPr>
  </w:style>
  <w:style w:type="paragraph" w:styleId="1f">
    <w:name w:val="index 1"/>
    <w:basedOn w:val="a"/>
    <w:next w:val="a"/>
    <w:autoRedefine/>
    <w:uiPriority w:val="99"/>
    <w:semiHidden/>
    <w:unhideWhenUsed/>
    <w:rsid w:val="003061F7"/>
    <w:pPr>
      <w:ind w:left="240" w:hanging="240"/>
    </w:pPr>
  </w:style>
  <w:style w:type="character" w:customStyle="1" w:styleId="13">
    <w:name w:val="Текст выноски Знак1"/>
    <w:basedOn w:val="a0"/>
    <w:link w:val="af2"/>
    <w:rsid w:val="003061F7"/>
    <w:rPr>
      <w:rFonts w:ascii="Tahoma" w:eastAsia="Times New Roman" w:hAnsi="Tahoma" w:cs="Tahoma"/>
      <w:sz w:val="16"/>
      <w:szCs w:val="16"/>
      <w:lang w:bidi="ar-SA"/>
    </w:rPr>
  </w:style>
  <w:style w:type="character" w:customStyle="1" w:styleId="af5">
    <w:name w:val="Основной текст с отступом Знак"/>
    <w:basedOn w:val="a0"/>
    <w:link w:val="af4"/>
    <w:rsid w:val="003061F7"/>
    <w:rPr>
      <w:rFonts w:eastAsia="Times New Roman" w:cs="Times New Roman"/>
      <w:sz w:val="28"/>
      <w:szCs w:val="28"/>
      <w:lang w:bidi="ar-SA"/>
    </w:rPr>
  </w:style>
  <w:style w:type="character" w:customStyle="1" w:styleId="16">
    <w:name w:val="Подзаголовок Знак1"/>
    <w:basedOn w:val="a0"/>
    <w:link w:val="af7"/>
    <w:rsid w:val="003061F7"/>
    <w:rPr>
      <w:rFonts w:ascii="Cambria" w:eastAsia="Times New Roman" w:hAnsi="Cambria" w:cs="Cambria"/>
      <w:lang w:bidi="ar-SA"/>
    </w:rPr>
  </w:style>
  <w:style w:type="character" w:customStyle="1" w:styleId="210">
    <w:name w:val="Цитата 2 Знак1"/>
    <w:basedOn w:val="a0"/>
    <w:link w:val="22"/>
    <w:rsid w:val="003061F7"/>
    <w:rPr>
      <w:rFonts w:ascii="Calibri" w:eastAsia="Calibri" w:hAnsi="Calibri" w:cs="Calibri"/>
      <w:i/>
      <w:iCs/>
      <w:color w:val="000000"/>
      <w:sz w:val="22"/>
      <w:szCs w:val="22"/>
      <w:lang w:bidi="ar-SA"/>
    </w:rPr>
  </w:style>
  <w:style w:type="character" w:customStyle="1" w:styleId="17">
    <w:name w:val="Выделенная цитата Знак1"/>
    <w:basedOn w:val="a0"/>
    <w:link w:val="afa"/>
    <w:rsid w:val="003061F7"/>
    <w:rPr>
      <w:rFonts w:ascii="Calibri" w:eastAsia="Calibri" w:hAnsi="Calibri" w:cs="Calibri"/>
      <w:b/>
      <w:bCs/>
      <w:i/>
      <w:iCs/>
      <w:color w:val="4F81BD"/>
      <w:sz w:val="22"/>
      <w:szCs w:val="22"/>
      <w:lang w:bidi="ar-SA"/>
    </w:rPr>
  </w:style>
  <w:style w:type="paragraph" w:customStyle="1" w:styleId="aff3">
    <w:name w:val="Колонтитул"/>
    <w:basedOn w:val="a"/>
    <w:rsid w:val="003061F7"/>
    <w:pPr>
      <w:suppressLineNumbers/>
      <w:tabs>
        <w:tab w:val="center" w:pos="4819"/>
        <w:tab w:val="right" w:pos="9638"/>
      </w:tabs>
    </w:pPr>
  </w:style>
  <w:style w:type="character" w:customStyle="1" w:styleId="19">
    <w:name w:val="Верхний колонтитул Знак1"/>
    <w:basedOn w:val="a0"/>
    <w:link w:val="aff"/>
    <w:rsid w:val="003061F7"/>
    <w:rPr>
      <w:rFonts w:eastAsia="Times New Roman" w:cs="Times New Roman"/>
      <w:lang w:bidi="ar-SA"/>
    </w:rPr>
  </w:style>
  <w:style w:type="character" w:customStyle="1" w:styleId="28">
    <w:name w:val="Нижний колонтитул Знак2"/>
    <w:basedOn w:val="a0"/>
    <w:rsid w:val="003061F7"/>
    <w:rPr>
      <w:sz w:val="24"/>
      <w:szCs w:val="24"/>
      <w:lang w:eastAsia="zh-CN"/>
    </w:rPr>
  </w:style>
  <w:style w:type="paragraph" w:customStyle="1" w:styleId="aff4">
    <w:name w:val="Содержимое врезки"/>
    <w:basedOn w:val="a"/>
    <w:rsid w:val="003061F7"/>
  </w:style>
  <w:style w:type="paragraph" w:styleId="aff5">
    <w:name w:val="Title"/>
    <w:basedOn w:val="a"/>
    <w:next w:val="ae"/>
    <w:link w:val="aff6"/>
    <w:qFormat/>
    <w:rsid w:val="004D023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ff6">
    <w:name w:val="Заголовок Знак"/>
    <w:basedOn w:val="a0"/>
    <w:link w:val="aff5"/>
    <w:rsid w:val="004D0231"/>
    <w:rPr>
      <w:rFonts w:ascii="Liberation Sans" w:eastAsia="Microsoft YaHei" w:hAnsi="Liberation Sans" w:cs="Mangal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0315C-4C86-4675-A470-A2C8F0BE7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49</Pages>
  <Words>25695</Words>
  <Characters>146464</Characters>
  <Application>Microsoft Office Word</Application>
  <DocSecurity>0</DocSecurity>
  <Lines>1220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171816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Анастасия</dc:creator>
  <cp:keywords>  </cp:keywords>
  <dc:description/>
  <cp:lastModifiedBy>Пользователь Windows</cp:lastModifiedBy>
  <cp:revision>42</cp:revision>
  <cp:lastPrinted>2025-11-14T10:44:00Z</cp:lastPrinted>
  <dcterms:created xsi:type="dcterms:W3CDTF">2024-11-14T07:49:00Z</dcterms:created>
  <dcterms:modified xsi:type="dcterms:W3CDTF">2026-04-09T13:04:00Z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9BB805D54A1D4704B923D68DE04D6311</vt:lpwstr>
  </property>
  <property fmtid="{D5CDD505-2E9C-101B-9397-08002B2CF9AE}" pid="3" name="KSOProductBuildVer">
    <vt:lpwstr>1049-11.2.0.11440</vt:lpwstr>
  </property>
</Properties>
</file>